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107E" w14:textId="6C07815C" w:rsidR="00AF06A1" w:rsidRDefault="00AF06A1" w:rsidP="00CE59FA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 xml:space="preserve">                                                                                                                 Приложение №1 </w:t>
      </w:r>
    </w:p>
    <w:p w14:paraId="5F352BCB" w14:textId="77777777" w:rsidR="0080768C" w:rsidRDefault="00AF06A1" w:rsidP="0080768C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 xml:space="preserve">                                                                                                                              к договору №</w:t>
      </w:r>
      <w:r w:rsidR="0080768C">
        <w:rPr>
          <w:szCs w:val="20"/>
          <w:lang w:eastAsia="ru-RU"/>
        </w:rPr>
        <w:t>_________</w:t>
      </w:r>
    </w:p>
    <w:p w14:paraId="71B54547" w14:textId="11EFAD00" w:rsidR="00AF06A1" w:rsidRDefault="0080768C" w:rsidP="0080768C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 xml:space="preserve">                                          </w:t>
      </w:r>
      <w:r w:rsidR="00AF06A1">
        <w:rPr>
          <w:szCs w:val="20"/>
          <w:lang w:eastAsia="ru-RU"/>
        </w:rPr>
        <w:t xml:space="preserve">   </w:t>
      </w:r>
      <w:r>
        <w:rPr>
          <w:szCs w:val="20"/>
          <w:lang w:eastAsia="ru-RU"/>
        </w:rPr>
        <w:t xml:space="preserve">                                                                                  </w:t>
      </w:r>
      <w:r w:rsidRPr="0080768C">
        <w:rPr>
          <w:szCs w:val="20"/>
          <w:lang w:eastAsia="ru-RU"/>
        </w:rPr>
        <w:t>от «      »_________202</w:t>
      </w:r>
      <w:r>
        <w:rPr>
          <w:szCs w:val="20"/>
          <w:lang w:eastAsia="ru-RU"/>
        </w:rPr>
        <w:t>_</w:t>
      </w:r>
      <w:r w:rsidRPr="0080768C">
        <w:rPr>
          <w:szCs w:val="20"/>
          <w:lang w:eastAsia="ru-RU"/>
        </w:rPr>
        <w:t>г</w:t>
      </w:r>
      <w:r w:rsidR="00AF06A1">
        <w:rPr>
          <w:szCs w:val="20"/>
          <w:lang w:eastAsia="ru-RU"/>
        </w:rPr>
        <w:t xml:space="preserve">                                                                                                                            </w:t>
      </w:r>
      <w:r>
        <w:rPr>
          <w:szCs w:val="20"/>
          <w:lang w:eastAsia="ru-RU"/>
        </w:rPr>
        <w:t xml:space="preserve">                    </w:t>
      </w:r>
    </w:p>
    <w:p w14:paraId="68A1BDD7" w14:textId="77777777" w:rsidR="00AF06A1" w:rsidRDefault="00AF06A1" w:rsidP="00CE59FA">
      <w:pPr>
        <w:suppressAutoHyphens w:val="0"/>
        <w:jc w:val="center"/>
        <w:rPr>
          <w:szCs w:val="20"/>
          <w:lang w:eastAsia="ru-RU"/>
        </w:rPr>
      </w:pPr>
    </w:p>
    <w:p w14:paraId="1717A994" w14:textId="496CA925" w:rsidR="00CE59FA" w:rsidRPr="00CE59FA" w:rsidRDefault="003F59A3" w:rsidP="00CE59FA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 xml:space="preserve">  </w:t>
      </w:r>
    </w:p>
    <w:p w14:paraId="01D14B57" w14:textId="46ABE0C6" w:rsidR="00CE59FA" w:rsidRPr="00CE59FA" w:rsidRDefault="00CE59FA" w:rsidP="00CE59FA">
      <w:pPr>
        <w:suppressAutoHyphens w:val="0"/>
        <w:jc w:val="center"/>
        <w:rPr>
          <w:szCs w:val="20"/>
          <w:lang w:eastAsia="ru-RU"/>
        </w:rPr>
      </w:pPr>
    </w:p>
    <w:p w14:paraId="456684EC" w14:textId="6F225F29" w:rsidR="00D22C34" w:rsidRPr="00015066" w:rsidRDefault="00405060" w:rsidP="00405060">
      <w:pPr>
        <w:suppressAutoHyphens w:val="0"/>
        <w:jc w:val="center"/>
        <w:rPr>
          <w:szCs w:val="20"/>
          <w:lang w:eastAsia="ru-RU"/>
        </w:rPr>
      </w:pPr>
      <w:r w:rsidRPr="00015066">
        <w:rPr>
          <w:szCs w:val="20"/>
          <w:lang w:eastAsia="ru-RU"/>
        </w:rPr>
        <w:t xml:space="preserve">Филиал Публичное акционерное общество </w:t>
      </w:r>
    </w:p>
    <w:p w14:paraId="0B836F9B" w14:textId="538F8ECF" w:rsidR="00CE59FA" w:rsidRPr="00015066" w:rsidRDefault="00405060" w:rsidP="00405060">
      <w:pPr>
        <w:suppressAutoHyphens w:val="0"/>
        <w:jc w:val="center"/>
        <w:rPr>
          <w:szCs w:val="20"/>
          <w:lang w:eastAsia="ru-RU"/>
        </w:rPr>
      </w:pPr>
      <w:r w:rsidRPr="00015066">
        <w:rPr>
          <w:szCs w:val="20"/>
          <w:lang w:eastAsia="ru-RU"/>
        </w:rPr>
        <w:t>«Россети Центр и Приволжье»- «Владимирэнерго»</w:t>
      </w:r>
    </w:p>
    <w:p w14:paraId="49DB83C8" w14:textId="29E1B311" w:rsidR="00405060" w:rsidRPr="00015066" w:rsidRDefault="00405060" w:rsidP="00405060">
      <w:pPr>
        <w:suppressAutoHyphens w:val="0"/>
        <w:jc w:val="center"/>
        <w:rPr>
          <w:szCs w:val="20"/>
          <w:lang w:eastAsia="ru-RU"/>
        </w:rPr>
      </w:pPr>
    </w:p>
    <w:p w14:paraId="529F5244" w14:textId="77777777" w:rsidR="00405060" w:rsidRPr="00015066" w:rsidRDefault="00405060" w:rsidP="00405060">
      <w:pPr>
        <w:suppressAutoHyphens w:val="0"/>
        <w:jc w:val="center"/>
        <w:rPr>
          <w:lang w:eastAsia="ru-RU"/>
        </w:rPr>
      </w:pPr>
    </w:p>
    <w:p w14:paraId="4C5D46B4" w14:textId="77777777" w:rsidR="00CE59FA" w:rsidRPr="00015066" w:rsidRDefault="00CE59FA" w:rsidP="00CE59FA">
      <w:pPr>
        <w:jc w:val="both"/>
        <w:rPr>
          <w:lang w:eastAsia="ru-RU"/>
        </w:rPr>
      </w:pPr>
    </w:p>
    <w:p w14:paraId="316E467A" w14:textId="31E1E5CC" w:rsidR="00CE59FA" w:rsidRPr="00015066" w:rsidRDefault="00AF5F60" w:rsidP="00AF5F60">
      <w:pPr>
        <w:suppressAutoHyphens w:val="0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          </w:t>
      </w:r>
      <w:r w:rsidR="00CE59FA" w:rsidRPr="00015066">
        <w:rPr>
          <w:lang w:eastAsia="ru-RU"/>
        </w:rPr>
        <w:t>У</w:t>
      </w:r>
      <w:r w:rsidRPr="00015066">
        <w:rPr>
          <w:lang w:eastAsia="ru-RU"/>
        </w:rPr>
        <w:t>ТВЕРЖДАЮ</w:t>
      </w:r>
    </w:p>
    <w:p w14:paraId="04D4478C" w14:textId="251452EC" w:rsidR="00CE59FA" w:rsidRPr="00015066" w:rsidRDefault="00581100" w:rsidP="00AF5F60">
      <w:pPr>
        <w:suppressAutoHyphens w:val="0"/>
        <w:jc w:val="center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      Начальник управления делами</w:t>
      </w:r>
    </w:p>
    <w:p w14:paraId="5EC98805" w14:textId="77777777" w:rsidR="00CE59FA" w:rsidRPr="00015066" w:rsidRDefault="00CE59FA" w:rsidP="00CE59FA">
      <w:pPr>
        <w:suppressAutoHyphens w:val="0"/>
        <w:jc w:val="right"/>
        <w:rPr>
          <w:lang w:eastAsia="ru-RU"/>
        </w:rPr>
      </w:pPr>
    </w:p>
    <w:p w14:paraId="74741090" w14:textId="3E0682EA" w:rsidR="00CE59FA" w:rsidRPr="00015066" w:rsidRDefault="00AF5F60" w:rsidP="00AF5F60">
      <w:pPr>
        <w:suppressAutoHyphens w:val="0"/>
        <w:jc w:val="center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</w:t>
      </w:r>
      <w:r w:rsidR="00581100" w:rsidRPr="00015066">
        <w:rPr>
          <w:lang w:eastAsia="ru-RU"/>
        </w:rPr>
        <w:t xml:space="preserve">        </w:t>
      </w:r>
      <w:r w:rsidRPr="00015066">
        <w:rPr>
          <w:lang w:eastAsia="ru-RU"/>
        </w:rPr>
        <w:t xml:space="preserve"> </w:t>
      </w:r>
      <w:r w:rsidR="00CE59FA" w:rsidRPr="00015066">
        <w:rPr>
          <w:lang w:eastAsia="ru-RU"/>
        </w:rPr>
        <w:t>___________</w:t>
      </w:r>
      <w:r w:rsidR="00581100" w:rsidRPr="00015066">
        <w:rPr>
          <w:lang w:eastAsia="ru-RU"/>
        </w:rPr>
        <w:t>____</w:t>
      </w:r>
      <w:r w:rsidR="00CE59FA" w:rsidRPr="00015066">
        <w:rPr>
          <w:lang w:eastAsia="ru-RU"/>
        </w:rPr>
        <w:t xml:space="preserve"> </w:t>
      </w:r>
      <w:r w:rsidR="00581100" w:rsidRPr="00015066">
        <w:rPr>
          <w:lang w:eastAsia="ru-RU"/>
        </w:rPr>
        <w:t>Е.Ю. Ковалева</w:t>
      </w:r>
    </w:p>
    <w:p w14:paraId="23AC61F8" w14:textId="77777777" w:rsidR="00CE59FA" w:rsidRPr="00015066" w:rsidRDefault="00CE59FA" w:rsidP="00CE59FA">
      <w:pPr>
        <w:suppressAutoHyphens w:val="0"/>
        <w:jc w:val="right"/>
        <w:rPr>
          <w:lang w:eastAsia="ru-RU"/>
        </w:rPr>
      </w:pPr>
    </w:p>
    <w:p w14:paraId="27373219" w14:textId="79F5B34A" w:rsidR="00CE59FA" w:rsidRPr="00015066" w:rsidRDefault="00AF5F60" w:rsidP="00AF5F60">
      <w:pPr>
        <w:suppressAutoHyphens w:val="0"/>
        <w:jc w:val="center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   </w:t>
      </w:r>
      <w:r w:rsidR="00CE59FA" w:rsidRPr="00015066">
        <w:rPr>
          <w:lang w:eastAsia="ru-RU"/>
        </w:rPr>
        <w:t>«___» _____________ 20</w:t>
      </w:r>
      <w:r w:rsidRPr="00015066">
        <w:rPr>
          <w:lang w:eastAsia="ru-RU"/>
        </w:rPr>
        <w:t>2</w:t>
      </w:r>
      <w:r w:rsidR="0080768C">
        <w:rPr>
          <w:lang w:eastAsia="ru-RU"/>
        </w:rPr>
        <w:t>2</w:t>
      </w:r>
      <w:r w:rsidR="00CE59FA" w:rsidRPr="00015066">
        <w:rPr>
          <w:lang w:eastAsia="ru-RU"/>
        </w:rPr>
        <w:t xml:space="preserve"> г.</w:t>
      </w:r>
    </w:p>
    <w:p w14:paraId="0B89BC1B" w14:textId="77777777" w:rsidR="00CE59FA" w:rsidRPr="00015066" w:rsidRDefault="00CE59FA" w:rsidP="00CE59FA">
      <w:pPr>
        <w:jc w:val="center"/>
        <w:rPr>
          <w:lang w:eastAsia="ru-RU"/>
        </w:rPr>
      </w:pPr>
    </w:p>
    <w:p w14:paraId="3E02152D" w14:textId="77777777" w:rsidR="00420D3A" w:rsidRPr="00015066" w:rsidRDefault="00420D3A" w:rsidP="00420D3A">
      <w:pPr>
        <w:jc w:val="center"/>
      </w:pPr>
    </w:p>
    <w:p w14:paraId="70F3301E" w14:textId="77777777" w:rsidR="00420D3A" w:rsidRPr="00015066" w:rsidRDefault="00420D3A" w:rsidP="00420D3A">
      <w:pPr>
        <w:jc w:val="center"/>
        <w:rPr>
          <w:sz w:val="28"/>
          <w:szCs w:val="28"/>
        </w:rPr>
      </w:pPr>
    </w:p>
    <w:p w14:paraId="3C89E7C2" w14:textId="77777777" w:rsidR="00420D3A" w:rsidRPr="00015066" w:rsidRDefault="00420D3A" w:rsidP="00420D3A">
      <w:pPr>
        <w:jc w:val="center"/>
        <w:rPr>
          <w:sz w:val="28"/>
          <w:szCs w:val="28"/>
        </w:rPr>
      </w:pPr>
    </w:p>
    <w:p w14:paraId="118CD6DF" w14:textId="77777777" w:rsidR="00420D3A" w:rsidRPr="00015066" w:rsidRDefault="00420D3A" w:rsidP="00420D3A">
      <w:pPr>
        <w:jc w:val="center"/>
        <w:rPr>
          <w:sz w:val="28"/>
          <w:szCs w:val="28"/>
        </w:rPr>
      </w:pPr>
    </w:p>
    <w:p w14:paraId="631BD0DF" w14:textId="77777777" w:rsidR="006C17D6" w:rsidRPr="00015066" w:rsidRDefault="006C17D6" w:rsidP="00420D3A">
      <w:pPr>
        <w:jc w:val="center"/>
        <w:rPr>
          <w:sz w:val="28"/>
          <w:szCs w:val="28"/>
        </w:rPr>
      </w:pPr>
    </w:p>
    <w:p w14:paraId="3D28ED21" w14:textId="77777777" w:rsidR="006C17D6" w:rsidRPr="00015066" w:rsidRDefault="006C17D6" w:rsidP="00420D3A">
      <w:pPr>
        <w:jc w:val="center"/>
        <w:rPr>
          <w:sz w:val="28"/>
          <w:szCs w:val="28"/>
        </w:rPr>
      </w:pPr>
    </w:p>
    <w:p w14:paraId="661DD6F7" w14:textId="77777777" w:rsidR="006C17D6" w:rsidRPr="00015066" w:rsidRDefault="006C17D6" w:rsidP="00420D3A">
      <w:pPr>
        <w:jc w:val="center"/>
        <w:rPr>
          <w:sz w:val="28"/>
          <w:szCs w:val="28"/>
        </w:rPr>
      </w:pPr>
    </w:p>
    <w:p w14:paraId="21CCA29D" w14:textId="77777777" w:rsidR="006C17D6" w:rsidRPr="00015066" w:rsidRDefault="006C17D6" w:rsidP="00420D3A">
      <w:pPr>
        <w:jc w:val="center"/>
        <w:rPr>
          <w:sz w:val="28"/>
          <w:szCs w:val="28"/>
        </w:rPr>
      </w:pPr>
    </w:p>
    <w:p w14:paraId="4287358E" w14:textId="77777777" w:rsidR="006C17D6" w:rsidRPr="00015066" w:rsidRDefault="006C17D6" w:rsidP="00420D3A">
      <w:pPr>
        <w:jc w:val="center"/>
        <w:rPr>
          <w:sz w:val="28"/>
          <w:szCs w:val="28"/>
        </w:rPr>
      </w:pPr>
    </w:p>
    <w:p w14:paraId="581E5E3A" w14:textId="77777777" w:rsidR="00420D3A" w:rsidRPr="00015066" w:rsidRDefault="00420D3A" w:rsidP="00420D3A">
      <w:pPr>
        <w:jc w:val="center"/>
        <w:rPr>
          <w:sz w:val="28"/>
          <w:szCs w:val="28"/>
        </w:rPr>
      </w:pPr>
    </w:p>
    <w:p w14:paraId="2011C884" w14:textId="77777777" w:rsidR="00420D3A" w:rsidRPr="00015066" w:rsidRDefault="00420D3A" w:rsidP="00420D3A">
      <w:pPr>
        <w:jc w:val="center"/>
        <w:rPr>
          <w:sz w:val="28"/>
          <w:szCs w:val="28"/>
        </w:rPr>
      </w:pPr>
    </w:p>
    <w:p w14:paraId="65462394" w14:textId="77777777" w:rsidR="00420D3A" w:rsidRPr="00015066" w:rsidRDefault="00420D3A" w:rsidP="00420D3A">
      <w:pPr>
        <w:jc w:val="center"/>
        <w:rPr>
          <w:b/>
          <w:sz w:val="28"/>
          <w:szCs w:val="28"/>
        </w:rPr>
      </w:pPr>
      <w:r w:rsidRPr="00015066">
        <w:rPr>
          <w:b/>
          <w:sz w:val="28"/>
          <w:szCs w:val="28"/>
        </w:rPr>
        <w:t>ТЕХНИЧЕСКОЕ ЗАДАНИЕ</w:t>
      </w:r>
    </w:p>
    <w:p w14:paraId="4ECFC460" w14:textId="77777777" w:rsidR="00420D3A" w:rsidRPr="00015066" w:rsidRDefault="00420D3A" w:rsidP="00420D3A">
      <w:pPr>
        <w:jc w:val="center"/>
        <w:rPr>
          <w:sz w:val="28"/>
          <w:szCs w:val="28"/>
          <w:u w:val="single"/>
        </w:rPr>
      </w:pPr>
    </w:p>
    <w:tbl>
      <w:tblPr>
        <w:tblW w:w="3949" w:type="pct"/>
        <w:jc w:val="center"/>
        <w:tblLook w:val="0000" w:firstRow="0" w:lastRow="0" w:firstColumn="0" w:lastColumn="0" w:noHBand="0" w:noVBand="0"/>
      </w:tblPr>
      <w:tblGrid>
        <w:gridCol w:w="8231"/>
      </w:tblGrid>
      <w:tr w:rsidR="00420D3A" w:rsidRPr="00015066" w14:paraId="7E7C7D27" w14:textId="77777777" w:rsidTr="007E7FCC">
        <w:trPr>
          <w:jc w:val="center"/>
        </w:trPr>
        <w:tc>
          <w:tcPr>
            <w:tcW w:w="5000" w:type="pct"/>
            <w:tcBorders>
              <w:bottom w:val="single" w:sz="4" w:space="0" w:color="000000"/>
            </w:tcBorders>
            <w:shd w:val="clear" w:color="auto" w:fill="auto"/>
          </w:tcPr>
          <w:p w14:paraId="13AD6806" w14:textId="77777777" w:rsidR="00420D3A" w:rsidRPr="00015066" w:rsidRDefault="009C3DD4" w:rsidP="007E7FCC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015066">
              <w:rPr>
                <w:color w:val="000000"/>
                <w:sz w:val="28"/>
                <w:szCs w:val="28"/>
              </w:rPr>
              <w:t>н</w:t>
            </w:r>
            <w:r w:rsidR="00420D3A" w:rsidRPr="00015066">
              <w:rPr>
                <w:color w:val="000000"/>
                <w:sz w:val="28"/>
                <w:szCs w:val="28"/>
              </w:rPr>
              <w:t>а оказание клининговых услуг</w:t>
            </w:r>
          </w:p>
        </w:tc>
      </w:tr>
      <w:tr w:rsidR="00420D3A" w:rsidRPr="00015066" w14:paraId="34E00FBB" w14:textId="77777777" w:rsidTr="007E7FCC">
        <w:trPr>
          <w:jc w:val="center"/>
        </w:trPr>
        <w:tc>
          <w:tcPr>
            <w:tcW w:w="5000" w:type="pct"/>
            <w:tcBorders>
              <w:bottom w:val="single" w:sz="4" w:space="0" w:color="000000"/>
            </w:tcBorders>
            <w:shd w:val="clear" w:color="auto" w:fill="auto"/>
          </w:tcPr>
          <w:p w14:paraId="08DA2C3F" w14:textId="085F14B7" w:rsidR="00420D3A" w:rsidRPr="00015066" w:rsidRDefault="00420D3A" w:rsidP="00405060">
            <w:pPr>
              <w:snapToGrid w:val="0"/>
              <w:jc w:val="center"/>
              <w:rPr>
                <w:sz w:val="28"/>
                <w:szCs w:val="28"/>
              </w:rPr>
            </w:pPr>
            <w:r w:rsidRPr="00015066">
              <w:rPr>
                <w:sz w:val="28"/>
                <w:szCs w:val="28"/>
              </w:rPr>
              <w:t xml:space="preserve">для нужд </w:t>
            </w:r>
            <w:r w:rsidR="00405060" w:rsidRPr="00015066">
              <w:rPr>
                <w:sz w:val="28"/>
                <w:szCs w:val="28"/>
              </w:rPr>
              <w:t>филиала ПАО «Россети Центр и Приволжье»- «Владимирэнерго»</w:t>
            </w:r>
          </w:p>
        </w:tc>
      </w:tr>
    </w:tbl>
    <w:p w14:paraId="12C83E2C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2705CB2B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244FF868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2AF961B5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3C2631DF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20541F0A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5637931B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2D134FCC" w14:textId="77777777" w:rsidR="008A41FD" w:rsidRPr="00015066" w:rsidRDefault="008A41FD" w:rsidP="00DE5806">
      <w:pPr>
        <w:jc w:val="center"/>
        <w:rPr>
          <w:sz w:val="28"/>
          <w:szCs w:val="28"/>
        </w:rPr>
      </w:pPr>
    </w:p>
    <w:p w14:paraId="7EF9A89D" w14:textId="77777777" w:rsidR="00DA380C" w:rsidRPr="00015066" w:rsidRDefault="00DA380C" w:rsidP="00DE5806">
      <w:pPr>
        <w:jc w:val="center"/>
        <w:rPr>
          <w:sz w:val="28"/>
          <w:szCs w:val="28"/>
        </w:rPr>
      </w:pPr>
    </w:p>
    <w:p w14:paraId="4AC6935C" w14:textId="77777777" w:rsidR="00DA380C" w:rsidRPr="00015066" w:rsidRDefault="00DA380C" w:rsidP="00DE5806">
      <w:pPr>
        <w:jc w:val="center"/>
        <w:rPr>
          <w:sz w:val="28"/>
          <w:szCs w:val="28"/>
        </w:rPr>
      </w:pPr>
    </w:p>
    <w:p w14:paraId="3F1001DF" w14:textId="77777777" w:rsidR="00DA380C" w:rsidRPr="00015066" w:rsidRDefault="00DA380C" w:rsidP="00DE5806">
      <w:pPr>
        <w:jc w:val="center"/>
        <w:rPr>
          <w:sz w:val="28"/>
          <w:szCs w:val="28"/>
        </w:rPr>
      </w:pPr>
    </w:p>
    <w:p w14:paraId="64248C7F" w14:textId="77777777" w:rsidR="00E37D8E" w:rsidRPr="00015066" w:rsidRDefault="00E37D8E" w:rsidP="00DE5806">
      <w:pPr>
        <w:jc w:val="center"/>
        <w:rPr>
          <w:sz w:val="28"/>
          <w:szCs w:val="28"/>
        </w:rPr>
      </w:pPr>
    </w:p>
    <w:p w14:paraId="568B6382" w14:textId="77777777" w:rsidR="007973B8" w:rsidRPr="00015066" w:rsidRDefault="007973B8" w:rsidP="00DE5806">
      <w:pPr>
        <w:jc w:val="center"/>
        <w:rPr>
          <w:sz w:val="28"/>
          <w:szCs w:val="28"/>
        </w:rPr>
      </w:pPr>
    </w:p>
    <w:p w14:paraId="3C75677D" w14:textId="77777777" w:rsidR="00DE5806" w:rsidRPr="00015066" w:rsidRDefault="00DE5806" w:rsidP="00DE5806">
      <w:pPr>
        <w:jc w:val="center"/>
        <w:rPr>
          <w:sz w:val="28"/>
          <w:szCs w:val="28"/>
        </w:rPr>
      </w:pPr>
    </w:p>
    <w:p w14:paraId="7F100A83" w14:textId="77777777" w:rsidR="00910E58" w:rsidRPr="00015066" w:rsidRDefault="00DE5806" w:rsidP="00420D3A">
      <w:pPr>
        <w:widowControl w:val="0"/>
        <w:autoSpaceDE w:val="0"/>
        <w:autoSpaceDN w:val="0"/>
        <w:adjustRightInd w:val="0"/>
        <w:jc w:val="center"/>
        <w:sectPr w:rsidR="00910E58" w:rsidRPr="00015066" w:rsidSect="00F93CC8">
          <w:headerReference w:type="default" r:id="rId8"/>
          <w:footerReference w:type="default" r:id="rId9"/>
          <w:pgSz w:w="11906" w:h="16838" w:code="9"/>
          <w:pgMar w:top="568" w:right="567" w:bottom="1134" w:left="1134" w:header="284" w:footer="284" w:gutter="0"/>
          <w:cols w:space="720"/>
          <w:docGrid w:linePitch="360"/>
        </w:sectPr>
      </w:pPr>
      <w:r w:rsidRPr="00015066">
        <w:t xml:space="preserve">г. </w:t>
      </w:r>
      <w:r w:rsidR="007973B8" w:rsidRPr="00015066">
        <w:t>Владимир</w:t>
      </w:r>
      <w:r w:rsidR="00420D3A" w:rsidRPr="00015066">
        <w:br/>
      </w:r>
    </w:p>
    <w:p w14:paraId="25703735" w14:textId="77777777" w:rsidR="00550BE2" w:rsidRPr="00015066" w:rsidRDefault="00550BE2" w:rsidP="00F12AC1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15066">
        <w:rPr>
          <w:b/>
          <w:lang w:val="en-US" w:eastAsia="ru-RU"/>
        </w:rPr>
        <w:lastRenderedPageBreak/>
        <w:t>I</w:t>
      </w:r>
      <w:r w:rsidRPr="00015066">
        <w:rPr>
          <w:b/>
          <w:lang w:eastAsia="ru-RU"/>
        </w:rPr>
        <w:t>. ОБЩИЕ ПОЛОЖЕНИЯ</w:t>
      </w:r>
    </w:p>
    <w:p w14:paraId="5D02AA38" w14:textId="77777777" w:rsidR="000D00C0" w:rsidRPr="00015066" w:rsidRDefault="000D00C0" w:rsidP="000D00C0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</w:p>
    <w:p w14:paraId="4A490880" w14:textId="794EC317" w:rsidR="00550BE2" w:rsidRPr="00015066" w:rsidRDefault="00FA083B" w:rsidP="00FA083B">
      <w:p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015066">
        <w:rPr>
          <w:lang w:eastAsia="ru-RU"/>
        </w:rPr>
        <w:t xml:space="preserve">            </w:t>
      </w:r>
      <w:r w:rsidR="00550BE2" w:rsidRPr="00015066">
        <w:rPr>
          <w:lang w:eastAsia="ru-RU"/>
        </w:rPr>
        <w:t xml:space="preserve">Оказание клининговых услуг для нужд филиала </w:t>
      </w:r>
      <w:r w:rsidR="00405060" w:rsidRPr="00015066">
        <w:rPr>
          <w:lang w:eastAsia="ru-RU"/>
        </w:rPr>
        <w:t>ПАО «Россети Центр и Приволжье»- «Владимирэнерго»</w:t>
      </w:r>
      <w:r w:rsidR="00550BE2" w:rsidRPr="00015066">
        <w:rPr>
          <w:lang w:eastAsia="ru-RU"/>
        </w:rPr>
        <w:t xml:space="preserve">, адрес: </w:t>
      </w:r>
      <w:r w:rsidR="00C375CD" w:rsidRPr="00015066">
        <w:rPr>
          <w:lang w:eastAsia="ru-RU"/>
        </w:rPr>
        <w:t>600000, г. Владимир, ул. Большая Нижегородская, д.106</w:t>
      </w:r>
      <w:r w:rsidR="00F93CC8" w:rsidRPr="00015066">
        <w:rPr>
          <w:lang w:eastAsia="ru-RU"/>
        </w:rPr>
        <w:t>.</w:t>
      </w:r>
    </w:p>
    <w:p w14:paraId="6ED7EE63" w14:textId="10EB2250" w:rsidR="00550BE2" w:rsidRPr="00015066" w:rsidRDefault="00550BE2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Работы выполняются в административных</w:t>
      </w:r>
      <w:r w:rsidR="00C375CD" w:rsidRPr="00015066">
        <w:rPr>
          <w:lang w:eastAsia="ru-RU"/>
        </w:rPr>
        <w:t>, производственных</w:t>
      </w:r>
      <w:r w:rsidRPr="00015066">
        <w:rPr>
          <w:lang w:eastAsia="ru-RU"/>
        </w:rPr>
        <w:t xml:space="preserve"> зданиях и на прилегающих территориях </w:t>
      </w:r>
      <w:r w:rsidR="00405060" w:rsidRPr="00015066">
        <w:rPr>
          <w:lang w:eastAsia="ru-RU"/>
        </w:rPr>
        <w:t>филиала ПАО «Россети Центр и Приволжье»- «Владимирэнерго»</w:t>
      </w:r>
      <w:r w:rsidRPr="00015066">
        <w:rPr>
          <w:lang w:eastAsia="ru-RU"/>
        </w:rPr>
        <w:t>.</w:t>
      </w:r>
    </w:p>
    <w:p w14:paraId="6CE14EA3" w14:textId="2DDF601B" w:rsidR="00550BE2" w:rsidRPr="00015066" w:rsidRDefault="00550BE2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Место расположения объектов: г. </w:t>
      </w:r>
      <w:r w:rsidR="004E5A69" w:rsidRPr="00015066">
        <w:rPr>
          <w:lang w:eastAsia="ru-RU"/>
        </w:rPr>
        <w:t>Владимир, Владимирская</w:t>
      </w:r>
      <w:r w:rsidRPr="00015066">
        <w:rPr>
          <w:lang w:eastAsia="ru-RU"/>
        </w:rPr>
        <w:t xml:space="preserve"> область (таблица №</w:t>
      </w:r>
      <w:r w:rsidR="00963797" w:rsidRPr="00015066">
        <w:rPr>
          <w:lang w:eastAsia="ru-RU"/>
        </w:rPr>
        <w:t>2</w:t>
      </w:r>
      <w:r w:rsidRPr="00015066">
        <w:rPr>
          <w:lang w:eastAsia="ru-RU"/>
        </w:rPr>
        <w:t>).</w:t>
      </w:r>
    </w:p>
    <w:p w14:paraId="1A92BB07" w14:textId="79E798CC" w:rsidR="00550BE2" w:rsidRPr="00015066" w:rsidRDefault="00550BE2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Сроки оказания клининговых услуг устанавливаются с </w:t>
      </w:r>
      <w:r w:rsidR="00C375CD" w:rsidRPr="00015066">
        <w:rPr>
          <w:lang w:eastAsia="ru-RU"/>
        </w:rPr>
        <w:t>0</w:t>
      </w:r>
      <w:r w:rsidR="00E11DE7" w:rsidRPr="00015066">
        <w:rPr>
          <w:lang w:eastAsia="ru-RU"/>
        </w:rPr>
        <w:t>1.0</w:t>
      </w:r>
      <w:r w:rsidR="00EE6D8B" w:rsidRPr="00015066">
        <w:rPr>
          <w:lang w:eastAsia="ru-RU"/>
        </w:rPr>
        <w:t>2</w:t>
      </w:r>
      <w:r w:rsidR="00E11DE7" w:rsidRPr="00015066">
        <w:rPr>
          <w:lang w:eastAsia="ru-RU"/>
        </w:rPr>
        <w:t>.20</w:t>
      </w:r>
      <w:r w:rsidR="002C179D" w:rsidRPr="00015066">
        <w:rPr>
          <w:lang w:eastAsia="ru-RU"/>
        </w:rPr>
        <w:t>2</w:t>
      </w:r>
      <w:r w:rsidR="0080768C">
        <w:rPr>
          <w:lang w:eastAsia="ru-RU"/>
        </w:rPr>
        <w:t>3</w:t>
      </w:r>
      <w:r w:rsidRPr="00015066">
        <w:rPr>
          <w:lang w:eastAsia="ru-RU"/>
        </w:rPr>
        <w:t xml:space="preserve"> г. по </w:t>
      </w:r>
      <w:r w:rsidR="002C179D" w:rsidRPr="00015066">
        <w:rPr>
          <w:lang w:eastAsia="ru-RU"/>
        </w:rPr>
        <w:t>31</w:t>
      </w:r>
      <w:r w:rsidR="00CE5721" w:rsidRPr="00015066">
        <w:rPr>
          <w:lang w:eastAsia="ru-RU"/>
        </w:rPr>
        <w:t>.01</w:t>
      </w:r>
      <w:r w:rsidR="00E11DE7" w:rsidRPr="00015066">
        <w:rPr>
          <w:lang w:eastAsia="ru-RU"/>
        </w:rPr>
        <w:t>.20</w:t>
      </w:r>
      <w:r w:rsidR="002C179D" w:rsidRPr="00015066">
        <w:rPr>
          <w:lang w:eastAsia="ru-RU"/>
        </w:rPr>
        <w:t>2</w:t>
      </w:r>
      <w:r w:rsidR="0080768C">
        <w:rPr>
          <w:lang w:eastAsia="ru-RU"/>
        </w:rPr>
        <w:t>4</w:t>
      </w:r>
      <w:r w:rsidR="00AF5F60" w:rsidRPr="00015066">
        <w:rPr>
          <w:lang w:eastAsia="ru-RU"/>
        </w:rPr>
        <w:t> г</w:t>
      </w:r>
      <w:r w:rsidRPr="00015066">
        <w:rPr>
          <w:lang w:eastAsia="ru-RU"/>
        </w:rPr>
        <w:t>.</w:t>
      </w:r>
      <w:r w:rsidR="0030052E" w:rsidRPr="00015066">
        <w:rPr>
          <w:lang w:eastAsia="ru-RU"/>
        </w:rPr>
        <w:t xml:space="preserve"> </w:t>
      </w:r>
    </w:p>
    <w:p w14:paraId="0A1DC01B" w14:textId="77777777" w:rsidR="00550BE2" w:rsidRPr="00015066" w:rsidRDefault="00550BE2" w:rsidP="00E37CA2">
      <w:pPr>
        <w:widowControl w:val="0"/>
        <w:numPr>
          <w:ilvl w:val="0"/>
          <w:numId w:val="35"/>
        </w:numPr>
        <w:tabs>
          <w:tab w:val="left" w:pos="403"/>
          <w:tab w:val="left" w:pos="1276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Все услуги оказываются с соблюдением Правил технической эксплуатации, техники безопасности и охраны труда, пожарной безопасности, действующих на объектах Заказчика.</w:t>
      </w:r>
    </w:p>
    <w:p w14:paraId="325F8701" w14:textId="77777777" w:rsidR="00550BE2" w:rsidRPr="00015066" w:rsidRDefault="00550BE2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Все услуги должны соответствовать санитарно-гигиеническим нормам.</w:t>
      </w:r>
    </w:p>
    <w:p w14:paraId="15CAF7E0" w14:textId="77777777" w:rsidR="00764029" w:rsidRPr="00015066" w:rsidRDefault="00764029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Договор на оказание Услуг заключается по форме Заказчика.</w:t>
      </w:r>
    </w:p>
    <w:p w14:paraId="2693FCEE" w14:textId="77777777" w:rsidR="00550BE2" w:rsidRPr="00015066" w:rsidRDefault="00550BE2" w:rsidP="00FA083B">
      <w:pPr>
        <w:widowControl w:val="0"/>
        <w:numPr>
          <w:ilvl w:val="0"/>
          <w:numId w:val="35"/>
        </w:numPr>
        <w:tabs>
          <w:tab w:val="left" w:pos="403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Клининговые услуги включают в себя:</w:t>
      </w:r>
    </w:p>
    <w:tbl>
      <w:tblPr>
        <w:tblStyle w:val="af3"/>
        <w:tblW w:w="0" w:type="auto"/>
        <w:tblInd w:w="709" w:type="dxa"/>
        <w:tblLook w:val="04A0" w:firstRow="1" w:lastRow="0" w:firstColumn="1" w:lastColumn="0" w:noHBand="0" w:noVBand="1"/>
      </w:tblPr>
      <w:tblGrid>
        <w:gridCol w:w="4644"/>
        <w:gridCol w:w="4253"/>
      </w:tblGrid>
      <w:tr w:rsidR="00022B04" w:rsidRPr="00015066" w14:paraId="706214E5" w14:textId="77777777" w:rsidTr="00732D49">
        <w:tc>
          <w:tcPr>
            <w:tcW w:w="4644" w:type="dxa"/>
          </w:tcPr>
          <w:p w14:paraId="0D831C51" w14:textId="4A819959" w:rsidR="00022B04" w:rsidRPr="000A525C" w:rsidRDefault="00022B04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Общая площадь помещений</w:t>
            </w:r>
            <w:r w:rsidR="007D0157" w:rsidRPr="000A525C">
              <w:rPr>
                <w:color w:val="000000" w:themeColor="text1"/>
                <w:lang w:eastAsia="ru-RU"/>
              </w:rPr>
              <w:t>:</w:t>
            </w:r>
          </w:p>
        </w:tc>
        <w:tc>
          <w:tcPr>
            <w:tcW w:w="4253" w:type="dxa"/>
          </w:tcPr>
          <w:p w14:paraId="79E20EE3" w14:textId="7AE3DBA9" w:rsidR="00022B04" w:rsidRPr="000A525C" w:rsidRDefault="000A525C" w:rsidP="009E2EBD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30 931,17</w:t>
            </w:r>
            <w:r w:rsidR="00022B04" w:rsidRPr="000A525C">
              <w:rPr>
                <w:color w:val="000000" w:themeColor="text1"/>
                <w:lang w:eastAsia="ru-RU"/>
              </w:rPr>
              <w:t xml:space="preserve"> м2</w:t>
            </w:r>
          </w:p>
        </w:tc>
      </w:tr>
      <w:tr w:rsidR="00022B04" w:rsidRPr="00015066" w14:paraId="0A79ED0F" w14:textId="77777777" w:rsidTr="00732D49">
        <w:tc>
          <w:tcPr>
            <w:tcW w:w="4644" w:type="dxa"/>
          </w:tcPr>
          <w:p w14:paraId="7DC88DE6" w14:textId="68E4D67A" w:rsidR="00022B04" w:rsidRPr="000A525C" w:rsidRDefault="007D0157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-</w:t>
            </w:r>
            <w:r w:rsidR="00022B04" w:rsidRPr="000A525C">
              <w:rPr>
                <w:color w:val="000000" w:themeColor="text1"/>
                <w:lang w:eastAsia="ru-RU"/>
              </w:rPr>
              <w:t>Служебные помещения</w:t>
            </w:r>
          </w:p>
        </w:tc>
        <w:tc>
          <w:tcPr>
            <w:tcW w:w="4253" w:type="dxa"/>
          </w:tcPr>
          <w:p w14:paraId="11F8A260" w14:textId="18C1C84C" w:rsidR="00022B04" w:rsidRPr="000A525C" w:rsidRDefault="000A525C" w:rsidP="00EE6D8B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12 737,77</w:t>
            </w:r>
            <w:r w:rsidR="00022B04" w:rsidRPr="000A525C">
              <w:rPr>
                <w:color w:val="000000" w:themeColor="text1"/>
                <w:lang w:eastAsia="ru-RU"/>
              </w:rPr>
              <w:t xml:space="preserve"> м2</w:t>
            </w:r>
          </w:p>
        </w:tc>
      </w:tr>
      <w:tr w:rsidR="00022B04" w:rsidRPr="00015066" w14:paraId="0F657471" w14:textId="77777777" w:rsidTr="00732D49">
        <w:tc>
          <w:tcPr>
            <w:tcW w:w="4644" w:type="dxa"/>
          </w:tcPr>
          <w:p w14:paraId="02880410" w14:textId="2E04FCC9" w:rsidR="00022B04" w:rsidRPr="000A525C" w:rsidRDefault="007D0157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-</w:t>
            </w:r>
            <w:r w:rsidR="00022B04" w:rsidRPr="000A525C">
              <w:rPr>
                <w:color w:val="000000" w:themeColor="text1"/>
                <w:lang w:eastAsia="ru-RU"/>
              </w:rPr>
              <w:t>Производственные помещения</w:t>
            </w:r>
          </w:p>
        </w:tc>
        <w:tc>
          <w:tcPr>
            <w:tcW w:w="4253" w:type="dxa"/>
          </w:tcPr>
          <w:p w14:paraId="37108259" w14:textId="154A245B" w:rsidR="00022B04" w:rsidRPr="000A525C" w:rsidRDefault="000A525C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17 095,39</w:t>
            </w:r>
            <w:r w:rsidR="00022B04" w:rsidRPr="000A525C">
              <w:rPr>
                <w:color w:val="000000" w:themeColor="text1"/>
                <w:lang w:eastAsia="ru-RU"/>
              </w:rPr>
              <w:t xml:space="preserve"> м2</w:t>
            </w:r>
          </w:p>
        </w:tc>
      </w:tr>
      <w:tr w:rsidR="00022B04" w:rsidRPr="00015066" w14:paraId="72A696AB" w14:textId="77777777" w:rsidTr="00732D49">
        <w:tc>
          <w:tcPr>
            <w:tcW w:w="4644" w:type="dxa"/>
          </w:tcPr>
          <w:p w14:paraId="4230D0F1" w14:textId="1062652B" w:rsidR="00022B04" w:rsidRPr="000A525C" w:rsidRDefault="007D0157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-</w:t>
            </w:r>
            <w:r w:rsidR="00022B04" w:rsidRPr="000A525C">
              <w:rPr>
                <w:color w:val="000000" w:themeColor="text1"/>
                <w:lang w:eastAsia="ru-RU"/>
              </w:rPr>
              <w:t>Санузел (туалеты, умывальники, душевые)</w:t>
            </w:r>
          </w:p>
        </w:tc>
        <w:tc>
          <w:tcPr>
            <w:tcW w:w="4253" w:type="dxa"/>
          </w:tcPr>
          <w:p w14:paraId="65CC88BD" w14:textId="41A224AE" w:rsidR="00022B04" w:rsidRPr="000A525C" w:rsidRDefault="000A525C" w:rsidP="002B2662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0A525C">
              <w:rPr>
                <w:color w:val="000000" w:themeColor="text1"/>
                <w:lang w:eastAsia="ru-RU"/>
              </w:rPr>
              <w:t>1098,01</w:t>
            </w:r>
            <w:r w:rsidR="00022B04" w:rsidRPr="000A525C">
              <w:rPr>
                <w:color w:val="000000" w:themeColor="text1"/>
                <w:lang w:eastAsia="ru-RU"/>
              </w:rPr>
              <w:t xml:space="preserve"> м2</w:t>
            </w:r>
          </w:p>
        </w:tc>
      </w:tr>
      <w:tr w:rsidR="00022B04" w:rsidRPr="00015066" w14:paraId="7C9A17EC" w14:textId="77777777" w:rsidTr="00732D49">
        <w:tc>
          <w:tcPr>
            <w:tcW w:w="4644" w:type="dxa"/>
          </w:tcPr>
          <w:p w14:paraId="7BEF206B" w14:textId="23B20AF3" w:rsidR="00022B04" w:rsidRPr="00E83A45" w:rsidRDefault="00022B04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Сезонное мытьё окон зданий общей площадью</w:t>
            </w:r>
          </w:p>
        </w:tc>
        <w:tc>
          <w:tcPr>
            <w:tcW w:w="4253" w:type="dxa"/>
          </w:tcPr>
          <w:p w14:paraId="1FBBA448" w14:textId="336EC3B8" w:rsidR="00022B04" w:rsidRPr="00E83A45" w:rsidRDefault="00E83A45" w:rsidP="00C2043B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7 330,40</w:t>
            </w:r>
            <w:r w:rsidR="00FB0644" w:rsidRPr="00E83A45">
              <w:rPr>
                <w:lang w:eastAsia="ru-RU"/>
              </w:rPr>
              <w:t xml:space="preserve"> м2</w:t>
            </w:r>
          </w:p>
        </w:tc>
      </w:tr>
      <w:tr w:rsidR="00286053" w:rsidRPr="00015066" w14:paraId="39D59839" w14:textId="77777777" w:rsidTr="00732D49">
        <w:tc>
          <w:tcPr>
            <w:tcW w:w="4644" w:type="dxa"/>
          </w:tcPr>
          <w:p w14:paraId="030D4A00" w14:textId="0B2B09BB" w:rsidR="00286053" w:rsidRPr="0047267B" w:rsidRDefault="00286053" w:rsidP="002A3648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47267B">
              <w:rPr>
                <w:color w:val="000000" w:themeColor="text1"/>
                <w:lang w:eastAsia="ru-RU"/>
              </w:rPr>
              <w:t xml:space="preserve">Сезонное мытье окон </w:t>
            </w:r>
            <w:r w:rsidR="002A3648" w:rsidRPr="0047267B">
              <w:rPr>
                <w:color w:val="000000" w:themeColor="text1"/>
                <w:lang w:eastAsia="ru-RU"/>
              </w:rPr>
              <w:t>методом промышленного альпинизма</w:t>
            </w:r>
          </w:p>
        </w:tc>
        <w:tc>
          <w:tcPr>
            <w:tcW w:w="4253" w:type="dxa"/>
          </w:tcPr>
          <w:p w14:paraId="2FDC848B" w14:textId="14BE7774" w:rsidR="00286053" w:rsidRPr="0047267B" w:rsidRDefault="002A3648" w:rsidP="00C2043B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47267B">
              <w:rPr>
                <w:color w:val="000000" w:themeColor="text1"/>
                <w:lang w:eastAsia="ru-RU"/>
              </w:rPr>
              <w:t>44 м2</w:t>
            </w:r>
          </w:p>
        </w:tc>
      </w:tr>
      <w:tr w:rsidR="00022B04" w:rsidRPr="00015066" w14:paraId="588C3489" w14:textId="77777777" w:rsidTr="00732D49">
        <w:tc>
          <w:tcPr>
            <w:tcW w:w="4644" w:type="dxa"/>
          </w:tcPr>
          <w:p w14:paraId="3E94BAA9" w14:textId="6C25425B" w:rsidR="00022B04" w:rsidRPr="0047267B" w:rsidRDefault="00FB0644" w:rsidP="003D66BF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47267B">
              <w:rPr>
                <w:color w:val="000000" w:themeColor="text1"/>
                <w:lang w:eastAsia="ru-RU"/>
              </w:rPr>
              <w:t>Специализированные услуги по химической чистке с применением с</w:t>
            </w:r>
            <w:r w:rsidR="002A3648" w:rsidRPr="0047267B">
              <w:rPr>
                <w:color w:val="000000" w:themeColor="text1"/>
                <w:lang w:eastAsia="ru-RU"/>
              </w:rPr>
              <w:t>пециализированного оборудования</w:t>
            </w:r>
          </w:p>
        </w:tc>
        <w:tc>
          <w:tcPr>
            <w:tcW w:w="4253" w:type="dxa"/>
          </w:tcPr>
          <w:p w14:paraId="6AC9BE08" w14:textId="6FBFA278" w:rsidR="00022B04" w:rsidRPr="0047267B" w:rsidRDefault="00C52FEE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 w:eastAsia="ru-RU"/>
              </w:rPr>
            </w:pPr>
            <w:r w:rsidRPr="0047267B">
              <w:rPr>
                <w:color w:val="000000" w:themeColor="text1"/>
                <w:lang w:val="en-US" w:eastAsia="ru-RU"/>
              </w:rPr>
              <w:t>91</w:t>
            </w:r>
            <w:r w:rsidRPr="0047267B">
              <w:rPr>
                <w:color w:val="000000" w:themeColor="text1"/>
                <w:lang w:eastAsia="ru-RU"/>
              </w:rPr>
              <w:t xml:space="preserve"> м2</w:t>
            </w:r>
          </w:p>
        </w:tc>
      </w:tr>
      <w:tr w:rsidR="00FB0644" w:rsidRPr="00015066" w14:paraId="24F2CB3E" w14:textId="77777777" w:rsidTr="00732D49">
        <w:tc>
          <w:tcPr>
            <w:tcW w:w="4644" w:type="dxa"/>
          </w:tcPr>
          <w:p w14:paraId="080175E6" w14:textId="76205691" w:rsidR="00FB0644" w:rsidRPr="00015066" w:rsidRDefault="00FB0644" w:rsidP="00022B04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Общая площадь уборки территории</w:t>
            </w:r>
          </w:p>
        </w:tc>
        <w:tc>
          <w:tcPr>
            <w:tcW w:w="4253" w:type="dxa"/>
          </w:tcPr>
          <w:p w14:paraId="3B14B865" w14:textId="5E0063DC" w:rsidR="00FB0644" w:rsidRPr="00015066" w:rsidRDefault="00FB0644" w:rsidP="0034591B">
            <w:pPr>
              <w:widowControl w:val="0"/>
              <w:tabs>
                <w:tab w:val="left" w:pos="40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  <w:r w:rsidRPr="00015066">
              <w:rPr>
                <w:lang w:eastAsia="ru-RU"/>
              </w:rPr>
              <w:t>20 6</w:t>
            </w:r>
            <w:r w:rsidR="0034591B" w:rsidRPr="00015066">
              <w:rPr>
                <w:lang w:eastAsia="ru-RU"/>
              </w:rPr>
              <w:t>92</w:t>
            </w:r>
            <w:r w:rsidRPr="00015066">
              <w:rPr>
                <w:lang w:eastAsia="ru-RU"/>
              </w:rPr>
              <w:t xml:space="preserve"> м2</w:t>
            </w:r>
          </w:p>
        </w:tc>
      </w:tr>
    </w:tbl>
    <w:p w14:paraId="62E0CF93" w14:textId="77777777" w:rsidR="00022B04" w:rsidRPr="00015066" w:rsidRDefault="00022B04" w:rsidP="00022B04">
      <w:pPr>
        <w:widowControl w:val="0"/>
        <w:tabs>
          <w:tab w:val="left" w:pos="403"/>
        </w:tabs>
        <w:suppressAutoHyphens w:val="0"/>
        <w:autoSpaceDE w:val="0"/>
        <w:autoSpaceDN w:val="0"/>
        <w:adjustRightInd w:val="0"/>
        <w:ind w:left="709"/>
        <w:jc w:val="both"/>
        <w:rPr>
          <w:lang w:eastAsia="ru-RU"/>
        </w:rPr>
      </w:pPr>
    </w:p>
    <w:p w14:paraId="355C467F" w14:textId="257D45E3" w:rsidR="00C1166D" w:rsidRPr="00015066" w:rsidRDefault="00C1166D" w:rsidP="00FA083B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Примечание: Перечень и периодичность оказываемых услуг указан в </w:t>
      </w:r>
      <w:r w:rsidR="00F93CC8" w:rsidRPr="00015066">
        <w:rPr>
          <w:lang w:eastAsia="ru-RU"/>
        </w:rPr>
        <w:t>Р</w:t>
      </w:r>
      <w:r w:rsidRPr="00015066">
        <w:rPr>
          <w:b/>
          <w:lang w:eastAsia="ru-RU"/>
        </w:rPr>
        <w:t xml:space="preserve">азделе </w:t>
      </w:r>
      <w:r w:rsidRPr="00015066">
        <w:rPr>
          <w:b/>
          <w:lang w:val="en-US" w:eastAsia="ru-RU"/>
        </w:rPr>
        <w:t>III</w:t>
      </w:r>
      <w:r w:rsidRPr="00015066">
        <w:rPr>
          <w:lang w:eastAsia="ru-RU"/>
        </w:rPr>
        <w:t xml:space="preserve"> данного технического задания.</w:t>
      </w:r>
    </w:p>
    <w:p w14:paraId="30093EBE" w14:textId="220060AB" w:rsidR="00550BE2" w:rsidRPr="00015066" w:rsidRDefault="00FA083B" w:rsidP="00FA083B">
      <w:pPr>
        <w:tabs>
          <w:tab w:val="left" w:pos="336"/>
        </w:tabs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>1.</w:t>
      </w:r>
      <w:r w:rsidR="007620F9" w:rsidRPr="00015066">
        <w:rPr>
          <w:lang w:eastAsia="ru-RU"/>
        </w:rPr>
        <w:t>8</w:t>
      </w:r>
      <w:r w:rsidRPr="00015066">
        <w:rPr>
          <w:lang w:eastAsia="ru-RU"/>
        </w:rPr>
        <w:t xml:space="preserve">. </w:t>
      </w:r>
      <w:r w:rsidR="00550BE2" w:rsidRPr="00015066">
        <w:rPr>
          <w:lang w:eastAsia="ru-RU"/>
        </w:rPr>
        <w:t>Стоимость оказываемых услуг определяется калькуляцией.</w:t>
      </w:r>
    </w:p>
    <w:p w14:paraId="6DB8D93C" w14:textId="0F4738E8" w:rsidR="00550BE2" w:rsidRPr="00015066" w:rsidRDefault="00FA083B" w:rsidP="00FA083B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>1.</w:t>
      </w:r>
      <w:r w:rsidR="007620F9" w:rsidRPr="00015066">
        <w:rPr>
          <w:lang w:eastAsia="ru-RU"/>
        </w:rPr>
        <w:t>9</w:t>
      </w:r>
      <w:r w:rsidRPr="00015066">
        <w:rPr>
          <w:lang w:eastAsia="ru-RU"/>
        </w:rPr>
        <w:t xml:space="preserve">. </w:t>
      </w:r>
      <w:r w:rsidR="00550BE2" w:rsidRPr="00015066">
        <w:rPr>
          <w:lang w:eastAsia="ru-RU"/>
        </w:rPr>
        <w:t>Оказание услуг должно быть непрерывным в течение всего срока действия договора.</w:t>
      </w:r>
    </w:p>
    <w:p w14:paraId="39550CEC" w14:textId="475C6E42" w:rsidR="00550BE2" w:rsidRPr="00015066" w:rsidRDefault="00C52FEE" w:rsidP="00FA083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>1.</w:t>
      </w:r>
      <w:r w:rsidR="007620F9" w:rsidRPr="00015066">
        <w:rPr>
          <w:lang w:eastAsia="ru-RU"/>
        </w:rPr>
        <w:t>10</w:t>
      </w:r>
      <w:r w:rsidR="00550BE2" w:rsidRPr="00015066">
        <w:rPr>
          <w:lang w:eastAsia="ru-RU"/>
        </w:rPr>
        <w:t xml:space="preserve">. </w:t>
      </w:r>
      <w:r w:rsidR="003A4578" w:rsidRPr="00015066">
        <w:rPr>
          <w:lang w:eastAsia="ru-RU"/>
        </w:rPr>
        <w:t xml:space="preserve">Все работы по оказанию клининговых услуг проводится специалистами </w:t>
      </w:r>
      <w:r w:rsidR="00B51D2B">
        <w:rPr>
          <w:lang w:eastAsia="ru-RU"/>
        </w:rPr>
        <w:t>и</w:t>
      </w:r>
      <w:r w:rsidR="003A4578" w:rsidRPr="00015066">
        <w:rPr>
          <w:lang w:eastAsia="ru-RU"/>
        </w:rPr>
        <w:t>сполнителя с испол</w:t>
      </w:r>
      <w:r w:rsidR="00C139FE" w:rsidRPr="00015066">
        <w:rPr>
          <w:lang w:eastAsia="ru-RU"/>
        </w:rPr>
        <w:t>ьзованием</w:t>
      </w:r>
      <w:r w:rsidR="003A4578" w:rsidRPr="00015066">
        <w:rPr>
          <w:lang w:eastAsia="ru-RU"/>
        </w:rPr>
        <w:t xml:space="preserve"> спецодежды (спецобуви), с применением собственного уборочного инвентаря (тележек, мопов, емкостей, ветошей, швабр</w:t>
      </w:r>
      <w:r w:rsidR="00276651" w:rsidRPr="00015066">
        <w:rPr>
          <w:lang w:eastAsia="ru-RU"/>
        </w:rPr>
        <w:t xml:space="preserve"> и т.д.</w:t>
      </w:r>
      <w:r w:rsidR="003A4578" w:rsidRPr="00015066">
        <w:rPr>
          <w:lang w:eastAsia="ru-RU"/>
        </w:rPr>
        <w:t>) и хозяйственного инвентаря (перчатки, ведра, вени</w:t>
      </w:r>
      <w:r w:rsidR="00074DB2" w:rsidRPr="00015066">
        <w:rPr>
          <w:lang w:eastAsia="ru-RU"/>
        </w:rPr>
        <w:t>ки</w:t>
      </w:r>
      <w:r w:rsidR="00276651" w:rsidRPr="00015066">
        <w:rPr>
          <w:lang w:eastAsia="ru-RU"/>
        </w:rPr>
        <w:t xml:space="preserve"> и т.д.</w:t>
      </w:r>
      <w:r w:rsidR="003A4578" w:rsidRPr="00015066">
        <w:rPr>
          <w:lang w:eastAsia="ru-RU"/>
        </w:rPr>
        <w:t>), моющих, чистящих, дезинфицирующих средств</w:t>
      </w:r>
      <w:r w:rsidR="005B3733" w:rsidRPr="00015066">
        <w:rPr>
          <w:lang w:eastAsia="ru-RU"/>
        </w:rPr>
        <w:t xml:space="preserve"> (имеющие подтверждающие документы, соответствующих требованиям стандартов, разрешенных к применению на территории Российской Федерации),</w:t>
      </w:r>
      <w:r w:rsidR="00424315" w:rsidRPr="00015066">
        <w:rPr>
          <w:lang w:eastAsia="ru-RU"/>
        </w:rPr>
        <w:t xml:space="preserve"> </w:t>
      </w:r>
      <w:r w:rsidR="007B4FB6" w:rsidRPr="00015066">
        <w:rPr>
          <w:lang w:eastAsia="ru-RU"/>
        </w:rPr>
        <w:t>а также расходные материалы (пакеты для мусора, жидкого мыла, освежители воздуха).</w:t>
      </w:r>
    </w:p>
    <w:p w14:paraId="07E017A3" w14:textId="460C3D8D" w:rsidR="00963797" w:rsidRPr="00015066" w:rsidRDefault="007B4FB6" w:rsidP="00FA083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>1.1</w:t>
      </w:r>
      <w:r w:rsidR="007620F9" w:rsidRPr="00015066">
        <w:rPr>
          <w:lang w:eastAsia="ru-RU"/>
        </w:rPr>
        <w:t>1.</w:t>
      </w:r>
      <w:r w:rsidRPr="00015066">
        <w:rPr>
          <w:lang w:eastAsia="ru-RU"/>
        </w:rPr>
        <w:t xml:space="preserve"> График оказания услуг.</w:t>
      </w:r>
      <w:r w:rsidR="00963797" w:rsidRPr="00015066">
        <w:rPr>
          <w:lang w:eastAsia="ru-RU"/>
        </w:rPr>
        <w:t xml:space="preserve">    </w:t>
      </w:r>
    </w:p>
    <w:p w14:paraId="61A70BDA" w14:textId="09F8C1B1" w:rsidR="007B4FB6" w:rsidRPr="00015066" w:rsidRDefault="00963797" w:rsidP="00FA083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                        Таблица №1                                                                    </w:t>
      </w:r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795"/>
        <w:gridCol w:w="3599"/>
        <w:gridCol w:w="3097"/>
        <w:gridCol w:w="2398"/>
      </w:tblGrid>
      <w:tr w:rsidR="000A68B4" w:rsidRPr="00015066" w14:paraId="0A310799" w14:textId="19819C00" w:rsidTr="009424EC">
        <w:tc>
          <w:tcPr>
            <w:tcW w:w="795" w:type="dxa"/>
          </w:tcPr>
          <w:p w14:paraId="34CE76DC" w14:textId="697D5029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№п/п</w:t>
            </w:r>
          </w:p>
        </w:tc>
        <w:tc>
          <w:tcPr>
            <w:tcW w:w="3599" w:type="dxa"/>
          </w:tcPr>
          <w:p w14:paraId="6FB2A0FF" w14:textId="1742A6A9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Объект уборки</w:t>
            </w:r>
          </w:p>
        </w:tc>
        <w:tc>
          <w:tcPr>
            <w:tcW w:w="3097" w:type="dxa"/>
          </w:tcPr>
          <w:p w14:paraId="32D756FD" w14:textId="60933D34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Периодичность оказания услуг</w:t>
            </w:r>
          </w:p>
        </w:tc>
        <w:tc>
          <w:tcPr>
            <w:tcW w:w="2398" w:type="dxa"/>
          </w:tcPr>
          <w:p w14:paraId="1C4A5CDB" w14:textId="6031D541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Кол-во специалистов</w:t>
            </w:r>
          </w:p>
        </w:tc>
      </w:tr>
      <w:tr w:rsidR="000A68B4" w:rsidRPr="00015066" w14:paraId="7864E267" w14:textId="6BD90184" w:rsidTr="009424EC">
        <w:tc>
          <w:tcPr>
            <w:tcW w:w="795" w:type="dxa"/>
          </w:tcPr>
          <w:p w14:paraId="49ABF675" w14:textId="23787770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3599" w:type="dxa"/>
          </w:tcPr>
          <w:p w14:paraId="651AC00B" w14:textId="5A8744EE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Производственно-лабораторный корпус (ПЛК), теплая стоянка</w:t>
            </w:r>
          </w:p>
        </w:tc>
        <w:tc>
          <w:tcPr>
            <w:tcW w:w="3097" w:type="dxa"/>
          </w:tcPr>
          <w:p w14:paraId="38DC1CF7" w14:textId="15C90A8C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ПН-ПТ с 17.00- вечерняя уборка</w:t>
            </w:r>
          </w:p>
          <w:p w14:paraId="611638DE" w14:textId="27EEC797" w:rsidR="000A68B4" w:rsidRPr="00015066" w:rsidRDefault="000A68B4" w:rsidP="00FA083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8E56CB">
              <w:rPr>
                <w:lang w:eastAsia="ru-RU"/>
              </w:rPr>
              <w:t>7</w:t>
            </w:r>
            <w:r w:rsidRPr="00015066">
              <w:rPr>
                <w:lang w:eastAsia="ru-RU"/>
              </w:rPr>
              <w:t>.00-15.00- дневная уборка</w:t>
            </w:r>
          </w:p>
          <w:p w14:paraId="4E464228" w14:textId="4DC4E287" w:rsidR="000A68B4" w:rsidRPr="00015066" w:rsidRDefault="000A68B4" w:rsidP="00EA069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015066">
              <w:rPr>
                <w:i/>
                <w:lang w:eastAsia="ru-RU"/>
              </w:rPr>
              <w:t>*выходные и праздничные дни одна дежурная уборщица</w:t>
            </w:r>
          </w:p>
        </w:tc>
        <w:tc>
          <w:tcPr>
            <w:tcW w:w="2398" w:type="dxa"/>
          </w:tcPr>
          <w:p w14:paraId="7F1C1B7C" w14:textId="721E8580" w:rsidR="000A68B4" w:rsidRPr="0080768C" w:rsidRDefault="00486002" w:rsidP="0048600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</w:tr>
      <w:tr w:rsidR="000A68B4" w:rsidRPr="00015066" w14:paraId="742AE0E2" w14:textId="01D47EF5" w:rsidTr="009424EC">
        <w:tc>
          <w:tcPr>
            <w:tcW w:w="795" w:type="dxa"/>
          </w:tcPr>
          <w:p w14:paraId="30FF92A9" w14:textId="7CF7388E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3</w:t>
            </w:r>
          </w:p>
        </w:tc>
        <w:tc>
          <w:tcPr>
            <w:tcW w:w="3599" w:type="dxa"/>
          </w:tcPr>
          <w:p w14:paraId="57AA3330" w14:textId="0268149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Александровский район </w:t>
            </w:r>
            <w:r w:rsidRPr="00015066">
              <w:rPr>
                <w:lang w:eastAsia="ru-RU"/>
              </w:rPr>
              <w:lastRenderedPageBreak/>
              <w:t>электрических сетей</w:t>
            </w:r>
          </w:p>
        </w:tc>
        <w:tc>
          <w:tcPr>
            <w:tcW w:w="3097" w:type="dxa"/>
          </w:tcPr>
          <w:p w14:paraId="377A9174" w14:textId="15CBD8C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lastRenderedPageBreak/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</w:t>
            </w:r>
            <w:r w:rsidRPr="00015066">
              <w:rPr>
                <w:lang w:eastAsia="ru-RU"/>
              </w:rPr>
              <w:lastRenderedPageBreak/>
              <w:t xml:space="preserve">утренняя уборка </w:t>
            </w:r>
          </w:p>
        </w:tc>
        <w:tc>
          <w:tcPr>
            <w:tcW w:w="2398" w:type="dxa"/>
          </w:tcPr>
          <w:p w14:paraId="50171FEB" w14:textId="374D262B" w:rsidR="000A68B4" w:rsidRPr="00264631" w:rsidRDefault="00005C06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lastRenderedPageBreak/>
              <w:t>5</w:t>
            </w:r>
          </w:p>
        </w:tc>
      </w:tr>
      <w:tr w:rsidR="000A68B4" w:rsidRPr="00015066" w14:paraId="6A4E9D8D" w14:textId="22306CF1" w:rsidTr="009424EC">
        <w:tc>
          <w:tcPr>
            <w:tcW w:w="795" w:type="dxa"/>
          </w:tcPr>
          <w:p w14:paraId="369781CD" w14:textId="3B8AA73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4</w:t>
            </w:r>
          </w:p>
        </w:tc>
        <w:tc>
          <w:tcPr>
            <w:tcW w:w="3599" w:type="dxa"/>
          </w:tcPr>
          <w:p w14:paraId="6D5B668B" w14:textId="2E8C9CC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Юрьев-Польский район электрических сетей</w:t>
            </w:r>
          </w:p>
        </w:tc>
        <w:tc>
          <w:tcPr>
            <w:tcW w:w="3097" w:type="dxa"/>
          </w:tcPr>
          <w:p w14:paraId="6679D0DD" w14:textId="22F561D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6D0199E" w14:textId="52FF4F15" w:rsidR="000A68B4" w:rsidRPr="00015066" w:rsidRDefault="00AC2379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2E15BACB" w14:textId="6873817C" w:rsidTr="009424EC">
        <w:tc>
          <w:tcPr>
            <w:tcW w:w="795" w:type="dxa"/>
          </w:tcPr>
          <w:p w14:paraId="03D1073F" w14:textId="1BF96F2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5</w:t>
            </w:r>
          </w:p>
        </w:tc>
        <w:tc>
          <w:tcPr>
            <w:tcW w:w="3599" w:type="dxa"/>
          </w:tcPr>
          <w:p w14:paraId="050FBDD4" w14:textId="218F3FB3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Киржачский район электрических сетей</w:t>
            </w:r>
          </w:p>
        </w:tc>
        <w:tc>
          <w:tcPr>
            <w:tcW w:w="3097" w:type="dxa"/>
          </w:tcPr>
          <w:p w14:paraId="47F21B7F" w14:textId="3A92574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23B7001" w14:textId="4B4D10E5" w:rsidR="000A68B4" w:rsidRPr="00015066" w:rsidRDefault="00AC2379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124B3F6F" w14:textId="2D4496CE" w:rsidTr="009424EC">
        <w:tc>
          <w:tcPr>
            <w:tcW w:w="795" w:type="dxa"/>
          </w:tcPr>
          <w:p w14:paraId="1A07D329" w14:textId="27D2D39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6</w:t>
            </w:r>
          </w:p>
        </w:tc>
        <w:tc>
          <w:tcPr>
            <w:tcW w:w="3599" w:type="dxa"/>
          </w:tcPr>
          <w:p w14:paraId="393C7E06" w14:textId="3C9C120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Кольчугинский район электрических сетей</w:t>
            </w:r>
          </w:p>
        </w:tc>
        <w:tc>
          <w:tcPr>
            <w:tcW w:w="3097" w:type="dxa"/>
          </w:tcPr>
          <w:p w14:paraId="60BB7382" w14:textId="7100A55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B5A1868" w14:textId="6078A763" w:rsidR="000A68B4" w:rsidRPr="00015066" w:rsidRDefault="00AC2379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0C76575F" w14:textId="0A6710C5" w:rsidTr="009424EC">
        <w:tc>
          <w:tcPr>
            <w:tcW w:w="795" w:type="dxa"/>
          </w:tcPr>
          <w:p w14:paraId="0D62FDA0" w14:textId="76C394A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7</w:t>
            </w:r>
          </w:p>
        </w:tc>
        <w:tc>
          <w:tcPr>
            <w:tcW w:w="3599" w:type="dxa"/>
          </w:tcPr>
          <w:p w14:paraId="29A89C5F" w14:textId="5AA11E3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Кольчугинская ГПС</w:t>
            </w:r>
          </w:p>
        </w:tc>
        <w:tc>
          <w:tcPr>
            <w:tcW w:w="3097" w:type="dxa"/>
          </w:tcPr>
          <w:p w14:paraId="4483B9A9" w14:textId="2C19755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2EFB17E1" w14:textId="41EE6624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4844F668" w14:textId="71CFE30F" w:rsidTr="009424EC">
        <w:tc>
          <w:tcPr>
            <w:tcW w:w="795" w:type="dxa"/>
          </w:tcPr>
          <w:p w14:paraId="2E976CF5" w14:textId="3F418DF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8</w:t>
            </w:r>
          </w:p>
        </w:tc>
        <w:tc>
          <w:tcPr>
            <w:tcW w:w="3599" w:type="dxa"/>
          </w:tcPr>
          <w:p w14:paraId="023BCA26" w14:textId="63D6CE5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Юрьев – Польская ГПС</w:t>
            </w:r>
          </w:p>
        </w:tc>
        <w:tc>
          <w:tcPr>
            <w:tcW w:w="3097" w:type="dxa"/>
          </w:tcPr>
          <w:p w14:paraId="4AC6D0CC" w14:textId="5601510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4F46ABDC" w14:textId="37CB2D81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6809C3B8" w14:textId="653C0909" w:rsidTr="009424EC">
        <w:tc>
          <w:tcPr>
            <w:tcW w:w="795" w:type="dxa"/>
          </w:tcPr>
          <w:p w14:paraId="123A5749" w14:textId="1F9A841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9</w:t>
            </w:r>
          </w:p>
        </w:tc>
        <w:tc>
          <w:tcPr>
            <w:tcW w:w="3599" w:type="dxa"/>
          </w:tcPr>
          <w:p w14:paraId="63334B95" w14:textId="5B680E73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Владимирские участок</w:t>
            </w:r>
          </w:p>
        </w:tc>
        <w:tc>
          <w:tcPr>
            <w:tcW w:w="3097" w:type="dxa"/>
          </w:tcPr>
          <w:p w14:paraId="41E77895" w14:textId="45455EE4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4B33909C" w14:textId="7D5919B1" w:rsidR="000A68B4" w:rsidRPr="00264631" w:rsidRDefault="00264631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</w:tc>
      </w:tr>
      <w:tr w:rsidR="000A68B4" w:rsidRPr="00015066" w14:paraId="11964017" w14:textId="143F918F" w:rsidTr="009424EC">
        <w:tc>
          <w:tcPr>
            <w:tcW w:w="795" w:type="dxa"/>
          </w:tcPr>
          <w:p w14:paraId="2AF58CAD" w14:textId="700377F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10</w:t>
            </w:r>
          </w:p>
        </w:tc>
        <w:tc>
          <w:tcPr>
            <w:tcW w:w="3599" w:type="dxa"/>
          </w:tcPr>
          <w:p w14:paraId="292295A7" w14:textId="62C15B6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Владимирская ГПС</w:t>
            </w:r>
          </w:p>
        </w:tc>
        <w:tc>
          <w:tcPr>
            <w:tcW w:w="3097" w:type="dxa"/>
          </w:tcPr>
          <w:p w14:paraId="2ED3E21D" w14:textId="31175AA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65BFC91A" w14:textId="097249D4" w:rsidR="000A68B4" w:rsidRPr="00015066" w:rsidRDefault="0029524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2</w:t>
            </w:r>
          </w:p>
        </w:tc>
      </w:tr>
      <w:tr w:rsidR="000A68B4" w:rsidRPr="00015066" w14:paraId="447E93D0" w14:textId="0992E675" w:rsidTr="009424EC">
        <w:tc>
          <w:tcPr>
            <w:tcW w:w="795" w:type="dxa"/>
          </w:tcPr>
          <w:p w14:paraId="58C607B2" w14:textId="0F20311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11</w:t>
            </w:r>
          </w:p>
        </w:tc>
        <w:tc>
          <w:tcPr>
            <w:tcW w:w="3599" w:type="dxa"/>
          </w:tcPr>
          <w:p w14:paraId="40220C42" w14:textId="12822C3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Покровская ГПС</w:t>
            </w:r>
          </w:p>
        </w:tc>
        <w:tc>
          <w:tcPr>
            <w:tcW w:w="3097" w:type="dxa"/>
          </w:tcPr>
          <w:p w14:paraId="753D1C96" w14:textId="7E560E3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639FBB38" w14:textId="1DDA01F0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5F407ED5" w14:textId="01DE2D56" w:rsidTr="009424EC">
        <w:tc>
          <w:tcPr>
            <w:tcW w:w="795" w:type="dxa"/>
          </w:tcPr>
          <w:p w14:paraId="545405ED" w14:textId="1752883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12</w:t>
            </w:r>
          </w:p>
        </w:tc>
        <w:tc>
          <w:tcPr>
            <w:tcW w:w="3599" w:type="dxa"/>
          </w:tcPr>
          <w:p w14:paraId="36743B9A" w14:textId="388872C3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Петушинский район электрических сетей</w:t>
            </w:r>
          </w:p>
        </w:tc>
        <w:tc>
          <w:tcPr>
            <w:tcW w:w="3097" w:type="dxa"/>
          </w:tcPr>
          <w:p w14:paraId="241F4901" w14:textId="1F852F6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437DF57D" w14:textId="51535243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4BE43D9F" w14:textId="523F8D8F" w:rsidTr="009424EC">
        <w:tc>
          <w:tcPr>
            <w:tcW w:w="795" w:type="dxa"/>
          </w:tcPr>
          <w:p w14:paraId="507F4859" w14:textId="65AE721F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13</w:t>
            </w:r>
          </w:p>
        </w:tc>
        <w:tc>
          <w:tcPr>
            <w:tcW w:w="3599" w:type="dxa"/>
          </w:tcPr>
          <w:p w14:paraId="3E07528D" w14:textId="74783C7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Собинский район электрических сетей</w:t>
            </w:r>
          </w:p>
        </w:tc>
        <w:tc>
          <w:tcPr>
            <w:tcW w:w="3097" w:type="dxa"/>
          </w:tcPr>
          <w:p w14:paraId="39F6CB5B" w14:textId="67FA794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6B268CED" w14:textId="4C9BE28D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282ECA5A" w14:textId="40F9421B" w:rsidTr="009424EC">
        <w:tc>
          <w:tcPr>
            <w:tcW w:w="795" w:type="dxa"/>
          </w:tcPr>
          <w:p w14:paraId="0C792CC6" w14:textId="796D7FB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14</w:t>
            </w:r>
          </w:p>
        </w:tc>
        <w:tc>
          <w:tcPr>
            <w:tcW w:w="3599" w:type="dxa"/>
          </w:tcPr>
          <w:p w14:paraId="1FB76B4B" w14:textId="0AA8D415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Ставровский участок Собинского района электрических сетей</w:t>
            </w:r>
          </w:p>
        </w:tc>
        <w:tc>
          <w:tcPr>
            <w:tcW w:w="3097" w:type="dxa"/>
          </w:tcPr>
          <w:p w14:paraId="5A9BDB09" w14:textId="57E00BB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569CFC4" w14:textId="7B75E0E8" w:rsidR="000A68B4" w:rsidRPr="0080768C" w:rsidRDefault="0080768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0A68B4" w:rsidRPr="00015066" w14:paraId="3AA08096" w14:textId="37545065" w:rsidTr="009424EC">
        <w:tc>
          <w:tcPr>
            <w:tcW w:w="795" w:type="dxa"/>
          </w:tcPr>
          <w:p w14:paraId="6A5CDDE0" w14:textId="5437947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15</w:t>
            </w:r>
          </w:p>
        </w:tc>
        <w:tc>
          <w:tcPr>
            <w:tcW w:w="3599" w:type="dxa"/>
          </w:tcPr>
          <w:p w14:paraId="07B8CA79" w14:textId="5096D66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Судогодский район электрических сетей</w:t>
            </w:r>
          </w:p>
        </w:tc>
        <w:tc>
          <w:tcPr>
            <w:tcW w:w="3097" w:type="dxa"/>
          </w:tcPr>
          <w:p w14:paraId="573C2D3E" w14:textId="0C9F699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89D0364" w14:textId="754F9840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02B57743" w14:textId="7A97DEDA" w:rsidTr="009424EC">
        <w:tc>
          <w:tcPr>
            <w:tcW w:w="795" w:type="dxa"/>
          </w:tcPr>
          <w:p w14:paraId="4D931450" w14:textId="3CB3296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16</w:t>
            </w:r>
          </w:p>
        </w:tc>
        <w:tc>
          <w:tcPr>
            <w:tcW w:w="3599" w:type="dxa"/>
          </w:tcPr>
          <w:p w14:paraId="1E7F16C8" w14:textId="050BB61E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Суздальский район электрических сетей</w:t>
            </w:r>
          </w:p>
        </w:tc>
        <w:tc>
          <w:tcPr>
            <w:tcW w:w="3097" w:type="dxa"/>
          </w:tcPr>
          <w:p w14:paraId="0C99C8B5" w14:textId="7EC02893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2F4D54FF" w14:textId="0B7B777F" w:rsidR="000A68B4" w:rsidRPr="00015066" w:rsidRDefault="003B4523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2</w:t>
            </w:r>
          </w:p>
        </w:tc>
      </w:tr>
      <w:tr w:rsidR="000A68B4" w:rsidRPr="00015066" w14:paraId="03C6A33E" w14:textId="44C28198" w:rsidTr="009424EC">
        <w:tc>
          <w:tcPr>
            <w:tcW w:w="795" w:type="dxa"/>
          </w:tcPr>
          <w:p w14:paraId="437F0E95" w14:textId="2CD346B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17</w:t>
            </w:r>
          </w:p>
        </w:tc>
        <w:tc>
          <w:tcPr>
            <w:tcW w:w="3599" w:type="dxa"/>
          </w:tcPr>
          <w:p w14:paraId="7C5F3055" w14:textId="3B64685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Боголюбовский участок Суздальского района электрических сетей</w:t>
            </w:r>
          </w:p>
        </w:tc>
        <w:tc>
          <w:tcPr>
            <w:tcW w:w="3097" w:type="dxa"/>
          </w:tcPr>
          <w:p w14:paraId="6ACE34A6" w14:textId="65F58C1E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74F27E94" w14:textId="1F23A351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72F0674E" w14:textId="15EEF638" w:rsidTr="009424EC">
        <w:tc>
          <w:tcPr>
            <w:tcW w:w="795" w:type="dxa"/>
          </w:tcPr>
          <w:p w14:paraId="00E24D4C" w14:textId="79A61F9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18</w:t>
            </w:r>
          </w:p>
        </w:tc>
        <w:tc>
          <w:tcPr>
            <w:tcW w:w="3599" w:type="dxa"/>
          </w:tcPr>
          <w:p w14:paraId="04BC1E07" w14:textId="26AED6A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Камешковский район электрических сетей</w:t>
            </w:r>
          </w:p>
        </w:tc>
        <w:tc>
          <w:tcPr>
            <w:tcW w:w="3097" w:type="dxa"/>
          </w:tcPr>
          <w:p w14:paraId="3FD8959C" w14:textId="50E6033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0B687EF7" w14:textId="7A4CCE65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61793F4D" w14:textId="42DB7B2F" w:rsidTr="009424EC">
        <w:tc>
          <w:tcPr>
            <w:tcW w:w="795" w:type="dxa"/>
          </w:tcPr>
          <w:p w14:paraId="192D3A9F" w14:textId="7B4EBB5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19</w:t>
            </w:r>
          </w:p>
        </w:tc>
        <w:tc>
          <w:tcPr>
            <w:tcW w:w="3599" w:type="dxa"/>
          </w:tcPr>
          <w:p w14:paraId="772EA96B" w14:textId="2C6D15AF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Гусевские электрические сети</w:t>
            </w:r>
          </w:p>
        </w:tc>
        <w:tc>
          <w:tcPr>
            <w:tcW w:w="3097" w:type="dxa"/>
          </w:tcPr>
          <w:p w14:paraId="54266EE6" w14:textId="25F7D57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79118F6A" w14:textId="2612EA77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9</w:t>
            </w:r>
          </w:p>
        </w:tc>
      </w:tr>
      <w:tr w:rsidR="000A68B4" w:rsidRPr="00015066" w14:paraId="56009FCB" w14:textId="31B7D171" w:rsidTr="009424EC">
        <w:tc>
          <w:tcPr>
            <w:tcW w:w="795" w:type="dxa"/>
          </w:tcPr>
          <w:p w14:paraId="7B81AE9B" w14:textId="5A7F9F7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20</w:t>
            </w:r>
          </w:p>
        </w:tc>
        <w:tc>
          <w:tcPr>
            <w:tcW w:w="3599" w:type="dxa"/>
          </w:tcPr>
          <w:p w14:paraId="39147D66" w14:textId="61808B2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Ковровские участок</w:t>
            </w:r>
          </w:p>
        </w:tc>
        <w:tc>
          <w:tcPr>
            <w:tcW w:w="3097" w:type="dxa"/>
          </w:tcPr>
          <w:p w14:paraId="621B8D17" w14:textId="546B9620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73EAA04F" w14:textId="06BEE38D" w:rsidR="000A68B4" w:rsidRPr="00486002" w:rsidRDefault="00486002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0A68B4" w:rsidRPr="00015066" w14:paraId="394D1664" w14:textId="0B14E2C0" w:rsidTr="009424EC">
        <w:tc>
          <w:tcPr>
            <w:tcW w:w="795" w:type="dxa"/>
          </w:tcPr>
          <w:p w14:paraId="6DE62B4A" w14:textId="3EB81F8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21</w:t>
            </w:r>
          </w:p>
        </w:tc>
        <w:tc>
          <w:tcPr>
            <w:tcW w:w="3599" w:type="dxa"/>
          </w:tcPr>
          <w:p w14:paraId="3217B317" w14:textId="2D02B0A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Вязниковский район электрических сетей</w:t>
            </w:r>
          </w:p>
        </w:tc>
        <w:tc>
          <w:tcPr>
            <w:tcW w:w="3097" w:type="dxa"/>
          </w:tcPr>
          <w:p w14:paraId="523E40E9" w14:textId="305EB0D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3B4B9087" w14:textId="14FD69ED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4E4991CF" w14:textId="5CF46E65" w:rsidTr="009424EC">
        <w:tc>
          <w:tcPr>
            <w:tcW w:w="795" w:type="dxa"/>
          </w:tcPr>
          <w:p w14:paraId="6BD0AB62" w14:textId="5C9219DF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22</w:t>
            </w:r>
          </w:p>
        </w:tc>
        <w:tc>
          <w:tcPr>
            <w:tcW w:w="3599" w:type="dxa"/>
          </w:tcPr>
          <w:p w14:paraId="3F4BBACC" w14:textId="288D989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высокольтного участка г. Вязники</w:t>
            </w:r>
          </w:p>
        </w:tc>
        <w:tc>
          <w:tcPr>
            <w:tcW w:w="3097" w:type="dxa"/>
          </w:tcPr>
          <w:p w14:paraId="574A0909" w14:textId="5E2A896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283C135A" w14:textId="6D197470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7C3C01C9" w14:textId="23BF246F" w:rsidTr="009424EC">
        <w:tc>
          <w:tcPr>
            <w:tcW w:w="795" w:type="dxa"/>
          </w:tcPr>
          <w:p w14:paraId="4DB20BE6" w14:textId="49E89BF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23</w:t>
            </w:r>
          </w:p>
        </w:tc>
        <w:tc>
          <w:tcPr>
            <w:tcW w:w="3599" w:type="dxa"/>
          </w:tcPr>
          <w:p w14:paraId="427F5C4F" w14:textId="794CCED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Вязниковская Группа Подстанций</w:t>
            </w:r>
          </w:p>
        </w:tc>
        <w:tc>
          <w:tcPr>
            <w:tcW w:w="3097" w:type="dxa"/>
          </w:tcPr>
          <w:p w14:paraId="2B050FCD" w14:textId="36D193B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76E58DC3" w14:textId="0F583925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125B8766" w14:textId="5F7C7111" w:rsidTr="009424EC">
        <w:tc>
          <w:tcPr>
            <w:tcW w:w="795" w:type="dxa"/>
          </w:tcPr>
          <w:p w14:paraId="65F9B56A" w14:textId="60615A8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24</w:t>
            </w:r>
          </w:p>
        </w:tc>
        <w:tc>
          <w:tcPr>
            <w:tcW w:w="3599" w:type="dxa"/>
          </w:tcPr>
          <w:p w14:paraId="37B1A1EA" w14:textId="3E02C89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Селивановский район электрических сетей</w:t>
            </w:r>
          </w:p>
        </w:tc>
        <w:tc>
          <w:tcPr>
            <w:tcW w:w="3097" w:type="dxa"/>
          </w:tcPr>
          <w:p w14:paraId="349D51E5" w14:textId="705B086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440A8380" w14:textId="66B087EB" w:rsidR="000A68B4" w:rsidRPr="00015066" w:rsidRDefault="003B4523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2</w:t>
            </w:r>
          </w:p>
        </w:tc>
      </w:tr>
      <w:tr w:rsidR="000A68B4" w:rsidRPr="00015066" w14:paraId="6F958377" w14:textId="626395AC" w:rsidTr="009424EC">
        <w:tc>
          <w:tcPr>
            <w:tcW w:w="795" w:type="dxa"/>
          </w:tcPr>
          <w:p w14:paraId="16DD5689" w14:textId="60AF0D5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25</w:t>
            </w:r>
          </w:p>
        </w:tc>
        <w:tc>
          <w:tcPr>
            <w:tcW w:w="3599" w:type="dxa"/>
          </w:tcPr>
          <w:p w14:paraId="444D8370" w14:textId="7E0D642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Гороховецкий район электрических сетей</w:t>
            </w:r>
          </w:p>
        </w:tc>
        <w:tc>
          <w:tcPr>
            <w:tcW w:w="3097" w:type="dxa"/>
          </w:tcPr>
          <w:p w14:paraId="6CB825F8" w14:textId="0991F9C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2171CEF6" w14:textId="2E7BC109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608EEB02" w14:textId="261D874A" w:rsidTr="009424EC">
        <w:tc>
          <w:tcPr>
            <w:tcW w:w="795" w:type="dxa"/>
          </w:tcPr>
          <w:p w14:paraId="1591D2D1" w14:textId="1E1BBC2D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26</w:t>
            </w:r>
          </w:p>
        </w:tc>
        <w:tc>
          <w:tcPr>
            <w:tcW w:w="3599" w:type="dxa"/>
          </w:tcPr>
          <w:p w14:paraId="16516895" w14:textId="14EAE82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Ковровский район электрических сетей</w:t>
            </w:r>
          </w:p>
        </w:tc>
        <w:tc>
          <w:tcPr>
            <w:tcW w:w="3097" w:type="dxa"/>
          </w:tcPr>
          <w:p w14:paraId="4C25C8A3" w14:textId="7C8C8D76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55DBE624" w14:textId="7800C348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0191737F" w14:textId="7018DF1F" w:rsidTr="009424EC">
        <w:tc>
          <w:tcPr>
            <w:tcW w:w="795" w:type="dxa"/>
          </w:tcPr>
          <w:p w14:paraId="152C9C29" w14:textId="01F1DF1F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27</w:t>
            </w:r>
          </w:p>
        </w:tc>
        <w:tc>
          <w:tcPr>
            <w:tcW w:w="3599" w:type="dxa"/>
          </w:tcPr>
          <w:p w14:paraId="6B6F8258" w14:textId="793328EB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Меленковский район электрических сетей</w:t>
            </w:r>
          </w:p>
        </w:tc>
        <w:tc>
          <w:tcPr>
            <w:tcW w:w="3097" w:type="dxa"/>
          </w:tcPr>
          <w:p w14:paraId="2FE865AD" w14:textId="44638F2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0534A59F" w14:textId="6FDD5352" w:rsidR="000A68B4" w:rsidRPr="008E56CB" w:rsidRDefault="008E56CB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0A68B4" w:rsidRPr="00015066" w14:paraId="375CF47B" w14:textId="4FC273E4" w:rsidTr="009424EC">
        <w:tc>
          <w:tcPr>
            <w:tcW w:w="795" w:type="dxa"/>
          </w:tcPr>
          <w:p w14:paraId="61C6D84C" w14:textId="604F60BA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28</w:t>
            </w:r>
          </w:p>
        </w:tc>
        <w:tc>
          <w:tcPr>
            <w:tcW w:w="3599" w:type="dxa"/>
          </w:tcPr>
          <w:p w14:paraId="2464B48D" w14:textId="4C5B795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Муромский район электрических сетей</w:t>
            </w:r>
          </w:p>
        </w:tc>
        <w:tc>
          <w:tcPr>
            <w:tcW w:w="3097" w:type="dxa"/>
          </w:tcPr>
          <w:p w14:paraId="466F5000" w14:textId="7B94596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71E4D555" w14:textId="7716EFEC" w:rsidR="000A68B4" w:rsidRPr="008E56CB" w:rsidRDefault="008E56CB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0A68B4" w:rsidRPr="00015066" w14:paraId="20BBCA4C" w14:textId="72D9001B" w:rsidTr="009424EC">
        <w:tc>
          <w:tcPr>
            <w:tcW w:w="795" w:type="dxa"/>
          </w:tcPr>
          <w:p w14:paraId="6EF84694" w14:textId="3D4E8AF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29</w:t>
            </w:r>
          </w:p>
        </w:tc>
        <w:tc>
          <w:tcPr>
            <w:tcW w:w="3599" w:type="dxa"/>
          </w:tcPr>
          <w:p w14:paraId="45B89D8B" w14:textId="412A381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Муромская Группа Подстанций</w:t>
            </w:r>
          </w:p>
        </w:tc>
        <w:tc>
          <w:tcPr>
            <w:tcW w:w="3097" w:type="dxa"/>
          </w:tcPr>
          <w:p w14:paraId="5680A80C" w14:textId="7CB21D3E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</w:t>
            </w:r>
            <w:r w:rsidRPr="00015066">
              <w:rPr>
                <w:lang w:eastAsia="ru-RU"/>
              </w:rPr>
              <w:lastRenderedPageBreak/>
              <w:t xml:space="preserve">утренняя уборка </w:t>
            </w:r>
          </w:p>
        </w:tc>
        <w:tc>
          <w:tcPr>
            <w:tcW w:w="2398" w:type="dxa"/>
          </w:tcPr>
          <w:p w14:paraId="09E6111C" w14:textId="6BE2D30B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lastRenderedPageBreak/>
              <w:t>1</w:t>
            </w:r>
          </w:p>
        </w:tc>
      </w:tr>
      <w:tr w:rsidR="000A68B4" w:rsidRPr="00015066" w14:paraId="6B558A0A" w14:textId="5A2B180B" w:rsidTr="009424EC">
        <w:tc>
          <w:tcPr>
            <w:tcW w:w="795" w:type="dxa"/>
          </w:tcPr>
          <w:p w14:paraId="6C88C0B4" w14:textId="2A4A6F3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30</w:t>
            </w:r>
          </w:p>
        </w:tc>
        <w:tc>
          <w:tcPr>
            <w:tcW w:w="3599" w:type="dxa"/>
          </w:tcPr>
          <w:p w14:paraId="5555B22D" w14:textId="08929A6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Орловская Группа Подстанций</w:t>
            </w:r>
          </w:p>
        </w:tc>
        <w:tc>
          <w:tcPr>
            <w:tcW w:w="3097" w:type="dxa"/>
          </w:tcPr>
          <w:p w14:paraId="53A13AB1" w14:textId="4B207CA9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424632AA" w14:textId="02B9727F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151FB7E5" w14:textId="1A128757" w:rsidTr="009424EC">
        <w:tc>
          <w:tcPr>
            <w:tcW w:w="795" w:type="dxa"/>
          </w:tcPr>
          <w:p w14:paraId="3119FDA0" w14:textId="34917FE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31</w:t>
            </w:r>
          </w:p>
        </w:tc>
        <w:tc>
          <w:tcPr>
            <w:tcW w:w="3599" w:type="dxa"/>
          </w:tcPr>
          <w:p w14:paraId="4D23ADD4" w14:textId="1DC04ABC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Камешковская ГПС (ПС Берково)</w:t>
            </w:r>
          </w:p>
        </w:tc>
        <w:tc>
          <w:tcPr>
            <w:tcW w:w="3097" w:type="dxa"/>
          </w:tcPr>
          <w:p w14:paraId="6CD07B86" w14:textId="1E172B53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53DED771" w14:textId="21D7E2AA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458A14B8" w14:textId="26FBE4CA" w:rsidTr="009424EC">
        <w:tc>
          <w:tcPr>
            <w:tcW w:w="795" w:type="dxa"/>
          </w:tcPr>
          <w:p w14:paraId="69F6F152" w14:textId="21026221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32</w:t>
            </w:r>
          </w:p>
        </w:tc>
        <w:tc>
          <w:tcPr>
            <w:tcW w:w="3599" w:type="dxa"/>
          </w:tcPr>
          <w:p w14:paraId="4194C7A2" w14:textId="178CFB37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Суздальская ГПС</w:t>
            </w:r>
          </w:p>
        </w:tc>
        <w:tc>
          <w:tcPr>
            <w:tcW w:w="3097" w:type="dxa"/>
          </w:tcPr>
          <w:p w14:paraId="03BB5A76" w14:textId="02539F08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2884F1F3" w14:textId="383B7FBC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  <w:tr w:rsidR="000A68B4" w:rsidRPr="00015066" w14:paraId="22DA0760" w14:textId="6AB43044" w:rsidTr="009424EC">
        <w:tc>
          <w:tcPr>
            <w:tcW w:w="795" w:type="dxa"/>
          </w:tcPr>
          <w:p w14:paraId="62802EE2" w14:textId="5DE0493B" w:rsidR="000A68B4" w:rsidRPr="00015066" w:rsidRDefault="000A68B4" w:rsidP="008E56CB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3</w:t>
            </w:r>
            <w:r w:rsidR="008E56CB">
              <w:rPr>
                <w:lang w:eastAsia="ru-RU"/>
              </w:rPr>
              <w:t>3</w:t>
            </w:r>
          </w:p>
        </w:tc>
        <w:tc>
          <w:tcPr>
            <w:tcW w:w="3599" w:type="dxa"/>
          </w:tcPr>
          <w:p w14:paraId="6A9382FE" w14:textId="7F28DAA5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ПС Ундол</w:t>
            </w:r>
          </w:p>
        </w:tc>
        <w:tc>
          <w:tcPr>
            <w:tcW w:w="3097" w:type="dxa"/>
          </w:tcPr>
          <w:p w14:paraId="381543E2" w14:textId="2D770762" w:rsidR="000A68B4" w:rsidRPr="00015066" w:rsidRDefault="000A68B4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ПН-ПТ </w:t>
            </w:r>
            <w:r w:rsidR="00B51D2B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вечерняя или утренняя уборка </w:t>
            </w:r>
          </w:p>
        </w:tc>
        <w:tc>
          <w:tcPr>
            <w:tcW w:w="2398" w:type="dxa"/>
          </w:tcPr>
          <w:p w14:paraId="1DAC81F6" w14:textId="7E81B581" w:rsidR="000A68B4" w:rsidRPr="00015066" w:rsidRDefault="004D56FC" w:rsidP="004243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1</w:t>
            </w:r>
          </w:p>
        </w:tc>
      </w:tr>
    </w:tbl>
    <w:p w14:paraId="621465A5" w14:textId="592AF77C" w:rsidR="006B1D08" w:rsidRPr="00005C06" w:rsidRDefault="006B1D08" w:rsidP="006B1D08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color w:val="FF0000"/>
          <w:lang w:eastAsia="ru-RU"/>
        </w:rPr>
      </w:pPr>
      <w:r w:rsidRPr="00005C06">
        <w:rPr>
          <w:b/>
          <w:i/>
          <w:color w:val="FF0000"/>
          <w:lang w:eastAsia="ru-RU"/>
        </w:rPr>
        <w:t>Обязательное т</w:t>
      </w:r>
      <w:r w:rsidR="00101D9B" w:rsidRPr="00005C06">
        <w:rPr>
          <w:b/>
          <w:i/>
          <w:color w:val="FF0000"/>
          <w:lang w:eastAsia="ru-RU"/>
        </w:rPr>
        <w:t xml:space="preserve">ребование – наличие </w:t>
      </w:r>
      <w:r w:rsidR="009424EC" w:rsidRPr="00005C06">
        <w:rPr>
          <w:b/>
          <w:i/>
          <w:color w:val="FF0000"/>
          <w:lang w:eastAsia="ru-RU"/>
        </w:rPr>
        <w:t>менеджеров по</w:t>
      </w:r>
      <w:r w:rsidRPr="00005C06">
        <w:rPr>
          <w:b/>
          <w:i/>
          <w:color w:val="FF0000"/>
          <w:lang w:eastAsia="ru-RU"/>
        </w:rPr>
        <w:t xml:space="preserve"> работе со специалистами,</w:t>
      </w:r>
      <w:r w:rsidR="00101D9B" w:rsidRPr="00005C06">
        <w:rPr>
          <w:b/>
          <w:i/>
          <w:color w:val="FF0000"/>
          <w:lang w:eastAsia="ru-RU"/>
        </w:rPr>
        <w:t xml:space="preserve"> с выездом на объект для </w:t>
      </w:r>
      <w:r w:rsidRPr="00005C06">
        <w:rPr>
          <w:b/>
          <w:i/>
          <w:color w:val="FF0000"/>
          <w:lang w:eastAsia="ru-RU"/>
        </w:rPr>
        <w:t>указани</w:t>
      </w:r>
      <w:r w:rsidR="00101D9B" w:rsidRPr="00005C06">
        <w:rPr>
          <w:b/>
          <w:i/>
          <w:color w:val="FF0000"/>
          <w:lang w:eastAsia="ru-RU"/>
        </w:rPr>
        <w:t>я</w:t>
      </w:r>
      <w:r w:rsidRPr="00005C06">
        <w:rPr>
          <w:b/>
          <w:i/>
          <w:color w:val="FF0000"/>
          <w:lang w:eastAsia="ru-RU"/>
        </w:rPr>
        <w:t xml:space="preserve"> рабочего места </w:t>
      </w:r>
      <w:r w:rsidR="00101D9B" w:rsidRPr="00005C06">
        <w:rPr>
          <w:b/>
          <w:i/>
          <w:color w:val="FF0000"/>
          <w:lang w:eastAsia="ru-RU"/>
        </w:rPr>
        <w:t>и распределение объёма работ, а также осуществления контроля</w:t>
      </w:r>
      <w:r w:rsidR="00315509" w:rsidRPr="00005C06">
        <w:rPr>
          <w:b/>
          <w:i/>
          <w:color w:val="FF0000"/>
          <w:lang w:eastAsia="ru-RU"/>
        </w:rPr>
        <w:t xml:space="preserve"> качества оказания услуг</w:t>
      </w:r>
      <w:r w:rsidR="00101D9B" w:rsidRPr="00005C06">
        <w:rPr>
          <w:b/>
          <w:i/>
          <w:color w:val="FF0000"/>
          <w:lang w:eastAsia="ru-RU"/>
        </w:rPr>
        <w:t xml:space="preserve"> </w:t>
      </w:r>
      <w:r w:rsidR="00210AB7" w:rsidRPr="00005C06">
        <w:rPr>
          <w:b/>
          <w:i/>
          <w:color w:val="FF0000"/>
          <w:lang w:eastAsia="ru-RU"/>
        </w:rPr>
        <w:t xml:space="preserve">на </w:t>
      </w:r>
      <w:r w:rsidR="00101D9B" w:rsidRPr="00005C06">
        <w:rPr>
          <w:b/>
          <w:i/>
          <w:color w:val="FF0000"/>
          <w:lang w:eastAsia="ru-RU"/>
        </w:rPr>
        <w:t>убираемых объект</w:t>
      </w:r>
      <w:r w:rsidR="00B24E35" w:rsidRPr="00005C06">
        <w:rPr>
          <w:b/>
          <w:i/>
          <w:color w:val="FF0000"/>
          <w:lang w:eastAsia="ru-RU"/>
        </w:rPr>
        <w:t>ах</w:t>
      </w:r>
      <w:r w:rsidR="00101D9B" w:rsidRPr="00005C06">
        <w:rPr>
          <w:b/>
          <w:i/>
          <w:color w:val="FF0000"/>
          <w:lang w:eastAsia="ru-RU"/>
        </w:rPr>
        <w:t xml:space="preserve">. </w:t>
      </w:r>
    </w:p>
    <w:p w14:paraId="69473AE4" w14:textId="77777777" w:rsidR="007B4FB6" w:rsidRPr="00005C06" w:rsidRDefault="007B4FB6" w:rsidP="00FA083B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</w:p>
    <w:p w14:paraId="0EDD90CE" w14:textId="5C2E3FF3" w:rsidR="00550BE2" w:rsidRPr="00015066" w:rsidRDefault="00074DB2" w:rsidP="00FA083B">
      <w:pPr>
        <w:widowControl w:val="0"/>
        <w:tabs>
          <w:tab w:val="left" w:pos="490"/>
        </w:tabs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15066">
        <w:rPr>
          <w:lang w:eastAsia="ru-RU"/>
        </w:rPr>
        <w:t>1.1</w:t>
      </w:r>
      <w:r w:rsidR="007620F9" w:rsidRPr="00015066">
        <w:rPr>
          <w:lang w:eastAsia="ru-RU"/>
        </w:rPr>
        <w:t>2</w:t>
      </w:r>
      <w:r w:rsidR="00550BE2" w:rsidRPr="00015066">
        <w:rPr>
          <w:lang w:eastAsia="ru-RU"/>
        </w:rPr>
        <w:t>. Место расположения объектов</w:t>
      </w:r>
      <w:r w:rsidR="001B5B01" w:rsidRPr="00015066">
        <w:rPr>
          <w:lang w:eastAsia="ru-RU"/>
        </w:rPr>
        <w:t>:</w:t>
      </w:r>
    </w:p>
    <w:p w14:paraId="6508E4DB" w14:textId="0AD57956" w:rsidR="00550BE2" w:rsidRPr="00015066" w:rsidRDefault="00550BE2" w:rsidP="00550BE2">
      <w:pPr>
        <w:jc w:val="right"/>
        <w:rPr>
          <w:lang w:eastAsia="ru-RU"/>
        </w:rPr>
      </w:pPr>
      <w:r w:rsidRPr="00015066">
        <w:rPr>
          <w:lang w:eastAsia="ru-RU"/>
        </w:rPr>
        <w:t>Таблица №</w:t>
      </w:r>
      <w:r w:rsidR="00963797" w:rsidRPr="00015066">
        <w:rPr>
          <w:lang w:eastAsia="ru-RU"/>
        </w:rPr>
        <w:t>2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"/>
        <w:gridCol w:w="774"/>
        <w:gridCol w:w="54"/>
        <w:gridCol w:w="4691"/>
        <w:gridCol w:w="54"/>
        <w:gridCol w:w="19"/>
        <w:gridCol w:w="4270"/>
        <w:gridCol w:w="41"/>
      </w:tblGrid>
      <w:tr w:rsidR="00CE59FA" w:rsidRPr="00015066" w14:paraId="02FFDC8F" w14:textId="77777777" w:rsidTr="009424EC">
        <w:trPr>
          <w:gridBefore w:val="1"/>
          <w:wBefore w:w="27" w:type="dxa"/>
          <w:trHeight w:val="509"/>
          <w:jc w:val="center"/>
        </w:trPr>
        <w:tc>
          <w:tcPr>
            <w:tcW w:w="828" w:type="dxa"/>
            <w:gridSpan w:val="2"/>
            <w:vAlign w:val="center"/>
          </w:tcPr>
          <w:p w14:paraId="2140A457" w14:textId="77777777" w:rsidR="00CE59FA" w:rsidRPr="00015066" w:rsidRDefault="00CE59FA" w:rsidP="00CE59FA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№п/п</w:t>
            </w:r>
          </w:p>
        </w:tc>
        <w:tc>
          <w:tcPr>
            <w:tcW w:w="4745" w:type="dxa"/>
            <w:gridSpan w:val="2"/>
            <w:vAlign w:val="center"/>
          </w:tcPr>
          <w:p w14:paraId="47ED5DF8" w14:textId="77777777" w:rsidR="00CE59FA" w:rsidRPr="00015066" w:rsidRDefault="00CE59FA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Наименование объекта</w:t>
            </w:r>
          </w:p>
        </w:tc>
        <w:tc>
          <w:tcPr>
            <w:tcW w:w="4330" w:type="dxa"/>
            <w:gridSpan w:val="3"/>
            <w:vAlign w:val="center"/>
          </w:tcPr>
          <w:p w14:paraId="783ACE0E" w14:textId="77777777" w:rsidR="00CE59FA" w:rsidRPr="00015066" w:rsidRDefault="00CE59FA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Место расположения объектов (адрес)</w:t>
            </w:r>
          </w:p>
        </w:tc>
      </w:tr>
      <w:tr w:rsidR="00CE59FA" w:rsidRPr="00015066" w14:paraId="3FDCE63F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2CBD1BF6" w14:textId="77777777" w:rsidR="00CE59FA" w:rsidRPr="00015066" w:rsidRDefault="00CE59FA" w:rsidP="002C179D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075" w:type="dxa"/>
            <w:gridSpan w:val="5"/>
            <w:vAlign w:val="center"/>
          </w:tcPr>
          <w:p w14:paraId="6DE6872E" w14:textId="77777777" w:rsidR="00CE59FA" w:rsidRPr="00015066" w:rsidRDefault="00CE59FA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Управление филиала «Владимирэнерго»</w:t>
            </w:r>
          </w:p>
        </w:tc>
      </w:tr>
      <w:tr w:rsidR="00CE59FA" w:rsidRPr="00015066" w14:paraId="3A076C8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879E684" w14:textId="77777777" w:rsidR="00CE59FA" w:rsidRPr="00015066" w:rsidRDefault="00CE59FA" w:rsidP="00CE59FA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  <w:vAlign w:val="center"/>
          </w:tcPr>
          <w:p w14:paraId="178D1173" w14:textId="77777777" w:rsidR="00CE59FA" w:rsidRPr="00015066" w:rsidRDefault="00CE59FA" w:rsidP="00E619D9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Производственно-лабораторный корпус (ПЛК)</w:t>
            </w:r>
          </w:p>
        </w:tc>
        <w:tc>
          <w:tcPr>
            <w:tcW w:w="4330" w:type="dxa"/>
            <w:gridSpan w:val="3"/>
          </w:tcPr>
          <w:p w14:paraId="19E324CC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д. 106</w:t>
            </w:r>
          </w:p>
        </w:tc>
      </w:tr>
      <w:tr w:rsidR="00CE59FA" w:rsidRPr="00015066" w14:paraId="1014A485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49DBE072" w14:textId="77777777" w:rsidR="00CE59FA" w:rsidRPr="00015066" w:rsidRDefault="00CE59FA" w:rsidP="00CE59FA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  <w:vAlign w:val="center"/>
          </w:tcPr>
          <w:p w14:paraId="133E47FD" w14:textId="77777777" w:rsidR="00CE59FA" w:rsidRPr="00015066" w:rsidRDefault="00CE59FA" w:rsidP="00E619D9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Теплая стоянка</w:t>
            </w:r>
          </w:p>
        </w:tc>
        <w:tc>
          <w:tcPr>
            <w:tcW w:w="4330" w:type="dxa"/>
            <w:gridSpan w:val="3"/>
          </w:tcPr>
          <w:p w14:paraId="575C6ED4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д. 106</w:t>
            </w:r>
          </w:p>
        </w:tc>
      </w:tr>
      <w:tr w:rsidR="00B51D2B" w:rsidRPr="00015066" w14:paraId="5C0598DC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7E1AAADA" w14:textId="1DFED4D1" w:rsidR="00B51D2B" w:rsidRPr="00015066" w:rsidRDefault="00B51D2B" w:rsidP="00CE59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  <w:vAlign w:val="center"/>
          </w:tcPr>
          <w:p w14:paraId="601969F3" w14:textId="43135CA8" w:rsidR="00B51D2B" w:rsidRPr="00015066" w:rsidRDefault="00B51D2B" w:rsidP="00E619D9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4A0279C0" w14:textId="21991037" w:rsidR="00B51D2B" w:rsidRPr="00015066" w:rsidRDefault="00B51D2B" w:rsidP="002C179D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Владимир, ул. Большая Нижегородская, д. 106</w:t>
            </w:r>
          </w:p>
        </w:tc>
      </w:tr>
      <w:tr w:rsidR="007620F9" w:rsidRPr="00015066" w14:paraId="35D3CB8F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489C78D1" w14:textId="77777777" w:rsidR="007620F9" w:rsidRPr="00015066" w:rsidRDefault="007620F9" w:rsidP="002C179D">
            <w:pPr>
              <w:jc w:val="center"/>
              <w:rPr>
                <w:lang w:eastAsia="ru-RU"/>
              </w:rPr>
            </w:pPr>
            <w:r w:rsidRPr="00015066">
              <w:rPr>
                <w:b/>
                <w:lang w:eastAsia="ru-RU"/>
              </w:rPr>
              <w:t>Александровский район электрических сетей</w:t>
            </w:r>
          </w:p>
        </w:tc>
      </w:tr>
      <w:tr w:rsidR="00CE59FA" w:rsidRPr="00015066" w14:paraId="72EF4FBA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934FA6E" w14:textId="5B97D40D" w:rsidR="00CE59FA" w:rsidRPr="00015066" w:rsidRDefault="007620F9" w:rsidP="00CE59FA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077FA65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Здание управления 2-х этажное </w:t>
            </w:r>
          </w:p>
          <w:p w14:paraId="35CDC384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</w:t>
            </w:r>
          </w:p>
        </w:tc>
        <w:tc>
          <w:tcPr>
            <w:tcW w:w="4330" w:type="dxa"/>
            <w:gridSpan w:val="3"/>
          </w:tcPr>
          <w:p w14:paraId="31D27C17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CE59FA" w:rsidRPr="00015066" w14:paraId="12BEC6B7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61D27673" w14:textId="436B7E4A" w:rsidR="00CE59FA" w:rsidRPr="00015066" w:rsidRDefault="007620F9" w:rsidP="00CE59FA">
            <w:pPr>
              <w:jc w:val="center"/>
              <w:rPr>
                <w:lang w:val="en-US" w:eastAsia="ru-RU"/>
              </w:rPr>
            </w:pPr>
            <w:r w:rsidRPr="00015066">
              <w:rPr>
                <w:lang w:val="en-US"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6216F88F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ремонтно-эксплуатационного пункта г. Александров</w:t>
            </w:r>
          </w:p>
        </w:tc>
        <w:tc>
          <w:tcPr>
            <w:tcW w:w="4330" w:type="dxa"/>
            <w:gridSpan w:val="3"/>
          </w:tcPr>
          <w:p w14:paraId="264A7D89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CE59FA" w:rsidRPr="00015066" w14:paraId="28E8C405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720A804A" w14:textId="6418A2EE" w:rsidR="00CE59FA" w:rsidRPr="00015066" w:rsidRDefault="009B5840" w:rsidP="00CE59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17E88973" w14:textId="77777777" w:rsidR="00B86CC2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Здание монтерского пункта 2-этажное </w:t>
            </w:r>
          </w:p>
          <w:p w14:paraId="4EEDD047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</w:t>
            </w:r>
          </w:p>
        </w:tc>
        <w:tc>
          <w:tcPr>
            <w:tcW w:w="4330" w:type="dxa"/>
            <w:gridSpan w:val="3"/>
          </w:tcPr>
          <w:p w14:paraId="145C02EC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CE59FA" w:rsidRPr="00015066" w14:paraId="45942C5C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04B4B4B5" w14:textId="1276E458" w:rsidR="00CE59FA" w:rsidRPr="00015066" w:rsidRDefault="009B5840" w:rsidP="00CE59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45" w:type="dxa"/>
            <w:gridSpan w:val="2"/>
          </w:tcPr>
          <w:p w14:paraId="238542C5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Пристройка к гаражу служебно-бытовых помещений г. Александров</w:t>
            </w:r>
          </w:p>
        </w:tc>
        <w:tc>
          <w:tcPr>
            <w:tcW w:w="4330" w:type="dxa"/>
            <w:gridSpan w:val="3"/>
          </w:tcPr>
          <w:p w14:paraId="4A5F5030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CE59FA" w:rsidRPr="00015066" w14:paraId="20D7F4CC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6076A6FA" w14:textId="63A52436" w:rsidR="00CE59FA" w:rsidRPr="00015066" w:rsidRDefault="009B5840" w:rsidP="00CE59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4745" w:type="dxa"/>
            <w:gridSpan w:val="2"/>
          </w:tcPr>
          <w:p w14:paraId="42F0B1B1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Гараж г. Александров АЭС</w:t>
            </w:r>
          </w:p>
        </w:tc>
        <w:tc>
          <w:tcPr>
            <w:tcW w:w="4330" w:type="dxa"/>
            <w:gridSpan w:val="3"/>
          </w:tcPr>
          <w:p w14:paraId="26DDAA38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CE59FA" w:rsidRPr="00015066" w14:paraId="6E9F7DF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7D6F068" w14:textId="1C15ADE2" w:rsidR="00CE59FA" w:rsidRPr="00015066" w:rsidRDefault="009B5840" w:rsidP="00E619D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45" w:type="dxa"/>
            <w:gridSpan w:val="2"/>
          </w:tcPr>
          <w:p w14:paraId="2BD18566" w14:textId="77777777" w:rsidR="00CE59FA" w:rsidRPr="00015066" w:rsidRDefault="00CE59FA" w:rsidP="00813F9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1FF755B3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Александров, ул. Мосэнерго, 1</w:t>
            </w:r>
          </w:p>
        </w:tc>
      </w:tr>
      <w:tr w:rsidR="007620F9" w:rsidRPr="00015066" w14:paraId="15435BF9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5C612132" w14:textId="77777777" w:rsidR="007620F9" w:rsidRPr="00015066" w:rsidRDefault="007620F9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Юрьев-Польский район электрических сетей</w:t>
            </w:r>
          </w:p>
        </w:tc>
      </w:tr>
      <w:tr w:rsidR="00CE59FA" w:rsidRPr="00015066" w14:paraId="348E58D5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542C2D02" w14:textId="36EAB0EC" w:rsidR="00CE59FA" w:rsidRPr="00015066" w:rsidRDefault="007620F9" w:rsidP="00E619D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3DC77F7E" w14:textId="77777777" w:rsidR="00CE59FA" w:rsidRPr="00015066" w:rsidRDefault="00CE59FA" w:rsidP="002C179D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Гараж-мастерская участка</w:t>
            </w:r>
          </w:p>
        </w:tc>
        <w:tc>
          <w:tcPr>
            <w:tcW w:w="4330" w:type="dxa"/>
            <w:gridSpan w:val="3"/>
          </w:tcPr>
          <w:p w14:paraId="2972CF7B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Юрьев-Польский, ул. Герцена, 2-Б</w:t>
            </w:r>
          </w:p>
        </w:tc>
      </w:tr>
      <w:tr w:rsidR="00CE59FA" w:rsidRPr="00015066" w14:paraId="23348D41" w14:textId="77777777" w:rsidTr="009424EC">
        <w:trPr>
          <w:gridBefore w:val="1"/>
          <w:wBefore w:w="27" w:type="dxa"/>
          <w:trHeight w:val="191"/>
          <w:jc w:val="center"/>
        </w:trPr>
        <w:tc>
          <w:tcPr>
            <w:tcW w:w="828" w:type="dxa"/>
            <w:gridSpan w:val="2"/>
            <w:vAlign w:val="center"/>
          </w:tcPr>
          <w:p w14:paraId="53F2B13A" w14:textId="5857B5D1" w:rsidR="00CE59FA" w:rsidRPr="00015066" w:rsidRDefault="007620F9" w:rsidP="0045062F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085F3B6" w14:textId="77777777" w:rsidR="00CE59FA" w:rsidRPr="00015066" w:rsidRDefault="00CE59FA" w:rsidP="002C179D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</w:t>
            </w:r>
          </w:p>
        </w:tc>
        <w:tc>
          <w:tcPr>
            <w:tcW w:w="4330" w:type="dxa"/>
            <w:gridSpan w:val="3"/>
          </w:tcPr>
          <w:p w14:paraId="4DE34756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Юрьев-Польский, ул. Герцена, 2-Б</w:t>
            </w:r>
          </w:p>
        </w:tc>
      </w:tr>
      <w:tr w:rsidR="00B51D2B" w:rsidRPr="00015066" w14:paraId="647B29B5" w14:textId="77777777" w:rsidTr="009424EC">
        <w:trPr>
          <w:gridBefore w:val="1"/>
          <w:wBefore w:w="27" w:type="dxa"/>
          <w:trHeight w:val="191"/>
          <w:jc w:val="center"/>
        </w:trPr>
        <w:tc>
          <w:tcPr>
            <w:tcW w:w="828" w:type="dxa"/>
            <w:gridSpan w:val="2"/>
            <w:vAlign w:val="center"/>
          </w:tcPr>
          <w:p w14:paraId="27872962" w14:textId="53E9ED00" w:rsidR="00B51D2B" w:rsidRPr="00015066" w:rsidRDefault="00B51D2B" w:rsidP="004506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074B5245" w14:textId="351F73A2" w:rsidR="00B51D2B" w:rsidRPr="00015066" w:rsidRDefault="00B51D2B" w:rsidP="002C179D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6F9FE759" w14:textId="10C82387" w:rsidR="00B51D2B" w:rsidRPr="00015066" w:rsidRDefault="00B51D2B" w:rsidP="002C179D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Юрьев-Польский, ул. Герцена, 2-Б</w:t>
            </w:r>
          </w:p>
        </w:tc>
      </w:tr>
      <w:tr w:rsidR="007620F9" w:rsidRPr="00015066" w14:paraId="030C9534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05BEC808" w14:textId="77777777" w:rsidR="007620F9" w:rsidRPr="00015066" w:rsidRDefault="007620F9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Киржачский район электрических сетей</w:t>
            </w:r>
          </w:p>
        </w:tc>
      </w:tr>
      <w:tr w:rsidR="00CE59FA" w:rsidRPr="00015066" w14:paraId="36BD0195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4C4AB82" w14:textId="73797E4D" w:rsidR="00CE59FA" w:rsidRPr="00015066" w:rsidRDefault="007620F9" w:rsidP="00E619D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  <w:vAlign w:val="center"/>
          </w:tcPr>
          <w:p w14:paraId="57F455DF" w14:textId="77777777" w:rsidR="00CE59FA" w:rsidRPr="00015066" w:rsidRDefault="00CE59FA" w:rsidP="00E916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Главный корпус конторы Киржачский РЭС</w:t>
            </w:r>
          </w:p>
        </w:tc>
        <w:tc>
          <w:tcPr>
            <w:tcW w:w="4330" w:type="dxa"/>
            <w:gridSpan w:val="3"/>
          </w:tcPr>
          <w:p w14:paraId="538F2CF8" w14:textId="77777777" w:rsidR="00CE59FA" w:rsidRPr="00015066" w:rsidRDefault="00CE59FA" w:rsidP="00A6552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Киржачский район, п. Красный Октябрь, ул. Пионерская, д.1</w:t>
            </w:r>
          </w:p>
        </w:tc>
      </w:tr>
      <w:tr w:rsidR="00B51D2B" w:rsidRPr="00015066" w14:paraId="3D222F99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3488A307" w14:textId="45244A9D" w:rsidR="00B51D2B" w:rsidRPr="00015066" w:rsidRDefault="00B51D2B" w:rsidP="00E619D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  <w:vAlign w:val="center"/>
          </w:tcPr>
          <w:p w14:paraId="78E31A28" w14:textId="5C03DE5A" w:rsidR="00B51D2B" w:rsidRPr="00015066" w:rsidRDefault="00B51D2B" w:rsidP="00E91614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3B6F6FD6" w14:textId="0D662D27" w:rsidR="00B51D2B" w:rsidRPr="00015066" w:rsidRDefault="00B51D2B" w:rsidP="00A65528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Киржачский район, п. Красный Октябрь, ул. Пионерская, д.1</w:t>
            </w:r>
          </w:p>
        </w:tc>
      </w:tr>
      <w:tr w:rsidR="007620F9" w:rsidRPr="00015066" w14:paraId="7E5CD7BA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  <w:vAlign w:val="center"/>
          </w:tcPr>
          <w:p w14:paraId="718B0C1E" w14:textId="77777777" w:rsidR="007620F9" w:rsidRPr="00015066" w:rsidRDefault="007620F9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Кольчугинский район электрических сетей</w:t>
            </w:r>
          </w:p>
        </w:tc>
      </w:tr>
      <w:tr w:rsidR="00CE59FA" w:rsidRPr="00015066" w14:paraId="5123D39D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4ACCEC16" w14:textId="59AC3A36" w:rsidR="00CE59FA" w:rsidRPr="00015066" w:rsidRDefault="007620F9" w:rsidP="00E619D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  <w:vAlign w:val="center"/>
          </w:tcPr>
          <w:p w14:paraId="3289E907" w14:textId="77777777" w:rsidR="00CE59FA" w:rsidRPr="00015066" w:rsidRDefault="00CE59FA" w:rsidP="00E916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конторы Кольчугинского РРС</w:t>
            </w:r>
          </w:p>
        </w:tc>
        <w:tc>
          <w:tcPr>
            <w:tcW w:w="4330" w:type="dxa"/>
            <w:gridSpan w:val="3"/>
          </w:tcPr>
          <w:p w14:paraId="6FBD6DA2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Кольчугинский район, пос. Белая Речка, ул. Пригородная, 29-а</w:t>
            </w:r>
          </w:p>
        </w:tc>
      </w:tr>
      <w:tr w:rsidR="00B51D2B" w:rsidRPr="00015066" w14:paraId="0DA0A1FC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5F69DDD0" w14:textId="1B5EAB0D" w:rsidR="00B51D2B" w:rsidRPr="00015066" w:rsidRDefault="00B51D2B" w:rsidP="00E619D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  <w:vAlign w:val="center"/>
          </w:tcPr>
          <w:p w14:paraId="7B6F6FD1" w14:textId="0C04FA82" w:rsidR="00B51D2B" w:rsidRPr="00015066" w:rsidRDefault="00B51D2B" w:rsidP="00E91614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7D219D68" w14:textId="491987C5" w:rsidR="00B51D2B" w:rsidRPr="00015066" w:rsidRDefault="00B51D2B" w:rsidP="002C179D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Кольчугинский район, пос. Белая Речка, ул. Пригородная, 29-а</w:t>
            </w:r>
          </w:p>
        </w:tc>
      </w:tr>
      <w:tr w:rsidR="007620F9" w:rsidRPr="00015066" w14:paraId="2B3CCFAE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34DD5CC5" w14:textId="77777777" w:rsidR="007620F9" w:rsidRPr="00015066" w:rsidRDefault="007620F9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Кольчугинская ГПС</w:t>
            </w:r>
          </w:p>
        </w:tc>
      </w:tr>
      <w:tr w:rsidR="00CE59FA" w:rsidRPr="00015066" w14:paraId="3D9D2AA4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shd w:val="clear" w:color="auto" w:fill="FFFFFF" w:themeFill="background1"/>
            <w:vAlign w:val="center"/>
          </w:tcPr>
          <w:p w14:paraId="56F7FF15" w14:textId="10BE9237" w:rsidR="00CE59FA" w:rsidRPr="00015066" w:rsidRDefault="007620F9" w:rsidP="005D2662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  <w:shd w:val="clear" w:color="auto" w:fill="FFFFFF" w:themeFill="background1"/>
          </w:tcPr>
          <w:p w14:paraId="03019D4D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Служебно-бытовые помещения ПС Кольчугино</w:t>
            </w:r>
          </w:p>
        </w:tc>
        <w:tc>
          <w:tcPr>
            <w:tcW w:w="4330" w:type="dxa"/>
            <w:gridSpan w:val="3"/>
            <w:shd w:val="clear" w:color="auto" w:fill="FFFFFF" w:themeFill="background1"/>
          </w:tcPr>
          <w:p w14:paraId="6FFC5030" w14:textId="77777777" w:rsidR="00CE59FA" w:rsidRPr="00015066" w:rsidRDefault="00CE59FA" w:rsidP="002C179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Кольчугинский район, г. Кольчугино, пос. Труда, д.11</w:t>
            </w:r>
          </w:p>
        </w:tc>
      </w:tr>
      <w:tr w:rsidR="005D2662" w:rsidRPr="00015066" w14:paraId="1E8E19C3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shd w:val="clear" w:color="auto" w:fill="FFFFFF" w:themeFill="background1"/>
            <w:vAlign w:val="center"/>
          </w:tcPr>
          <w:p w14:paraId="5179A108" w14:textId="4EE2DF7B" w:rsidR="005D2662" w:rsidRPr="00015066" w:rsidRDefault="007620F9" w:rsidP="005D2662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  <w:shd w:val="clear" w:color="auto" w:fill="FFFFFF" w:themeFill="background1"/>
          </w:tcPr>
          <w:p w14:paraId="42238660" w14:textId="77777777" w:rsidR="005D2662" w:rsidRPr="00015066" w:rsidRDefault="005D2662" w:rsidP="005D2662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Здание монтерского пункта в составе строений ПС Кольчугино</w:t>
            </w:r>
          </w:p>
        </w:tc>
        <w:tc>
          <w:tcPr>
            <w:tcW w:w="4330" w:type="dxa"/>
            <w:gridSpan w:val="3"/>
            <w:shd w:val="clear" w:color="auto" w:fill="FFFFFF" w:themeFill="background1"/>
          </w:tcPr>
          <w:p w14:paraId="67E6DBE0" w14:textId="77777777" w:rsidR="005D2662" w:rsidRPr="00015066" w:rsidRDefault="005D2662" w:rsidP="005D2662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Кольчугинский район, г. Кольчугино, пос. Труда, д.11</w:t>
            </w:r>
          </w:p>
        </w:tc>
      </w:tr>
      <w:tr w:rsidR="007620F9" w:rsidRPr="00015066" w14:paraId="1642FC0B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  <w:vAlign w:val="center"/>
          </w:tcPr>
          <w:p w14:paraId="40DDC107" w14:textId="59184C57" w:rsidR="007620F9" w:rsidRPr="00015066" w:rsidRDefault="007620F9" w:rsidP="002C179D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lastRenderedPageBreak/>
              <w:t>Юрьев – Польская ГПС</w:t>
            </w:r>
          </w:p>
        </w:tc>
      </w:tr>
      <w:tr w:rsidR="00CE59FA" w:rsidRPr="00015066" w14:paraId="07140D8D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22CBE4F3" w14:textId="32C8AC1D" w:rsidR="00CE59FA" w:rsidRPr="00015066" w:rsidRDefault="007620F9" w:rsidP="00E91614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  <w:vAlign w:val="center"/>
          </w:tcPr>
          <w:p w14:paraId="031B058A" w14:textId="62FCAEDF" w:rsidR="00CE59FA" w:rsidRPr="00015066" w:rsidRDefault="00CE59FA" w:rsidP="00E916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Здание ОПУ-1 ПС Юрьев </w:t>
            </w:r>
            <w:r w:rsidR="004E5A69" w:rsidRPr="00015066">
              <w:rPr>
                <w:lang w:eastAsia="ru-RU"/>
              </w:rPr>
              <w:t>–</w:t>
            </w:r>
            <w:r w:rsidR="00DD38FF" w:rsidRPr="00015066">
              <w:rPr>
                <w:lang w:eastAsia="ru-RU"/>
              </w:rPr>
              <w:t xml:space="preserve"> </w:t>
            </w:r>
            <w:r w:rsidRPr="00015066">
              <w:rPr>
                <w:lang w:eastAsia="ru-RU"/>
              </w:rPr>
              <w:t>Польская</w:t>
            </w:r>
          </w:p>
        </w:tc>
        <w:tc>
          <w:tcPr>
            <w:tcW w:w="4330" w:type="dxa"/>
            <w:gridSpan w:val="3"/>
          </w:tcPr>
          <w:p w14:paraId="3EB028A5" w14:textId="7E86DABE" w:rsidR="00CE59FA" w:rsidRPr="00015066" w:rsidRDefault="00042259" w:rsidP="00042259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</w:t>
            </w:r>
            <w:r w:rsidR="00CE59FA" w:rsidRPr="00015066">
              <w:rPr>
                <w:lang w:eastAsia="ru-RU"/>
              </w:rPr>
              <w:t xml:space="preserve"> Юрьев-Польский</w:t>
            </w:r>
            <w:r w:rsidRPr="00015066">
              <w:rPr>
                <w:lang w:eastAsia="ru-RU"/>
              </w:rPr>
              <w:t>, ул. Полевая</w:t>
            </w:r>
          </w:p>
        </w:tc>
      </w:tr>
      <w:tr w:rsidR="00042259" w:rsidRPr="00015066" w14:paraId="5BD07C5A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C350281" w14:textId="77721049" w:rsidR="00042259" w:rsidRPr="00015066" w:rsidRDefault="007620F9" w:rsidP="00E91614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38ADDC44" w14:textId="168A70AE" w:rsidR="00042259" w:rsidRPr="00015066" w:rsidRDefault="00042259" w:rsidP="00042259">
            <w:pPr>
              <w:rPr>
                <w:lang w:eastAsia="ru-RU"/>
              </w:rPr>
            </w:pPr>
            <w:r w:rsidRPr="00015066">
              <w:t>Здание ОПУ-2 ПС Юрьев – Польская</w:t>
            </w:r>
          </w:p>
        </w:tc>
        <w:tc>
          <w:tcPr>
            <w:tcW w:w="4330" w:type="dxa"/>
            <w:gridSpan w:val="3"/>
          </w:tcPr>
          <w:p w14:paraId="00E7E889" w14:textId="6F45412B" w:rsidR="00042259" w:rsidRPr="00015066" w:rsidRDefault="00042259" w:rsidP="002C179D">
            <w:pPr>
              <w:rPr>
                <w:lang w:eastAsia="ru-RU"/>
              </w:rPr>
            </w:pPr>
            <w:r w:rsidRPr="00015066">
              <w:t>г. Юрьев-Польский, ул. Полевая</w:t>
            </w:r>
          </w:p>
        </w:tc>
      </w:tr>
      <w:tr w:rsidR="007620F9" w:rsidRPr="00015066" w14:paraId="40EB7C6A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  <w:vAlign w:val="center"/>
          </w:tcPr>
          <w:p w14:paraId="0A88E5FB" w14:textId="4E6361C4" w:rsidR="007620F9" w:rsidRPr="00015066" w:rsidRDefault="007620F9" w:rsidP="005704BF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 xml:space="preserve"> Владимирские участок</w:t>
            </w:r>
          </w:p>
        </w:tc>
      </w:tr>
      <w:tr w:rsidR="00A4330B" w:rsidRPr="00015066" w14:paraId="4A7ACBF4" w14:textId="77777777" w:rsidTr="009424EC">
        <w:tblPrEx>
          <w:jc w:val="left"/>
        </w:tblPrEx>
        <w:trPr>
          <w:gridAfter w:val="1"/>
          <w:wAfter w:w="41" w:type="dxa"/>
          <w:trHeight w:val="150"/>
        </w:trPr>
        <w:tc>
          <w:tcPr>
            <w:tcW w:w="801" w:type="dxa"/>
            <w:gridSpan w:val="2"/>
          </w:tcPr>
          <w:p w14:paraId="736944D7" w14:textId="187BF329" w:rsidR="00A4330B" w:rsidRPr="00015066" w:rsidRDefault="007620F9" w:rsidP="00A4330B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882CF16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Нежилое здание (бытовой корпус </w:t>
            </w:r>
          </w:p>
          <w:p w14:paraId="3D4F56E2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ремонтно-строительного цеха)</w:t>
            </w:r>
          </w:p>
        </w:tc>
        <w:tc>
          <w:tcPr>
            <w:tcW w:w="4343" w:type="dxa"/>
            <w:gridSpan w:val="3"/>
          </w:tcPr>
          <w:p w14:paraId="27C4F86A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91</w:t>
            </w:r>
          </w:p>
        </w:tc>
      </w:tr>
      <w:tr w:rsidR="00A4330B" w:rsidRPr="00015066" w14:paraId="034D4109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801" w:type="dxa"/>
            <w:gridSpan w:val="2"/>
          </w:tcPr>
          <w:p w14:paraId="63EF3A7D" w14:textId="0EF63D8E" w:rsidR="00A4330B" w:rsidRPr="00015066" w:rsidRDefault="007620F9" w:rsidP="00A4330B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6BA3A7FF" w14:textId="77777777" w:rsidR="00A4330B" w:rsidRPr="00015066" w:rsidRDefault="00A4330B" w:rsidP="008C3367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административного корпуса №1</w:t>
            </w:r>
          </w:p>
        </w:tc>
        <w:tc>
          <w:tcPr>
            <w:tcW w:w="4343" w:type="dxa"/>
            <w:gridSpan w:val="3"/>
          </w:tcPr>
          <w:p w14:paraId="0070D2A2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91</w:t>
            </w:r>
          </w:p>
        </w:tc>
      </w:tr>
      <w:tr w:rsidR="005C1CCF" w:rsidRPr="00015066" w14:paraId="05244907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801" w:type="dxa"/>
            <w:gridSpan w:val="2"/>
          </w:tcPr>
          <w:p w14:paraId="68E3B2F2" w14:textId="3DE6F63D" w:rsidR="005C1CCF" w:rsidRPr="00015066" w:rsidRDefault="005C1CCF" w:rsidP="00A4330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0254EAF9" w14:textId="29C14BD0" w:rsidR="005C1CCF" w:rsidRPr="00015066" w:rsidRDefault="005C1CCF" w:rsidP="008C3367">
            <w:pPr>
              <w:rPr>
                <w:lang w:eastAsia="ru-RU"/>
              </w:rPr>
            </w:pPr>
            <w:r w:rsidRPr="005C1CCF">
              <w:rPr>
                <w:lang w:eastAsia="ru-RU"/>
              </w:rPr>
              <w:t>Административное здание  №2</w:t>
            </w:r>
          </w:p>
        </w:tc>
        <w:tc>
          <w:tcPr>
            <w:tcW w:w="4343" w:type="dxa"/>
            <w:gridSpan w:val="3"/>
          </w:tcPr>
          <w:p w14:paraId="0EC70C01" w14:textId="386C19F1" w:rsidR="005C1CCF" w:rsidRPr="00015066" w:rsidRDefault="005C1CCF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91</w:t>
            </w:r>
          </w:p>
        </w:tc>
      </w:tr>
      <w:tr w:rsidR="00B51D2B" w:rsidRPr="00015066" w14:paraId="450685A7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801" w:type="dxa"/>
            <w:gridSpan w:val="2"/>
          </w:tcPr>
          <w:p w14:paraId="380F37A3" w14:textId="6D62BD27" w:rsidR="00B51D2B" w:rsidRDefault="00B51D2B" w:rsidP="00A4330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45" w:type="dxa"/>
            <w:gridSpan w:val="2"/>
          </w:tcPr>
          <w:p w14:paraId="3AD64BCC" w14:textId="594BDC4A" w:rsidR="00B51D2B" w:rsidRPr="005C1CCF" w:rsidRDefault="00B51D2B" w:rsidP="008C3367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4A2693F2" w14:textId="7DCE0994" w:rsidR="00B51D2B" w:rsidRPr="00015066" w:rsidRDefault="00B51D2B" w:rsidP="00A4330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Владимир, ул. Большая Нижегородская, 91</w:t>
            </w:r>
          </w:p>
        </w:tc>
      </w:tr>
      <w:tr w:rsidR="00A4330B" w:rsidRPr="00015066" w14:paraId="43E024B4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9889" w:type="dxa"/>
            <w:gridSpan w:val="7"/>
          </w:tcPr>
          <w:p w14:paraId="1A18C8E8" w14:textId="5337EA49" w:rsidR="00A4330B" w:rsidRPr="00015066" w:rsidRDefault="00203F77" w:rsidP="00A4330B">
            <w:pPr>
              <w:tabs>
                <w:tab w:val="left" w:pos="4207"/>
              </w:tabs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Владимирская ГПС</w:t>
            </w:r>
          </w:p>
        </w:tc>
      </w:tr>
      <w:tr w:rsidR="00A4330B" w:rsidRPr="00015066" w14:paraId="4D652A6F" w14:textId="77777777" w:rsidTr="009424EC">
        <w:tblPrEx>
          <w:jc w:val="left"/>
        </w:tblPrEx>
        <w:trPr>
          <w:gridAfter w:val="1"/>
          <w:wAfter w:w="41" w:type="dxa"/>
          <w:trHeight w:val="163"/>
        </w:trPr>
        <w:tc>
          <w:tcPr>
            <w:tcW w:w="801" w:type="dxa"/>
            <w:gridSpan w:val="2"/>
          </w:tcPr>
          <w:p w14:paraId="022502FB" w14:textId="709A536D" w:rsidR="00A4330B" w:rsidRPr="00015066" w:rsidRDefault="007620F9" w:rsidP="00A4330B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0F017C5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ПС Химзаводская</w:t>
            </w:r>
          </w:p>
        </w:tc>
        <w:tc>
          <w:tcPr>
            <w:tcW w:w="4343" w:type="dxa"/>
            <w:gridSpan w:val="3"/>
          </w:tcPr>
          <w:p w14:paraId="75CCD06F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Владимир, ул. Большая Нижегородская, 91</w:t>
            </w:r>
          </w:p>
        </w:tc>
      </w:tr>
      <w:tr w:rsidR="00A4330B" w:rsidRPr="00015066" w14:paraId="209E178D" w14:textId="77777777" w:rsidTr="009424EC">
        <w:tblPrEx>
          <w:jc w:val="left"/>
        </w:tblPrEx>
        <w:trPr>
          <w:gridAfter w:val="1"/>
          <w:wAfter w:w="41" w:type="dxa"/>
          <w:trHeight w:val="253"/>
        </w:trPr>
        <w:tc>
          <w:tcPr>
            <w:tcW w:w="9889" w:type="dxa"/>
            <w:gridSpan w:val="7"/>
          </w:tcPr>
          <w:p w14:paraId="3D19C4C2" w14:textId="2323C265" w:rsidR="00A4330B" w:rsidRPr="00015066" w:rsidRDefault="00203F77" w:rsidP="00A4330B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Покровская ГПС</w:t>
            </w:r>
          </w:p>
        </w:tc>
      </w:tr>
      <w:tr w:rsidR="00A4330B" w:rsidRPr="00015066" w14:paraId="238AD9BB" w14:textId="77777777" w:rsidTr="009424EC">
        <w:tblPrEx>
          <w:jc w:val="left"/>
        </w:tblPrEx>
        <w:trPr>
          <w:gridAfter w:val="1"/>
          <w:wAfter w:w="41" w:type="dxa"/>
          <w:trHeight w:val="513"/>
        </w:trPr>
        <w:tc>
          <w:tcPr>
            <w:tcW w:w="801" w:type="dxa"/>
            <w:gridSpan w:val="2"/>
          </w:tcPr>
          <w:p w14:paraId="6BFA443A" w14:textId="31FE32CD" w:rsidR="00A4330B" w:rsidRPr="00015066" w:rsidRDefault="007620F9" w:rsidP="00A4330B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7B185443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Служебно-производственное здание с бытовыми помещениями ПС Городская</w:t>
            </w:r>
          </w:p>
        </w:tc>
        <w:tc>
          <w:tcPr>
            <w:tcW w:w="4343" w:type="dxa"/>
            <w:gridSpan w:val="3"/>
          </w:tcPr>
          <w:p w14:paraId="6F657D75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Покров, ул. Октябрьская, 132</w:t>
            </w:r>
          </w:p>
        </w:tc>
      </w:tr>
      <w:tr w:rsidR="00A4330B" w:rsidRPr="00015066" w14:paraId="596877D8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20CFA7E3" w14:textId="77777777" w:rsidR="00A4330B" w:rsidRPr="00015066" w:rsidRDefault="00A4330B" w:rsidP="00A4330B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Петушинский район электрических сетей</w:t>
            </w:r>
          </w:p>
        </w:tc>
      </w:tr>
      <w:tr w:rsidR="00A4330B" w:rsidRPr="00015066" w14:paraId="23E97504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4F629097" w14:textId="76D9250C" w:rsidR="00A4330B" w:rsidRPr="00015066" w:rsidRDefault="007620F9" w:rsidP="001B019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1351DAE2" w14:textId="77777777" w:rsidR="00A4330B" w:rsidRPr="00015066" w:rsidRDefault="00A4330B" w:rsidP="008C3367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ремонтно-эксплуатационного пункта</w:t>
            </w:r>
          </w:p>
        </w:tc>
        <w:tc>
          <w:tcPr>
            <w:tcW w:w="4343" w:type="dxa"/>
            <w:gridSpan w:val="3"/>
          </w:tcPr>
          <w:p w14:paraId="4646C467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Петушки, ул. Профсоюзная, д. 53</w:t>
            </w:r>
          </w:p>
        </w:tc>
      </w:tr>
      <w:tr w:rsidR="00B51D2B" w:rsidRPr="00015066" w14:paraId="48AFCAA8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510E038A" w14:textId="37ECEF65" w:rsidR="00B51D2B" w:rsidRPr="00015066" w:rsidRDefault="00B51D2B" w:rsidP="001B019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1AA9CBA" w14:textId="38C25C20" w:rsidR="00B51D2B" w:rsidRPr="00015066" w:rsidRDefault="00B51D2B" w:rsidP="008C3367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294B4C03" w14:textId="58872F24" w:rsidR="00B51D2B" w:rsidRPr="00015066" w:rsidRDefault="00B51D2B" w:rsidP="00A4330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Петушки, ул. Профсоюзная, д. 53</w:t>
            </w:r>
          </w:p>
        </w:tc>
      </w:tr>
      <w:tr w:rsidR="00A4330B" w:rsidRPr="00015066" w14:paraId="459E1FB9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4E3AECE0" w14:textId="77777777" w:rsidR="00A4330B" w:rsidRPr="00015066" w:rsidRDefault="00A4330B" w:rsidP="00A4330B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Собинский район электрических сетей</w:t>
            </w:r>
          </w:p>
        </w:tc>
      </w:tr>
      <w:tr w:rsidR="00A4330B" w:rsidRPr="00015066" w14:paraId="2BC552B4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5E33C795" w14:textId="32B69FEC" w:rsidR="00A4330B" w:rsidRPr="00015066" w:rsidRDefault="007620F9" w:rsidP="00A4330B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037C94FF" w14:textId="77777777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Производственная база г</w:t>
            </w:r>
            <w:r w:rsidR="009662F0" w:rsidRPr="00015066">
              <w:rPr>
                <w:lang w:eastAsia="ru-RU"/>
              </w:rPr>
              <w:t xml:space="preserve">. </w:t>
            </w:r>
            <w:r w:rsidRPr="00015066">
              <w:rPr>
                <w:lang w:eastAsia="ru-RU"/>
              </w:rPr>
              <w:t>Лакинск</w:t>
            </w:r>
          </w:p>
        </w:tc>
        <w:tc>
          <w:tcPr>
            <w:tcW w:w="4343" w:type="dxa"/>
            <w:gridSpan w:val="3"/>
          </w:tcPr>
          <w:p w14:paraId="5D6CA365" w14:textId="67E0F201" w:rsidR="00A4330B" w:rsidRPr="00015066" w:rsidRDefault="00A4330B" w:rsidP="00A4330B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Лакинск, ул. Мира, 92</w:t>
            </w:r>
            <w:r w:rsidR="008A3DA3" w:rsidRPr="00015066">
              <w:rPr>
                <w:lang w:eastAsia="ru-RU"/>
              </w:rPr>
              <w:t>А</w:t>
            </w:r>
          </w:p>
        </w:tc>
      </w:tr>
      <w:tr w:rsidR="00B51D2B" w:rsidRPr="00015066" w14:paraId="71F4B608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7A9C7A2D" w14:textId="4CAC480F" w:rsidR="00B51D2B" w:rsidRPr="00015066" w:rsidRDefault="00B51D2B" w:rsidP="00A4330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600810EC" w14:textId="4BC88DA6" w:rsidR="00B51D2B" w:rsidRPr="00015066" w:rsidRDefault="00B51D2B" w:rsidP="00A4330B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307E2240" w14:textId="6C9CB897" w:rsidR="00B51D2B" w:rsidRPr="00015066" w:rsidRDefault="00B51D2B" w:rsidP="00A4330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Лакинск, ул. Мира, 92А</w:t>
            </w:r>
          </w:p>
        </w:tc>
      </w:tr>
      <w:tr w:rsidR="00A4330B" w:rsidRPr="00015066" w14:paraId="17997D2C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4C028447" w14:textId="77777777" w:rsidR="00A4330B" w:rsidRPr="00015066" w:rsidRDefault="00A4330B" w:rsidP="00A4330B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Ставровский участок Собинского района электрических сетей</w:t>
            </w:r>
          </w:p>
        </w:tc>
      </w:tr>
      <w:tr w:rsidR="00A4330B" w:rsidRPr="00015066" w14:paraId="5356B0BA" w14:textId="77777777" w:rsidTr="009424EC">
        <w:tblPrEx>
          <w:jc w:val="left"/>
        </w:tblPrEx>
        <w:trPr>
          <w:gridAfter w:val="1"/>
          <w:wAfter w:w="41" w:type="dxa"/>
          <w:trHeight w:val="150"/>
        </w:trPr>
        <w:tc>
          <w:tcPr>
            <w:tcW w:w="801" w:type="dxa"/>
            <w:gridSpan w:val="2"/>
          </w:tcPr>
          <w:p w14:paraId="7663D19B" w14:textId="6F2DAB12" w:rsidR="00A4330B" w:rsidRPr="00015066" w:rsidRDefault="007620F9" w:rsidP="00A4330B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E6D123B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Производственное здание</w:t>
            </w:r>
          </w:p>
        </w:tc>
        <w:tc>
          <w:tcPr>
            <w:tcW w:w="4343" w:type="dxa"/>
            <w:gridSpan w:val="3"/>
          </w:tcPr>
          <w:p w14:paraId="69614310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п. Ставрово, ул. Октябрьская, 150</w:t>
            </w:r>
          </w:p>
        </w:tc>
      </w:tr>
      <w:tr w:rsidR="00A4330B" w:rsidRPr="00015066" w14:paraId="52A7A44E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52AD050D" w14:textId="77777777" w:rsidR="00A4330B" w:rsidRPr="00015066" w:rsidRDefault="00A4330B" w:rsidP="00A4330B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Судогодский район электрических сетей</w:t>
            </w:r>
          </w:p>
        </w:tc>
      </w:tr>
      <w:tr w:rsidR="00A4330B" w:rsidRPr="00015066" w14:paraId="4F51F935" w14:textId="77777777" w:rsidTr="009424EC">
        <w:tblPrEx>
          <w:jc w:val="left"/>
        </w:tblPrEx>
        <w:trPr>
          <w:gridAfter w:val="1"/>
          <w:wAfter w:w="41" w:type="dxa"/>
          <w:trHeight w:val="125"/>
        </w:trPr>
        <w:tc>
          <w:tcPr>
            <w:tcW w:w="801" w:type="dxa"/>
            <w:gridSpan w:val="2"/>
          </w:tcPr>
          <w:p w14:paraId="1DF3CD19" w14:textId="6D51A70C" w:rsidR="00A4330B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D1001AA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 xml:space="preserve">Производственное здание базы </w:t>
            </w:r>
          </w:p>
          <w:p w14:paraId="5A1C9878" w14:textId="77777777" w:rsidR="00A4330B" w:rsidRPr="00015066" w:rsidRDefault="00A4330B" w:rsidP="008C3367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Судогодского Р</w:t>
            </w:r>
            <w:r w:rsidR="008C3367" w:rsidRPr="00015066">
              <w:rPr>
                <w:color w:val="000000" w:themeColor="text1"/>
                <w:lang w:eastAsia="ru-RU"/>
              </w:rPr>
              <w:t>Э</w:t>
            </w:r>
            <w:r w:rsidRPr="00015066">
              <w:rPr>
                <w:color w:val="000000" w:themeColor="text1"/>
                <w:lang w:eastAsia="ru-RU"/>
              </w:rPr>
              <w:t>С</w:t>
            </w:r>
          </w:p>
        </w:tc>
        <w:tc>
          <w:tcPr>
            <w:tcW w:w="4343" w:type="dxa"/>
            <w:gridSpan w:val="3"/>
          </w:tcPr>
          <w:p w14:paraId="161218E6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Судогда, ул. Пушкина, 48</w:t>
            </w:r>
          </w:p>
        </w:tc>
      </w:tr>
      <w:tr w:rsidR="00A4330B" w:rsidRPr="00015066" w14:paraId="1E1F25CB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16D2554D" w14:textId="77777777" w:rsidR="00A4330B" w:rsidRPr="00015066" w:rsidRDefault="00A4330B" w:rsidP="00A4330B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Суздальский район электрических сетей</w:t>
            </w:r>
          </w:p>
        </w:tc>
      </w:tr>
      <w:tr w:rsidR="00A4330B" w:rsidRPr="00015066" w14:paraId="7B253B36" w14:textId="77777777" w:rsidTr="009424EC">
        <w:tblPrEx>
          <w:jc w:val="left"/>
        </w:tblPrEx>
        <w:trPr>
          <w:gridAfter w:val="1"/>
          <w:wAfter w:w="41" w:type="dxa"/>
          <w:trHeight w:val="125"/>
        </w:trPr>
        <w:tc>
          <w:tcPr>
            <w:tcW w:w="801" w:type="dxa"/>
            <w:gridSpan w:val="2"/>
          </w:tcPr>
          <w:p w14:paraId="7C925FB7" w14:textId="34ED4C67" w:rsidR="00A4330B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166EE1C0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 xml:space="preserve">Здание производственное </w:t>
            </w:r>
          </w:p>
          <w:p w14:paraId="36D73660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 xml:space="preserve">ремонтно-эксплуатационного </w:t>
            </w:r>
          </w:p>
          <w:p w14:paraId="794DE07B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пункта г.</w:t>
            </w:r>
            <w:r w:rsidR="009662F0" w:rsidRPr="00015066">
              <w:rPr>
                <w:color w:val="000000" w:themeColor="text1"/>
                <w:lang w:eastAsia="ru-RU"/>
              </w:rPr>
              <w:t xml:space="preserve"> </w:t>
            </w:r>
            <w:r w:rsidRPr="00015066">
              <w:rPr>
                <w:color w:val="000000" w:themeColor="text1"/>
                <w:lang w:eastAsia="ru-RU"/>
              </w:rPr>
              <w:t>Суздаль</w:t>
            </w:r>
          </w:p>
        </w:tc>
        <w:tc>
          <w:tcPr>
            <w:tcW w:w="4343" w:type="dxa"/>
            <w:gridSpan w:val="3"/>
          </w:tcPr>
          <w:p w14:paraId="3BA9C632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Суздаль, ул. Васильевская, 65</w:t>
            </w:r>
          </w:p>
        </w:tc>
      </w:tr>
      <w:tr w:rsidR="00A4330B" w:rsidRPr="00015066" w14:paraId="0ACDE0A1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801" w:type="dxa"/>
            <w:gridSpan w:val="2"/>
          </w:tcPr>
          <w:p w14:paraId="4084042A" w14:textId="2925113E" w:rsidR="00A4330B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3A08B2A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административно-</w:t>
            </w:r>
          </w:p>
          <w:p w14:paraId="61077DCF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 xml:space="preserve">производственного корпуса </w:t>
            </w:r>
          </w:p>
          <w:p w14:paraId="777246D6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Суздальского РЭС</w:t>
            </w:r>
          </w:p>
        </w:tc>
        <w:tc>
          <w:tcPr>
            <w:tcW w:w="4343" w:type="dxa"/>
            <w:gridSpan w:val="3"/>
          </w:tcPr>
          <w:p w14:paraId="76147B5F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Суздаль, ул. Васильевская, 65</w:t>
            </w:r>
          </w:p>
        </w:tc>
      </w:tr>
      <w:tr w:rsidR="00B51D2B" w:rsidRPr="00015066" w14:paraId="42DAB944" w14:textId="77777777" w:rsidTr="009424EC">
        <w:tblPrEx>
          <w:jc w:val="left"/>
        </w:tblPrEx>
        <w:trPr>
          <w:gridAfter w:val="1"/>
          <w:wAfter w:w="41" w:type="dxa"/>
          <w:trHeight w:val="138"/>
        </w:trPr>
        <w:tc>
          <w:tcPr>
            <w:tcW w:w="801" w:type="dxa"/>
            <w:gridSpan w:val="2"/>
          </w:tcPr>
          <w:p w14:paraId="6402F6DD" w14:textId="2C64C3C2" w:rsidR="00B51D2B" w:rsidRPr="00015066" w:rsidRDefault="00B51D2B" w:rsidP="007620F9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60C578E4" w14:textId="75BD079D" w:rsidR="00B51D2B" w:rsidRPr="00015066" w:rsidRDefault="00B51D2B" w:rsidP="00A4330B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12BB9F4B" w14:textId="7282A8BC" w:rsidR="00B51D2B" w:rsidRPr="00015066" w:rsidRDefault="00B51D2B" w:rsidP="00A4330B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г. Суздаль, ул. Васильевская, 65</w:t>
            </w:r>
          </w:p>
        </w:tc>
      </w:tr>
      <w:tr w:rsidR="00A4330B" w:rsidRPr="00015066" w14:paraId="085F629D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172F305F" w14:textId="77777777" w:rsidR="00A4330B" w:rsidRPr="00015066" w:rsidRDefault="00A4330B" w:rsidP="00A4330B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Боголюбовский участок Суздальского района электрических сетей</w:t>
            </w:r>
          </w:p>
        </w:tc>
      </w:tr>
      <w:tr w:rsidR="00A4330B" w:rsidRPr="00015066" w14:paraId="73EDE93C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4E56DA0E" w14:textId="62B2A252" w:rsidR="00A4330B" w:rsidRPr="00015066" w:rsidRDefault="007620F9" w:rsidP="00A4330B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74F82DB0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Производственное здание</w:t>
            </w:r>
          </w:p>
        </w:tc>
        <w:tc>
          <w:tcPr>
            <w:tcW w:w="4343" w:type="dxa"/>
            <w:gridSpan w:val="3"/>
          </w:tcPr>
          <w:p w14:paraId="6FFDBAA3" w14:textId="77777777" w:rsidR="00A4330B" w:rsidRPr="00015066" w:rsidRDefault="00A4330B" w:rsidP="00A4330B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п. Боголюбово, ул. Пушкина</w:t>
            </w:r>
            <w:r w:rsidR="008C3367" w:rsidRPr="00015066">
              <w:rPr>
                <w:color w:val="000000" w:themeColor="text1"/>
                <w:lang w:eastAsia="ru-RU"/>
              </w:rPr>
              <w:t>, 32</w:t>
            </w:r>
          </w:p>
        </w:tc>
      </w:tr>
      <w:tr w:rsidR="00B51D2B" w:rsidRPr="00015066" w14:paraId="7E0E7890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0C7CE7E9" w14:textId="38234FB9" w:rsidR="00B51D2B" w:rsidRPr="00015066" w:rsidRDefault="00B51D2B" w:rsidP="00A4330B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ED99CC1" w14:textId="5ABEE19A" w:rsidR="00B51D2B" w:rsidRPr="00015066" w:rsidRDefault="00B51D2B" w:rsidP="00A4330B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6D5F5A0C" w14:textId="1593C439" w:rsidR="00B51D2B" w:rsidRPr="00015066" w:rsidRDefault="00B51D2B" w:rsidP="00A4330B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п. Боголюбово, ул. Пушкина, 32</w:t>
            </w:r>
          </w:p>
        </w:tc>
      </w:tr>
      <w:tr w:rsidR="003707FD" w:rsidRPr="00015066" w14:paraId="37B18732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9889" w:type="dxa"/>
            <w:gridSpan w:val="7"/>
          </w:tcPr>
          <w:p w14:paraId="0919A3E7" w14:textId="77777777" w:rsidR="003707FD" w:rsidRPr="00015066" w:rsidRDefault="003707FD" w:rsidP="003707FD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Камешковский район электрических сетей</w:t>
            </w:r>
          </w:p>
        </w:tc>
      </w:tr>
      <w:tr w:rsidR="00310D47" w:rsidRPr="00015066" w14:paraId="5337D640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309C5E6F" w14:textId="6A58599A" w:rsidR="00310D47" w:rsidRPr="00015066" w:rsidRDefault="007620F9" w:rsidP="00A4330B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79DF96EC" w14:textId="77777777" w:rsidR="00310D47" w:rsidRPr="00015066" w:rsidRDefault="00310D47" w:rsidP="002349E1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Ремонтно-производственная база</w:t>
            </w:r>
          </w:p>
        </w:tc>
        <w:tc>
          <w:tcPr>
            <w:tcW w:w="4343" w:type="dxa"/>
            <w:gridSpan w:val="3"/>
          </w:tcPr>
          <w:p w14:paraId="11ADCA55" w14:textId="77777777" w:rsidR="00310D47" w:rsidRPr="00015066" w:rsidRDefault="00310D47" w:rsidP="002349E1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Камешково, ул. Коруновой, д.50</w:t>
            </w:r>
          </w:p>
        </w:tc>
      </w:tr>
      <w:tr w:rsidR="00B51D2B" w:rsidRPr="00015066" w14:paraId="078B5C51" w14:textId="77777777" w:rsidTr="009424EC">
        <w:tblPrEx>
          <w:jc w:val="left"/>
        </w:tblPrEx>
        <w:trPr>
          <w:gridAfter w:val="1"/>
          <w:wAfter w:w="41" w:type="dxa"/>
        </w:trPr>
        <w:tc>
          <w:tcPr>
            <w:tcW w:w="801" w:type="dxa"/>
            <w:gridSpan w:val="2"/>
          </w:tcPr>
          <w:p w14:paraId="008C0454" w14:textId="6D416B61" w:rsidR="00B51D2B" w:rsidRPr="00015066" w:rsidRDefault="00B51D2B" w:rsidP="00A4330B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168EADE2" w14:textId="01BAB0EF" w:rsidR="00B51D2B" w:rsidRPr="00015066" w:rsidRDefault="00B51D2B" w:rsidP="002349E1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43" w:type="dxa"/>
            <w:gridSpan w:val="3"/>
          </w:tcPr>
          <w:p w14:paraId="7AB186C0" w14:textId="585E932A" w:rsidR="00B51D2B" w:rsidRPr="00015066" w:rsidRDefault="00B51D2B" w:rsidP="002349E1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г. Камешково, ул. Коруновой, д.50</w:t>
            </w:r>
          </w:p>
        </w:tc>
      </w:tr>
      <w:tr w:rsidR="007620F9" w:rsidRPr="00015066" w14:paraId="78210375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  <w:vAlign w:val="center"/>
          </w:tcPr>
          <w:p w14:paraId="30243564" w14:textId="77777777" w:rsidR="007620F9" w:rsidRPr="00015066" w:rsidRDefault="007620F9" w:rsidP="00B737BC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Гусевской район электрических сетей</w:t>
            </w:r>
          </w:p>
        </w:tc>
      </w:tr>
      <w:tr w:rsidR="00CE59FA" w:rsidRPr="00015066" w14:paraId="2593ADCD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258EA04F" w14:textId="0403B17E" w:rsidR="00CE59FA" w:rsidRPr="00015066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BA8B377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административно-бытового корпуса</w:t>
            </w:r>
          </w:p>
        </w:tc>
        <w:tc>
          <w:tcPr>
            <w:tcW w:w="4330" w:type="dxa"/>
            <w:gridSpan w:val="3"/>
          </w:tcPr>
          <w:p w14:paraId="41F9C1FC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Гусь-Хрустальный, проспект 50 лет Советской Власти, 16</w:t>
            </w:r>
          </w:p>
        </w:tc>
      </w:tr>
      <w:tr w:rsidR="00CE59FA" w:rsidRPr="00015066" w14:paraId="2A3FF888" w14:textId="77777777" w:rsidTr="009424EC">
        <w:trPr>
          <w:gridBefore w:val="1"/>
          <w:wBefore w:w="27" w:type="dxa"/>
          <w:trHeight w:val="610"/>
          <w:jc w:val="center"/>
        </w:trPr>
        <w:tc>
          <w:tcPr>
            <w:tcW w:w="828" w:type="dxa"/>
            <w:gridSpan w:val="2"/>
            <w:vAlign w:val="center"/>
          </w:tcPr>
          <w:p w14:paraId="2D7F4F5D" w14:textId="7BC720C0" w:rsidR="00CE59FA" w:rsidRPr="00015066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08147DFA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синхронного компенсатора</w:t>
            </w:r>
          </w:p>
        </w:tc>
        <w:tc>
          <w:tcPr>
            <w:tcW w:w="4330" w:type="dxa"/>
            <w:gridSpan w:val="3"/>
          </w:tcPr>
          <w:p w14:paraId="15319579" w14:textId="77777777" w:rsidR="00CE59FA" w:rsidRPr="00015066" w:rsidRDefault="00CE59FA" w:rsidP="0015201F">
            <w:pP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015066">
              <w:rPr>
                <w:color w:val="000000" w:themeColor="text1"/>
                <w:lang w:eastAsia="ru-RU"/>
              </w:rPr>
              <w:t>г. Гусь-Хрустальный, проспект 50 лет Советской Власти, 16</w:t>
            </w:r>
          </w:p>
        </w:tc>
      </w:tr>
      <w:tr w:rsidR="00CE59FA" w:rsidRPr="00015066" w14:paraId="01AD9687" w14:textId="77777777" w:rsidTr="009424EC">
        <w:trPr>
          <w:gridBefore w:val="1"/>
          <w:wBefore w:w="27" w:type="dxa"/>
          <w:trHeight w:val="489"/>
          <w:jc w:val="center"/>
        </w:trPr>
        <w:tc>
          <w:tcPr>
            <w:tcW w:w="828" w:type="dxa"/>
            <w:gridSpan w:val="2"/>
            <w:vAlign w:val="center"/>
          </w:tcPr>
          <w:p w14:paraId="732E4E5F" w14:textId="10B36C04" w:rsidR="00CE59FA" w:rsidRPr="00015066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528191F7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Помещение гаража и мастерских с душевой</w:t>
            </w:r>
          </w:p>
        </w:tc>
        <w:tc>
          <w:tcPr>
            <w:tcW w:w="4330" w:type="dxa"/>
            <w:gridSpan w:val="3"/>
          </w:tcPr>
          <w:p w14:paraId="4FC98985" w14:textId="77777777" w:rsidR="00CE59FA" w:rsidRPr="00015066" w:rsidRDefault="00CE59FA" w:rsidP="0015201F">
            <w:pP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015066">
              <w:rPr>
                <w:color w:val="000000" w:themeColor="text1"/>
                <w:lang w:eastAsia="ru-RU"/>
              </w:rPr>
              <w:t>г. Гусь-Хрустальный, проспект 50 лет Советской Власти, 16</w:t>
            </w:r>
          </w:p>
        </w:tc>
      </w:tr>
      <w:tr w:rsidR="00CE59FA" w:rsidRPr="00015066" w14:paraId="0BCE25A6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7B745909" w14:textId="20AAB5CE" w:rsidR="00CE59FA" w:rsidRPr="00015066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4745" w:type="dxa"/>
            <w:gridSpan w:val="2"/>
          </w:tcPr>
          <w:p w14:paraId="39889D9E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Помещение ЗРУ. Административные помещения подстанции Гусь</w:t>
            </w:r>
          </w:p>
        </w:tc>
        <w:tc>
          <w:tcPr>
            <w:tcW w:w="4330" w:type="dxa"/>
            <w:gridSpan w:val="3"/>
          </w:tcPr>
          <w:p w14:paraId="49137DCE" w14:textId="77777777" w:rsidR="00CE59FA" w:rsidRPr="00015066" w:rsidRDefault="00CE59FA" w:rsidP="0015201F">
            <w:pP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015066">
              <w:rPr>
                <w:color w:val="000000" w:themeColor="text1"/>
                <w:lang w:eastAsia="ru-RU"/>
              </w:rPr>
              <w:t>г. Гусь-Хрустальный, проспект 50 лет Советской Власти, 16</w:t>
            </w:r>
          </w:p>
        </w:tc>
      </w:tr>
      <w:tr w:rsidR="00CE59FA" w:rsidRPr="00015066" w14:paraId="113DCF43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569CBE3C" w14:textId="64B44DF3" w:rsidR="00CE59FA" w:rsidRPr="00015066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lastRenderedPageBreak/>
              <w:t>5</w:t>
            </w:r>
          </w:p>
        </w:tc>
        <w:tc>
          <w:tcPr>
            <w:tcW w:w="4745" w:type="dxa"/>
            <w:gridSpan w:val="2"/>
          </w:tcPr>
          <w:p w14:paraId="563ADBFD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Производственное здание подстанция Аксеново</w:t>
            </w:r>
          </w:p>
        </w:tc>
        <w:tc>
          <w:tcPr>
            <w:tcW w:w="4330" w:type="dxa"/>
            <w:gridSpan w:val="3"/>
          </w:tcPr>
          <w:p w14:paraId="2B164ABC" w14:textId="77777777" w:rsidR="00CE59FA" w:rsidRPr="00015066" w:rsidRDefault="00CE59FA" w:rsidP="00B737BC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Гусь-Хрустальный район, Аксеновский сельский округ, д. Аксеново, ул. Школьная</w:t>
            </w:r>
          </w:p>
        </w:tc>
      </w:tr>
      <w:tr w:rsidR="00E80FA7" w:rsidRPr="00015066" w14:paraId="4BE4885A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3A40E5A7" w14:textId="086DCD27" w:rsidR="00E80FA7" w:rsidRPr="0067396D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67396D">
              <w:rPr>
                <w:color w:val="000000" w:themeColor="text1"/>
                <w:lang w:eastAsia="ru-RU"/>
              </w:rPr>
              <w:t>6</w:t>
            </w:r>
          </w:p>
        </w:tc>
        <w:tc>
          <w:tcPr>
            <w:tcW w:w="4745" w:type="dxa"/>
            <w:gridSpan w:val="2"/>
          </w:tcPr>
          <w:p w14:paraId="66B6F88E" w14:textId="5213DAEF" w:rsidR="00E80FA7" w:rsidRPr="0067396D" w:rsidRDefault="00E80FA7" w:rsidP="00B737BC">
            <w:pPr>
              <w:rPr>
                <w:color w:val="000000" w:themeColor="text1"/>
                <w:lang w:eastAsia="ru-RU"/>
              </w:rPr>
            </w:pPr>
            <w:r w:rsidRPr="0067396D">
              <w:rPr>
                <w:color w:val="000000" w:themeColor="text1"/>
                <w:lang w:eastAsia="ru-RU"/>
              </w:rPr>
              <w:t>Административно-производственное здание</w:t>
            </w:r>
          </w:p>
        </w:tc>
        <w:tc>
          <w:tcPr>
            <w:tcW w:w="4330" w:type="dxa"/>
            <w:gridSpan w:val="3"/>
          </w:tcPr>
          <w:p w14:paraId="146A44F8" w14:textId="5D2C732B" w:rsidR="00E80FA7" w:rsidRPr="0067396D" w:rsidRDefault="0067396D" w:rsidP="00B737BC">
            <w:pPr>
              <w:rPr>
                <w:color w:val="000000" w:themeColor="text1"/>
                <w:lang w:eastAsia="ru-RU"/>
              </w:rPr>
            </w:pPr>
            <w:r w:rsidRPr="0067396D">
              <w:rPr>
                <w:color w:val="000000" w:themeColor="text1"/>
                <w:lang w:eastAsia="ru-RU"/>
              </w:rPr>
              <w:t>г. Гусь-Хрустальный ,ул.</w:t>
            </w:r>
            <w:r w:rsidR="00E80FA7" w:rsidRPr="0067396D">
              <w:rPr>
                <w:color w:val="000000" w:themeColor="text1"/>
                <w:lang w:eastAsia="ru-RU"/>
              </w:rPr>
              <w:t>Транспортная, 50а</w:t>
            </w:r>
          </w:p>
        </w:tc>
      </w:tr>
      <w:tr w:rsidR="00E80FA7" w:rsidRPr="00015066" w14:paraId="41FB956D" w14:textId="77777777" w:rsidTr="0067396D">
        <w:trPr>
          <w:gridBefore w:val="1"/>
          <w:wBefore w:w="27" w:type="dxa"/>
          <w:trHeight w:val="568"/>
          <w:jc w:val="center"/>
        </w:trPr>
        <w:tc>
          <w:tcPr>
            <w:tcW w:w="828" w:type="dxa"/>
            <w:gridSpan w:val="2"/>
            <w:vAlign w:val="center"/>
          </w:tcPr>
          <w:p w14:paraId="7DF5B592" w14:textId="485B646C" w:rsidR="00E80FA7" w:rsidRPr="0067396D" w:rsidRDefault="007620F9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67396D">
              <w:rPr>
                <w:color w:val="000000" w:themeColor="text1"/>
                <w:lang w:eastAsia="ru-RU"/>
              </w:rPr>
              <w:t>7</w:t>
            </w:r>
          </w:p>
        </w:tc>
        <w:tc>
          <w:tcPr>
            <w:tcW w:w="4745" w:type="dxa"/>
            <w:gridSpan w:val="2"/>
          </w:tcPr>
          <w:p w14:paraId="5643A23E" w14:textId="1F6EF571" w:rsidR="00892072" w:rsidRPr="0067396D" w:rsidRDefault="00E80FA7" w:rsidP="0067396D">
            <w:pPr>
              <w:rPr>
                <w:lang w:eastAsia="ru-RU"/>
              </w:rPr>
            </w:pPr>
            <w:r w:rsidRPr="0067396D">
              <w:rPr>
                <w:lang w:eastAsia="ru-RU"/>
              </w:rPr>
              <w:t>Стоянка грузовых автомашин</w:t>
            </w:r>
          </w:p>
        </w:tc>
        <w:tc>
          <w:tcPr>
            <w:tcW w:w="4330" w:type="dxa"/>
            <w:gridSpan w:val="3"/>
          </w:tcPr>
          <w:p w14:paraId="7BB3F644" w14:textId="25547BE6" w:rsidR="00806822" w:rsidRPr="0067396D" w:rsidRDefault="0067396D" w:rsidP="0067396D">
            <w:pPr>
              <w:rPr>
                <w:lang w:eastAsia="ru-RU"/>
              </w:rPr>
            </w:pPr>
            <w:r w:rsidRPr="0067396D">
              <w:rPr>
                <w:lang w:eastAsia="ru-RU"/>
              </w:rPr>
              <w:t>г. Гусь-Хрустальный, ул.</w:t>
            </w:r>
            <w:r w:rsidR="000441DB" w:rsidRPr="0067396D">
              <w:rPr>
                <w:lang w:eastAsia="ru-RU"/>
              </w:rPr>
              <w:t>Транспортная, 50</w:t>
            </w:r>
          </w:p>
        </w:tc>
      </w:tr>
      <w:tr w:rsidR="00B51D2B" w:rsidRPr="00015066" w14:paraId="2BCDBED0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  <w:vAlign w:val="center"/>
          </w:tcPr>
          <w:p w14:paraId="1CEAE2E1" w14:textId="24146AE4" w:rsidR="00B51D2B" w:rsidRPr="0067396D" w:rsidRDefault="00B51D2B" w:rsidP="005D2662">
            <w:pPr>
              <w:jc w:val="center"/>
              <w:rPr>
                <w:color w:val="000000" w:themeColor="text1"/>
                <w:lang w:eastAsia="ru-RU"/>
              </w:rPr>
            </w:pPr>
            <w:r w:rsidRPr="0067396D">
              <w:rPr>
                <w:color w:val="000000" w:themeColor="text1"/>
                <w:lang w:eastAsia="ru-RU"/>
              </w:rPr>
              <w:t>8</w:t>
            </w:r>
          </w:p>
        </w:tc>
        <w:tc>
          <w:tcPr>
            <w:tcW w:w="4745" w:type="dxa"/>
            <w:gridSpan w:val="2"/>
          </w:tcPr>
          <w:p w14:paraId="7A0E90BF" w14:textId="7D31D09A" w:rsidR="00B51D2B" w:rsidRPr="0067396D" w:rsidRDefault="00B51D2B" w:rsidP="00B737BC">
            <w:pPr>
              <w:rPr>
                <w:lang w:eastAsia="ru-RU"/>
              </w:rPr>
            </w:pPr>
            <w:r w:rsidRPr="0067396D">
              <w:rPr>
                <w:lang w:eastAsia="ru-RU"/>
              </w:rPr>
              <w:t xml:space="preserve">Проходная </w:t>
            </w:r>
          </w:p>
        </w:tc>
        <w:tc>
          <w:tcPr>
            <w:tcW w:w="4330" w:type="dxa"/>
            <w:gridSpan w:val="3"/>
          </w:tcPr>
          <w:p w14:paraId="1BD3EA3C" w14:textId="5194131A" w:rsidR="00B51D2B" w:rsidRPr="0067396D" w:rsidRDefault="0067396D" w:rsidP="0067396D">
            <w:pPr>
              <w:rPr>
                <w:lang w:eastAsia="ru-RU"/>
              </w:rPr>
            </w:pPr>
            <w:r w:rsidRPr="0067396D">
              <w:rPr>
                <w:lang w:eastAsia="ru-RU"/>
              </w:rPr>
              <w:t>г. Гусь-Хрустальный ул. Транспортная, 50</w:t>
            </w:r>
          </w:p>
        </w:tc>
      </w:tr>
      <w:tr w:rsidR="007620F9" w:rsidRPr="00015066" w14:paraId="38E147EE" w14:textId="77777777" w:rsidTr="009424EC">
        <w:trPr>
          <w:gridBefore w:val="1"/>
          <w:wBefore w:w="27" w:type="dxa"/>
          <w:trHeight w:val="297"/>
          <w:jc w:val="center"/>
        </w:trPr>
        <w:tc>
          <w:tcPr>
            <w:tcW w:w="9903" w:type="dxa"/>
            <w:gridSpan w:val="7"/>
          </w:tcPr>
          <w:p w14:paraId="5A88458E" w14:textId="43993FC8" w:rsidR="007620F9" w:rsidRPr="00015066" w:rsidRDefault="007620F9" w:rsidP="0044782F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Ковровские участок</w:t>
            </w:r>
          </w:p>
        </w:tc>
      </w:tr>
      <w:tr w:rsidR="00CE59FA" w:rsidRPr="00015066" w14:paraId="550BD047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5E9C796" w14:textId="25304FE2" w:rsidR="00CE59FA" w:rsidRPr="00015066" w:rsidRDefault="007620F9" w:rsidP="007620F9">
            <w:pPr>
              <w:jc w:val="center"/>
              <w:rPr>
                <w:color w:val="000000" w:themeColor="text1"/>
                <w:lang w:val="en-US" w:eastAsia="ru-RU"/>
              </w:rPr>
            </w:pPr>
            <w:r w:rsidRPr="00015066">
              <w:rPr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049AB211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Административно-производственный корпус ПО КЭС/ строение 2 /</w:t>
            </w:r>
          </w:p>
        </w:tc>
        <w:tc>
          <w:tcPr>
            <w:tcW w:w="4330" w:type="dxa"/>
            <w:gridSpan w:val="3"/>
          </w:tcPr>
          <w:p w14:paraId="3DADF138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Ковров, ул. Свердлова, д.78</w:t>
            </w:r>
          </w:p>
        </w:tc>
      </w:tr>
      <w:tr w:rsidR="00CE59FA" w:rsidRPr="00015066" w14:paraId="75CE4E28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414212F4" w14:textId="5C4FB958" w:rsidR="00CE59FA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1EDDE858" w14:textId="6FB83152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Автомастерские АБК С</w:t>
            </w:r>
            <w:r w:rsidR="004E5A69" w:rsidRPr="00015066">
              <w:rPr>
                <w:color w:val="000000" w:themeColor="text1"/>
                <w:lang w:eastAsia="ru-RU"/>
              </w:rPr>
              <w:t>м</w:t>
            </w:r>
            <w:r w:rsidRPr="00015066">
              <w:rPr>
                <w:color w:val="000000" w:themeColor="text1"/>
                <w:lang w:eastAsia="ru-RU"/>
              </w:rPr>
              <w:t>иТ г. Ковров</w:t>
            </w:r>
          </w:p>
        </w:tc>
        <w:tc>
          <w:tcPr>
            <w:tcW w:w="4330" w:type="dxa"/>
            <w:gridSpan w:val="3"/>
          </w:tcPr>
          <w:p w14:paraId="4227394E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Ковров, ул. Свердлова, д.78</w:t>
            </w:r>
          </w:p>
        </w:tc>
      </w:tr>
      <w:tr w:rsidR="00CE59FA" w:rsidRPr="00015066" w14:paraId="72707F99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7C4635B" w14:textId="580FE6F7" w:rsidR="00CE59FA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24249146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ПС 110/35/6кВ Ковров</w:t>
            </w:r>
          </w:p>
        </w:tc>
        <w:tc>
          <w:tcPr>
            <w:tcW w:w="4330" w:type="dxa"/>
            <w:gridSpan w:val="3"/>
          </w:tcPr>
          <w:p w14:paraId="29E5DD88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Ковров, ул. Свердлова, д.78</w:t>
            </w:r>
          </w:p>
        </w:tc>
      </w:tr>
      <w:tr w:rsidR="00B51D2B" w:rsidRPr="00015066" w14:paraId="369E2CCE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4C51CFE4" w14:textId="56127579" w:rsidR="00B51D2B" w:rsidRPr="00015066" w:rsidRDefault="00B51D2B" w:rsidP="007620F9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4745" w:type="dxa"/>
            <w:gridSpan w:val="2"/>
          </w:tcPr>
          <w:p w14:paraId="79A1430E" w14:textId="0E5FC3E6" w:rsidR="00B51D2B" w:rsidRPr="00015066" w:rsidRDefault="00B51D2B" w:rsidP="00AC31DD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3A96649A" w14:textId="637A8872" w:rsidR="00B51D2B" w:rsidRPr="00015066" w:rsidRDefault="00B51D2B" w:rsidP="00AC31DD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г. Ковров, ул. Свердлова, д.78</w:t>
            </w:r>
          </w:p>
        </w:tc>
      </w:tr>
      <w:tr w:rsidR="007620F9" w:rsidRPr="00015066" w14:paraId="21229C43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72C2401D" w14:textId="77777777" w:rsidR="007620F9" w:rsidRPr="00015066" w:rsidRDefault="007620F9" w:rsidP="00F50B55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Вязниковский район электрических сетей</w:t>
            </w:r>
          </w:p>
        </w:tc>
      </w:tr>
      <w:tr w:rsidR="00CE59FA" w:rsidRPr="00015066" w14:paraId="054736C0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47D17667" w14:textId="0A5811C6" w:rsidR="00CE59FA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49B832DF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вспомогательного назначения Базы Вязниковского РЭС</w:t>
            </w:r>
          </w:p>
        </w:tc>
        <w:tc>
          <w:tcPr>
            <w:tcW w:w="4330" w:type="dxa"/>
            <w:gridSpan w:val="3"/>
          </w:tcPr>
          <w:p w14:paraId="3A846C9B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Вязники, ул. Заготзерно, д. 17а</w:t>
            </w:r>
          </w:p>
        </w:tc>
      </w:tr>
      <w:tr w:rsidR="00B51D2B" w:rsidRPr="00015066" w14:paraId="5C32993A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6A4684AC" w14:textId="2E516C98" w:rsidR="00B51D2B" w:rsidRPr="00015066" w:rsidRDefault="00B51D2B" w:rsidP="007620F9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E5CB3B8" w14:textId="39299347" w:rsidR="00B51D2B" w:rsidRPr="00015066" w:rsidRDefault="00B51D2B" w:rsidP="00AC31DD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35676FA3" w14:textId="37E15B9F" w:rsidR="00B51D2B" w:rsidRPr="00015066" w:rsidRDefault="00B51D2B" w:rsidP="00AC31DD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г. Вязники, ул. Заготзерно, д. 17а</w:t>
            </w:r>
          </w:p>
        </w:tc>
      </w:tr>
      <w:tr w:rsidR="0044782F" w:rsidRPr="00015066" w14:paraId="5F9F0128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729BD749" w14:textId="5F28B888" w:rsidR="0044782F" w:rsidRPr="00015066" w:rsidRDefault="00251655" w:rsidP="00251655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Здание высокольтного участка г. Вязники</w:t>
            </w:r>
          </w:p>
        </w:tc>
      </w:tr>
      <w:tr w:rsidR="00CE59FA" w:rsidRPr="00015066" w14:paraId="5FA676E6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80C1F52" w14:textId="1AB00E36" w:rsidR="00CE59FA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41A4FC7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 xml:space="preserve">Здание высоковольтного участка </w:t>
            </w:r>
          </w:p>
          <w:p w14:paraId="2073479B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Вязники</w:t>
            </w:r>
          </w:p>
        </w:tc>
        <w:tc>
          <w:tcPr>
            <w:tcW w:w="4330" w:type="dxa"/>
            <w:gridSpan w:val="3"/>
          </w:tcPr>
          <w:p w14:paraId="018ED5A3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Вязники, ул. Заготзерно, д.19</w:t>
            </w:r>
          </w:p>
        </w:tc>
      </w:tr>
      <w:tr w:rsidR="0044782F" w:rsidRPr="00015066" w14:paraId="2B2FF7A6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15C7FD0" w14:textId="77777777" w:rsidR="0044782F" w:rsidRPr="00015066" w:rsidRDefault="0044782F" w:rsidP="00CD4675">
            <w:pPr>
              <w:jc w:val="center"/>
              <w:rPr>
                <w:b/>
                <w:color w:val="000000" w:themeColor="text1"/>
                <w:lang w:eastAsia="ru-RU"/>
              </w:rPr>
            </w:pPr>
          </w:p>
        </w:tc>
        <w:tc>
          <w:tcPr>
            <w:tcW w:w="9075" w:type="dxa"/>
            <w:gridSpan w:val="5"/>
          </w:tcPr>
          <w:p w14:paraId="24A00D6E" w14:textId="77777777" w:rsidR="0044782F" w:rsidRPr="00015066" w:rsidRDefault="0044782F" w:rsidP="00CD4675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Вязниковская Группа Подстанций</w:t>
            </w:r>
          </w:p>
        </w:tc>
      </w:tr>
      <w:tr w:rsidR="0044782F" w:rsidRPr="00015066" w14:paraId="3080EA0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6A3C681B" w14:textId="55A5E34E" w:rsidR="0044782F" w:rsidRPr="00015066" w:rsidRDefault="007620F9" w:rsidP="007620F9">
            <w:pPr>
              <w:jc w:val="center"/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A72B49E" w14:textId="77777777" w:rsidR="0044782F" w:rsidRPr="00015066" w:rsidRDefault="0044782F" w:rsidP="00CD4675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Административное стpоение-контоpа Вязниковской ГПС</w:t>
            </w:r>
          </w:p>
        </w:tc>
        <w:tc>
          <w:tcPr>
            <w:tcW w:w="4330" w:type="dxa"/>
            <w:gridSpan w:val="3"/>
          </w:tcPr>
          <w:p w14:paraId="0D87DEF4" w14:textId="77777777" w:rsidR="0044782F" w:rsidRPr="00015066" w:rsidRDefault="0044782F" w:rsidP="00CD4675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г. Вязники, ул. Вокзальная, д.28</w:t>
            </w:r>
          </w:p>
        </w:tc>
      </w:tr>
      <w:tr w:rsidR="007620F9" w:rsidRPr="00015066" w14:paraId="216DBB13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0DC3890F" w14:textId="4606F8C4" w:rsidR="007620F9" w:rsidRPr="00015066" w:rsidRDefault="007620F9" w:rsidP="00F50B55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015066">
              <w:rPr>
                <w:b/>
                <w:color w:val="000000" w:themeColor="text1"/>
                <w:lang w:eastAsia="ru-RU"/>
              </w:rPr>
              <w:t>Селивановский район электрических сетей</w:t>
            </w:r>
          </w:p>
        </w:tc>
      </w:tr>
      <w:tr w:rsidR="00CE59FA" w:rsidRPr="00015066" w14:paraId="25B6C716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2E2A6C30" w14:textId="4D66611D" w:rsidR="00CE59FA" w:rsidRPr="00015066" w:rsidRDefault="005C1CCF" w:rsidP="007620F9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C853EBC" w14:textId="77777777" w:rsidR="00CE59FA" w:rsidRPr="00015066" w:rsidRDefault="00CE59FA" w:rsidP="00AC31DD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Здание производственное Селивановского РЭС</w:t>
            </w:r>
          </w:p>
        </w:tc>
        <w:tc>
          <w:tcPr>
            <w:tcW w:w="4330" w:type="dxa"/>
            <w:gridSpan w:val="3"/>
          </w:tcPr>
          <w:p w14:paraId="0EC48F36" w14:textId="77777777" w:rsidR="00CE59FA" w:rsidRPr="00015066" w:rsidRDefault="00CE59FA" w:rsidP="004E68C8">
            <w:pPr>
              <w:rPr>
                <w:color w:val="000000" w:themeColor="text1"/>
                <w:lang w:eastAsia="ru-RU"/>
              </w:rPr>
            </w:pPr>
            <w:r w:rsidRPr="00015066">
              <w:rPr>
                <w:color w:val="000000" w:themeColor="text1"/>
                <w:lang w:eastAsia="ru-RU"/>
              </w:rPr>
              <w:t>Селивановский район, пос. Красная Горбатка,</w:t>
            </w:r>
            <w:r w:rsidR="004E68C8" w:rsidRPr="00015066">
              <w:rPr>
                <w:color w:val="000000" w:themeColor="text1"/>
                <w:lang w:eastAsia="ru-RU"/>
              </w:rPr>
              <w:t xml:space="preserve"> </w:t>
            </w:r>
            <w:r w:rsidRPr="00015066">
              <w:rPr>
                <w:color w:val="000000" w:themeColor="text1"/>
                <w:lang w:eastAsia="ru-RU"/>
              </w:rPr>
              <w:t>ул. Пролетарская, д.26</w:t>
            </w:r>
          </w:p>
        </w:tc>
      </w:tr>
      <w:tr w:rsidR="00B51D2B" w:rsidRPr="00015066" w14:paraId="70D363D9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3E99793A" w14:textId="3E98D913" w:rsidR="00B51D2B" w:rsidRDefault="00B51D2B" w:rsidP="007620F9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0CC8ADA" w14:textId="5A80AC4B" w:rsidR="00B51D2B" w:rsidRPr="00015066" w:rsidRDefault="00B51D2B" w:rsidP="00AC31DD">
            <w:pPr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61F78C6F" w14:textId="0C136884" w:rsidR="00B51D2B" w:rsidRPr="00015066" w:rsidRDefault="00B51D2B" w:rsidP="004E68C8">
            <w:pPr>
              <w:rPr>
                <w:color w:val="000000" w:themeColor="text1"/>
                <w:lang w:eastAsia="ru-RU"/>
              </w:rPr>
            </w:pPr>
            <w:r w:rsidRPr="00B51D2B">
              <w:rPr>
                <w:color w:val="000000" w:themeColor="text1"/>
                <w:lang w:eastAsia="ru-RU"/>
              </w:rPr>
              <w:t>Селивановский район, пос. Красная Горбатка, ул. Пролетарская, д.26</w:t>
            </w:r>
          </w:p>
        </w:tc>
      </w:tr>
      <w:tr w:rsidR="00203F77" w:rsidRPr="00015066" w14:paraId="30CF4A7A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59912899" w14:textId="77777777" w:rsidR="00203F77" w:rsidRPr="00015066" w:rsidRDefault="00203F77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Гороховецкий район электрических сетей</w:t>
            </w:r>
          </w:p>
        </w:tc>
      </w:tr>
      <w:tr w:rsidR="00CE59FA" w:rsidRPr="00015066" w14:paraId="70911383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B68FC72" w14:textId="78DAAEC2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25A957E4" w14:textId="77777777" w:rsidR="00CE59FA" w:rsidRPr="00015066" w:rsidRDefault="00CE59FA" w:rsidP="00AC31D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Административно-бытовой корпус</w:t>
            </w:r>
          </w:p>
        </w:tc>
        <w:tc>
          <w:tcPr>
            <w:tcW w:w="4330" w:type="dxa"/>
            <w:gridSpan w:val="3"/>
          </w:tcPr>
          <w:p w14:paraId="2759CA15" w14:textId="77777777" w:rsidR="00CE59FA" w:rsidRPr="00015066" w:rsidRDefault="00CE59FA" w:rsidP="00AC31D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Гороховец, ул. Краснова, д.13</w:t>
            </w:r>
          </w:p>
          <w:p w14:paraId="0CAC90B3" w14:textId="77777777" w:rsidR="00203F77" w:rsidRPr="00015066" w:rsidRDefault="00203F77" w:rsidP="00AC31DD">
            <w:pPr>
              <w:rPr>
                <w:lang w:eastAsia="ru-RU"/>
              </w:rPr>
            </w:pPr>
          </w:p>
          <w:p w14:paraId="6C9D7B53" w14:textId="77777777" w:rsidR="001C3CB7" w:rsidRPr="00015066" w:rsidRDefault="001C3CB7" w:rsidP="00AC31DD">
            <w:pPr>
              <w:rPr>
                <w:lang w:eastAsia="ru-RU"/>
              </w:rPr>
            </w:pPr>
          </w:p>
        </w:tc>
      </w:tr>
      <w:tr w:rsidR="00B51D2B" w:rsidRPr="00015066" w14:paraId="633CE46E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3FE812F2" w14:textId="79D1EACA" w:rsidR="00B51D2B" w:rsidRPr="00015066" w:rsidRDefault="00B51D2B" w:rsidP="007620F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452BB6D0" w14:textId="45D58EB3" w:rsidR="00B51D2B" w:rsidRPr="00015066" w:rsidRDefault="00B51D2B" w:rsidP="00AC31DD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37D5F8E0" w14:textId="77777777" w:rsidR="00B51D2B" w:rsidRPr="00B51D2B" w:rsidRDefault="00B51D2B" w:rsidP="00B51D2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г. Гороховец, ул. Краснова, д.13</w:t>
            </w:r>
          </w:p>
          <w:p w14:paraId="39112ECB" w14:textId="77777777" w:rsidR="00B51D2B" w:rsidRPr="00015066" w:rsidRDefault="00B51D2B" w:rsidP="00AC31DD">
            <w:pPr>
              <w:rPr>
                <w:lang w:eastAsia="ru-RU"/>
              </w:rPr>
            </w:pPr>
          </w:p>
        </w:tc>
      </w:tr>
      <w:tr w:rsidR="00203F77" w:rsidRPr="00015066" w14:paraId="6AB2BA19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785EDF8A" w14:textId="77777777" w:rsidR="00203F77" w:rsidRPr="00015066" w:rsidRDefault="00203F77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Ковровский район электрических сетей</w:t>
            </w:r>
          </w:p>
        </w:tc>
      </w:tr>
      <w:tr w:rsidR="00CE59FA" w:rsidRPr="00015066" w14:paraId="5438BD8C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659A52C8" w14:textId="4627D6D0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C66AC9A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Административно-производственный корпус Ковровского РЭС</w:t>
            </w:r>
          </w:p>
        </w:tc>
        <w:tc>
          <w:tcPr>
            <w:tcW w:w="4330" w:type="dxa"/>
            <w:gridSpan w:val="3"/>
          </w:tcPr>
          <w:p w14:paraId="39F88A01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Ковровский район, пос. Мелехово, </w:t>
            </w:r>
          </w:p>
          <w:p w14:paraId="0ED31E29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ул. Первомайская, д.2-Б</w:t>
            </w:r>
          </w:p>
        </w:tc>
      </w:tr>
      <w:tr w:rsidR="00B51D2B" w:rsidRPr="00015066" w14:paraId="792DFD7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CC15F33" w14:textId="65F50CE7" w:rsidR="00B51D2B" w:rsidRPr="00015066" w:rsidRDefault="00B51D2B" w:rsidP="007620F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016E1095" w14:textId="3C76B81F" w:rsidR="00B51D2B" w:rsidRPr="00015066" w:rsidRDefault="00B51D2B" w:rsidP="00407D14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07F5729E" w14:textId="77777777" w:rsidR="00B51D2B" w:rsidRPr="00B51D2B" w:rsidRDefault="00B51D2B" w:rsidP="00B51D2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 xml:space="preserve">Ковровский район, пос. Мелехово, </w:t>
            </w:r>
          </w:p>
          <w:p w14:paraId="767ECA90" w14:textId="6E3AD19D" w:rsidR="00B51D2B" w:rsidRPr="00015066" w:rsidRDefault="00B51D2B" w:rsidP="00B51D2B">
            <w:pPr>
              <w:rPr>
                <w:lang w:eastAsia="ru-RU"/>
              </w:rPr>
            </w:pPr>
            <w:r w:rsidRPr="00B51D2B">
              <w:rPr>
                <w:lang w:eastAsia="ru-RU"/>
              </w:rPr>
              <w:t>ул. Первомайская, д.2-Б</w:t>
            </w:r>
          </w:p>
        </w:tc>
      </w:tr>
      <w:tr w:rsidR="00203F77" w:rsidRPr="00015066" w14:paraId="0808B93B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01C89BAC" w14:textId="77777777" w:rsidR="00203F77" w:rsidRPr="00015066" w:rsidRDefault="00203F77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Меленковский район электрических сетей</w:t>
            </w:r>
          </w:p>
        </w:tc>
      </w:tr>
      <w:tr w:rsidR="00CE59FA" w:rsidRPr="00015066" w14:paraId="22D1C94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1B6B233" w14:textId="65055894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8DF2DF9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Административно-бытовые помещения Меленковского РЭС</w:t>
            </w:r>
          </w:p>
        </w:tc>
        <w:tc>
          <w:tcPr>
            <w:tcW w:w="4330" w:type="dxa"/>
            <w:gridSpan w:val="3"/>
          </w:tcPr>
          <w:p w14:paraId="54F3AA1C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Меленки, ул. Зимнягина, д.9</w:t>
            </w:r>
          </w:p>
        </w:tc>
      </w:tr>
      <w:tr w:rsidR="005B047A" w:rsidRPr="00015066" w14:paraId="1AD13382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21765C2" w14:textId="668A3375" w:rsidR="005B047A" w:rsidRPr="00015066" w:rsidRDefault="005B047A" w:rsidP="007620F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26A78291" w14:textId="182AC6AB" w:rsidR="005B047A" w:rsidRPr="00015066" w:rsidRDefault="005B047A" w:rsidP="00407D14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0348CC45" w14:textId="58C2DB63" w:rsidR="005B047A" w:rsidRPr="00015066" w:rsidRDefault="005B047A" w:rsidP="00407D14">
            <w:pPr>
              <w:rPr>
                <w:lang w:eastAsia="ru-RU"/>
              </w:rPr>
            </w:pPr>
            <w:r w:rsidRPr="005B047A">
              <w:rPr>
                <w:lang w:eastAsia="ru-RU"/>
              </w:rPr>
              <w:t>г. Меленки, ул. Зимнягина, д.9</w:t>
            </w:r>
          </w:p>
        </w:tc>
      </w:tr>
      <w:tr w:rsidR="007620F9" w:rsidRPr="00015066" w14:paraId="775D727E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2B264CCF" w14:textId="77777777" w:rsidR="007620F9" w:rsidRPr="00015066" w:rsidRDefault="007620F9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Муромский район электрических сетей</w:t>
            </w:r>
          </w:p>
        </w:tc>
      </w:tr>
      <w:tr w:rsidR="00CE59FA" w:rsidRPr="00015066" w14:paraId="12C6DFF3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6FE4F0C" w14:textId="50E00151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752B6230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РЭП на базе Муромского РЭС</w:t>
            </w:r>
          </w:p>
        </w:tc>
        <w:tc>
          <w:tcPr>
            <w:tcW w:w="4330" w:type="dxa"/>
            <w:gridSpan w:val="3"/>
          </w:tcPr>
          <w:p w14:paraId="1C62BBAF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Муром, ул. Механизаторов, д.28-А</w:t>
            </w:r>
          </w:p>
        </w:tc>
      </w:tr>
      <w:tr w:rsidR="00CE59FA" w:rsidRPr="00015066" w14:paraId="1005CF5F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728A29AB" w14:textId="60F47C46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  <w:tc>
          <w:tcPr>
            <w:tcW w:w="4745" w:type="dxa"/>
            <w:gridSpan w:val="2"/>
          </w:tcPr>
          <w:p w14:paraId="396D6E65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вспомогательных помещений Муромского РЭС</w:t>
            </w:r>
          </w:p>
        </w:tc>
        <w:tc>
          <w:tcPr>
            <w:tcW w:w="4330" w:type="dxa"/>
            <w:gridSpan w:val="3"/>
          </w:tcPr>
          <w:p w14:paraId="3630FA79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Муром, ул. Механизаторов, д.28-А</w:t>
            </w:r>
          </w:p>
        </w:tc>
      </w:tr>
      <w:tr w:rsidR="00CE59FA" w:rsidRPr="00015066" w14:paraId="559010FE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49F13A11" w14:textId="6851C661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464D6DC0" w14:textId="772EFE2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Теплая стоянка </w:t>
            </w:r>
            <w:r w:rsidR="004E5A69" w:rsidRPr="00015066">
              <w:rPr>
                <w:lang w:eastAsia="ru-RU"/>
              </w:rPr>
              <w:t>–</w:t>
            </w:r>
            <w:r w:rsidRPr="00015066">
              <w:rPr>
                <w:lang w:eastAsia="ru-RU"/>
              </w:rPr>
              <w:t xml:space="preserve"> гараж Муромского РЭС</w:t>
            </w:r>
          </w:p>
        </w:tc>
        <w:tc>
          <w:tcPr>
            <w:tcW w:w="4330" w:type="dxa"/>
            <w:gridSpan w:val="3"/>
          </w:tcPr>
          <w:p w14:paraId="237834D8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Муром, ул. Механизаторов, д.28-А</w:t>
            </w:r>
          </w:p>
        </w:tc>
      </w:tr>
      <w:tr w:rsidR="005B047A" w:rsidRPr="00015066" w14:paraId="7C2C11C9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2FCFB3F1" w14:textId="6CD657D3" w:rsidR="005B047A" w:rsidRPr="00015066" w:rsidRDefault="005B047A" w:rsidP="007620F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45" w:type="dxa"/>
            <w:gridSpan w:val="2"/>
          </w:tcPr>
          <w:p w14:paraId="4E36F326" w14:textId="5054CE07" w:rsidR="005B047A" w:rsidRPr="00015066" w:rsidRDefault="005B047A" w:rsidP="00407D14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4330" w:type="dxa"/>
            <w:gridSpan w:val="3"/>
          </w:tcPr>
          <w:p w14:paraId="2D1AE766" w14:textId="65174529" w:rsidR="005B047A" w:rsidRPr="00015066" w:rsidRDefault="005B047A" w:rsidP="00407D14">
            <w:pPr>
              <w:rPr>
                <w:lang w:eastAsia="ru-RU"/>
              </w:rPr>
            </w:pPr>
            <w:r w:rsidRPr="005B047A">
              <w:rPr>
                <w:lang w:eastAsia="ru-RU"/>
              </w:rPr>
              <w:t>г. Муром, ул. Механизаторов, д.28-А</w:t>
            </w:r>
          </w:p>
        </w:tc>
      </w:tr>
      <w:tr w:rsidR="00203F77" w:rsidRPr="00015066" w14:paraId="07737299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6B03AF92" w14:textId="77777777" w:rsidR="00203F77" w:rsidRPr="00015066" w:rsidRDefault="00203F77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Муромская Группа Подстанций</w:t>
            </w:r>
          </w:p>
        </w:tc>
      </w:tr>
      <w:tr w:rsidR="00CE59FA" w:rsidRPr="00015066" w14:paraId="1194F567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7300031D" w14:textId="29A1FAD8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62845DD4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управления Муромской группы ПС</w:t>
            </w:r>
          </w:p>
        </w:tc>
        <w:tc>
          <w:tcPr>
            <w:tcW w:w="4330" w:type="dxa"/>
            <w:gridSpan w:val="3"/>
          </w:tcPr>
          <w:p w14:paraId="0B10763F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Муром, ул. Энергетиков, д.1</w:t>
            </w:r>
          </w:p>
        </w:tc>
      </w:tr>
      <w:tr w:rsidR="00CE59FA" w:rsidRPr="00015066" w14:paraId="265D1CCA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A9731D5" w14:textId="0D86971B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lastRenderedPageBreak/>
              <w:t>2</w:t>
            </w:r>
          </w:p>
        </w:tc>
        <w:tc>
          <w:tcPr>
            <w:tcW w:w="4745" w:type="dxa"/>
            <w:gridSpan w:val="2"/>
          </w:tcPr>
          <w:p w14:paraId="355F81CF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проходной ПС Муром</w:t>
            </w:r>
          </w:p>
        </w:tc>
        <w:tc>
          <w:tcPr>
            <w:tcW w:w="4330" w:type="dxa"/>
            <w:gridSpan w:val="3"/>
          </w:tcPr>
          <w:p w14:paraId="2C03BC57" w14:textId="77777777" w:rsidR="00CE59FA" w:rsidRPr="00015066" w:rsidRDefault="00CE59FA">
            <w:r w:rsidRPr="00015066">
              <w:t>г. Муром, ул. Энергетиков, д.1</w:t>
            </w:r>
          </w:p>
        </w:tc>
      </w:tr>
      <w:tr w:rsidR="00CE59FA" w:rsidRPr="00015066" w14:paraId="554D6DE3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D263A49" w14:textId="33A3E42F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3</w:t>
            </w:r>
          </w:p>
        </w:tc>
        <w:tc>
          <w:tcPr>
            <w:tcW w:w="4745" w:type="dxa"/>
            <w:gridSpan w:val="2"/>
          </w:tcPr>
          <w:p w14:paraId="1E96F89C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столярной мастерской ПС Муром</w:t>
            </w:r>
          </w:p>
        </w:tc>
        <w:tc>
          <w:tcPr>
            <w:tcW w:w="4330" w:type="dxa"/>
            <w:gridSpan w:val="3"/>
          </w:tcPr>
          <w:p w14:paraId="20CC3657" w14:textId="77777777" w:rsidR="00CE59FA" w:rsidRPr="00015066" w:rsidRDefault="00CE59FA">
            <w:r w:rsidRPr="00015066">
              <w:t>г. Муром, ул. Энергетиков, д.1</w:t>
            </w:r>
          </w:p>
        </w:tc>
      </w:tr>
      <w:tr w:rsidR="00203F77" w:rsidRPr="00015066" w14:paraId="70ED13E2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3842ACD4" w14:textId="77777777" w:rsidR="00203F77" w:rsidRPr="00015066" w:rsidRDefault="00203F77" w:rsidP="00F50B55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Орловская Группа Подстанций</w:t>
            </w:r>
          </w:p>
        </w:tc>
      </w:tr>
      <w:tr w:rsidR="00CE59FA" w:rsidRPr="00015066" w14:paraId="0E6D8511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5220C142" w14:textId="272B53C2" w:rsidR="00CE59FA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4DA2DA11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ПС 110кВ Стрелочная</w:t>
            </w:r>
          </w:p>
        </w:tc>
        <w:tc>
          <w:tcPr>
            <w:tcW w:w="4330" w:type="dxa"/>
            <w:gridSpan w:val="3"/>
          </w:tcPr>
          <w:p w14:paraId="7B9496E3" w14:textId="77777777" w:rsidR="00CE59FA" w:rsidRPr="00015066" w:rsidRDefault="00CE59FA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 Муром, Промышленный проезд, д.2</w:t>
            </w:r>
          </w:p>
        </w:tc>
      </w:tr>
      <w:tr w:rsidR="009C7FB3" w:rsidRPr="00015066" w14:paraId="76E3D7BA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1D6CED99" w14:textId="3C6F0F0B" w:rsidR="009C7FB3" w:rsidRPr="00015066" w:rsidRDefault="009C7FB3" w:rsidP="009C7FB3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Камешковская ГПС (ПС Берково)</w:t>
            </w:r>
          </w:p>
        </w:tc>
      </w:tr>
      <w:tr w:rsidR="009C7FB3" w:rsidRPr="00015066" w14:paraId="31648015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1ED537DA" w14:textId="67821AA9" w:rsidR="009C7FB3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74CC66A1" w14:textId="5817918E" w:rsidR="009C7FB3" w:rsidRPr="00015066" w:rsidRDefault="009C7FB3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</w:t>
            </w:r>
            <w:r w:rsidR="005C1D00" w:rsidRPr="00015066">
              <w:rPr>
                <w:lang w:eastAsia="ru-RU"/>
              </w:rPr>
              <w:t>ание ОПУ ПС 110 кВ Берково</w:t>
            </w:r>
          </w:p>
        </w:tc>
        <w:tc>
          <w:tcPr>
            <w:tcW w:w="4330" w:type="dxa"/>
            <w:gridSpan w:val="3"/>
          </w:tcPr>
          <w:p w14:paraId="608A36C8" w14:textId="1B37D805" w:rsidR="009C7FB3" w:rsidRPr="00015066" w:rsidRDefault="005C1D00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Камешковский р-он д. Берково</w:t>
            </w:r>
          </w:p>
        </w:tc>
      </w:tr>
      <w:tr w:rsidR="009C7FB3" w:rsidRPr="00015066" w14:paraId="1C7DF435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18194522" w14:textId="18F96D40" w:rsidR="009C7FB3" w:rsidRPr="00015066" w:rsidRDefault="009C7FB3" w:rsidP="009C7FB3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Суздальская ГПС</w:t>
            </w:r>
          </w:p>
        </w:tc>
      </w:tr>
      <w:tr w:rsidR="009C7FB3" w:rsidRPr="00015066" w14:paraId="6089368B" w14:textId="77777777" w:rsidTr="009424EC">
        <w:trPr>
          <w:gridBefore w:val="1"/>
          <w:wBefore w:w="27" w:type="dxa"/>
          <w:jc w:val="center"/>
        </w:trPr>
        <w:tc>
          <w:tcPr>
            <w:tcW w:w="828" w:type="dxa"/>
            <w:gridSpan w:val="2"/>
          </w:tcPr>
          <w:p w14:paraId="7F755EE6" w14:textId="0C137A99" w:rsidR="009C7FB3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45" w:type="dxa"/>
            <w:gridSpan w:val="2"/>
          </w:tcPr>
          <w:p w14:paraId="54C6A014" w14:textId="33E0F004" w:rsidR="009C7FB3" w:rsidRPr="00015066" w:rsidRDefault="009C7FB3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управления Суздальской ГПС</w:t>
            </w:r>
          </w:p>
        </w:tc>
        <w:tc>
          <w:tcPr>
            <w:tcW w:w="4330" w:type="dxa"/>
            <w:gridSpan w:val="3"/>
          </w:tcPr>
          <w:p w14:paraId="62F8094A" w14:textId="430E0787" w:rsidR="009C7FB3" w:rsidRPr="00015066" w:rsidRDefault="009C7FB3" w:rsidP="00407D14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г.</w:t>
            </w:r>
            <w:r w:rsidR="005B3371" w:rsidRPr="00015066">
              <w:rPr>
                <w:lang w:eastAsia="ru-RU"/>
              </w:rPr>
              <w:t xml:space="preserve"> </w:t>
            </w:r>
            <w:r w:rsidRPr="00015066">
              <w:rPr>
                <w:lang w:eastAsia="ru-RU"/>
              </w:rPr>
              <w:t>Суздаль, ул. Васильевская, 65</w:t>
            </w:r>
          </w:p>
        </w:tc>
      </w:tr>
      <w:tr w:rsidR="005B3371" w:rsidRPr="00015066" w14:paraId="5267F89C" w14:textId="77777777" w:rsidTr="009424EC">
        <w:trPr>
          <w:gridBefore w:val="1"/>
          <w:wBefore w:w="27" w:type="dxa"/>
          <w:jc w:val="center"/>
        </w:trPr>
        <w:tc>
          <w:tcPr>
            <w:tcW w:w="9903" w:type="dxa"/>
            <w:gridSpan w:val="7"/>
          </w:tcPr>
          <w:p w14:paraId="1E738FFF" w14:textId="626C94EF" w:rsidR="005B3371" w:rsidRPr="00015066" w:rsidRDefault="005B3371" w:rsidP="005B3371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ПС Ундол</w:t>
            </w:r>
          </w:p>
        </w:tc>
      </w:tr>
      <w:tr w:rsidR="005B3371" w:rsidRPr="00015066" w14:paraId="6C412F94" w14:textId="77777777" w:rsidTr="009424EC">
        <w:trPr>
          <w:gridBefore w:val="1"/>
          <w:wBefore w:w="27" w:type="dxa"/>
          <w:trHeight w:val="816"/>
          <w:jc w:val="center"/>
        </w:trPr>
        <w:tc>
          <w:tcPr>
            <w:tcW w:w="828" w:type="dxa"/>
            <w:gridSpan w:val="2"/>
          </w:tcPr>
          <w:p w14:paraId="0FDB03E6" w14:textId="715679D1" w:rsidR="005B3371" w:rsidRPr="00015066" w:rsidRDefault="007620F9" w:rsidP="007620F9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</w:t>
            </w:r>
          </w:p>
        </w:tc>
        <w:tc>
          <w:tcPr>
            <w:tcW w:w="4764" w:type="dxa"/>
            <w:gridSpan w:val="3"/>
          </w:tcPr>
          <w:p w14:paraId="79B963BE" w14:textId="193659B6" w:rsidR="005B3371" w:rsidRPr="00015066" w:rsidRDefault="005C1D00" w:rsidP="002B266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ОПУ ПС 110 кВ</w:t>
            </w:r>
          </w:p>
        </w:tc>
        <w:tc>
          <w:tcPr>
            <w:tcW w:w="4311" w:type="dxa"/>
            <w:gridSpan w:val="2"/>
          </w:tcPr>
          <w:p w14:paraId="58345F84" w14:textId="4F25F0A2" w:rsidR="005B3371" w:rsidRPr="00015066" w:rsidRDefault="002478E5" w:rsidP="002B266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г. Ундол, ул. </w:t>
            </w:r>
            <w:r w:rsidR="00371498" w:rsidRPr="00015066">
              <w:rPr>
                <w:lang w:eastAsia="ru-RU"/>
              </w:rPr>
              <w:t>Мира, 9</w:t>
            </w:r>
            <w:r w:rsidRPr="00015066">
              <w:rPr>
                <w:lang w:eastAsia="ru-RU"/>
              </w:rPr>
              <w:t>2</w:t>
            </w:r>
          </w:p>
        </w:tc>
      </w:tr>
    </w:tbl>
    <w:p w14:paraId="1A96A7BB" w14:textId="6EA2572B" w:rsidR="002C179D" w:rsidRDefault="002C179D" w:rsidP="005B3371">
      <w:pPr>
        <w:rPr>
          <w:b/>
          <w:lang w:eastAsia="ru-RU"/>
        </w:rPr>
      </w:pPr>
    </w:p>
    <w:p w14:paraId="70FEEE23" w14:textId="77777777" w:rsidR="006555E3" w:rsidRDefault="006555E3" w:rsidP="00550BE2">
      <w:pPr>
        <w:jc w:val="center"/>
        <w:rPr>
          <w:b/>
          <w:lang w:val="en-US" w:eastAsia="ru-RU"/>
        </w:rPr>
      </w:pPr>
    </w:p>
    <w:p w14:paraId="20AD8082" w14:textId="2B6C3376" w:rsidR="00550BE2" w:rsidRPr="00015066" w:rsidRDefault="00550BE2" w:rsidP="00550BE2">
      <w:pPr>
        <w:jc w:val="center"/>
        <w:rPr>
          <w:b/>
          <w:lang w:eastAsia="ru-RU"/>
        </w:rPr>
      </w:pPr>
      <w:r w:rsidRPr="00015066">
        <w:rPr>
          <w:b/>
          <w:lang w:val="en-US" w:eastAsia="ru-RU"/>
        </w:rPr>
        <w:t>II</w:t>
      </w:r>
      <w:r w:rsidRPr="00015066">
        <w:rPr>
          <w:b/>
          <w:lang w:eastAsia="ru-RU"/>
        </w:rPr>
        <w:t>.</w:t>
      </w:r>
      <w:r w:rsidRPr="00015066">
        <w:rPr>
          <w:lang w:eastAsia="ru-RU"/>
        </w:rPr>
        <w:t xml:space="preserve"> </w:t>
      </w:r>
      <w:r w:rsidRPr="00015066">
        <w:rPr>
          <w:b/>
          <w:lang w:eastAsia="ru-RU"/>
        </w:rPr>
        <w:t>ОБЪЕКТЫ И ОБЪЁМЫ ОКАЗАНИЯ УСЛУГ</w:t>
      </w:r>
      <w:r w:rsidR="00F93CC8" w:rsidRPr="00015066">
        <w:rPr>
          <w:b/>
          <w:lang w:eastAsia="ru-RU"/>
        </w:rPr>
        <w:t>.</w:t>
      </w:r>
    </w:p>
    <w:p w14:paraId="3B27D152" w14:textId="77777777" w:rsidR="00550BE2" w:rsidRPr="00015066" w:rsidRDefault="00550BE2" w:rsidP="00550BE2">
      <w:pPr>
        <w:jc w:val="center"/>
        <w:rPr>
          <w:b/>
          <w:lang w:eastAsia="ru-RU"/>
        </w:rPr>
      </w:pPr>
    </w:p>
    <w:p w14:paraId="01960551" w14:textId="77777777" w:rsidR="00262785" w:rsidRPr="00015066" w:rsidRDefault="00550BE2" w:rsidP="00262785">
      <w:pPr>
        <w:rPr>
          <w:lang w:eastAsia="ru-RU"/>
        </w:rPr>
      </w:pPr>
      <w:r w:rsidRPr="00015066">
        <w:rPr>
          <w:lang w:eastAsia="ru-RU"/>
        </w:rPr>
        <w:t>2.1. Помещения</w:t>
      </w:r>
      <w:r w:rsidR="006D5BEE" w:rsidRPr="00015066">
        <w:rPr>
          <w:lang w:eastAsia="ru-RU"/>
        </w:rPr>
        <w:t>,</w:t>
      </w:r>
      <w:r w:rsidRPr="00015066">
        <w:rPr>
          <w:lang w:eastAsia="ru-RU"/>
        </w:rPr>
        <w:t xml:space="preserve"> подлежащие уборке</w:t>
      </w:r>
      <w:r w:rsidR="00E939AA" w:rsidRPr="00015066">
        <w:rPr>
          <w:lang w:eastAsia="ru-RU"/>
        </w:rPr>
        <w:t>:</w:t>
      </w:r>
    </w:p>
    <w:p w14:paraId="7356B5AF" w14:textId="2B067718" w:rsidR="00550BE2" w:rsidRPr="00015066" w:rsidRDefault="00813F92" w:rsidP="00963797">
      <w:pPr>
        <w:ind w:right="-286"/>
        <w:jc w:val="center"/>
        <w:rPr>
          <w:lang w:eastAsia="ru-RU"/>
        </w:rPr>
      </w:pPr>
      <w:r w:rsidRPr="00015066">
        <w:rPr>
          <w:lang w:eastAsia="ru-RU"/>
        </w:rPr>
        <w:t xml:space="preserve">                                                                                                                                     </w:t>
      </w:r>
      <w:r w:rsidR="00963797" w:rsidRPr="00015066">
        <w:rPr>
          <w:lang w:eastAsia="ru-RU"/>
        </w:rPr>
        <w:t xml:space="preserve">      </w:t>
      </w:r>
      <w:r w:rsidR="00550BE2" w:rsidRPr="00015066">
        <w:rPr>
          <w:lang w:eastAsia="ru-RU"/>
        </w:rPr>
        <w:t>Таблица №</w:t>
      </w:r>
      <w:r w:rsidR="00963797" w:rsidRPr="00015066">
        <w:rPr>
          <w:lang w:eastAsia="ru-RU"/>
        </w:rPr>
        <w:t>3</w:t>
      </w:r>
    </w:p>
    <w:tbl>
      <w:tblPr>
        <w:tblW w:w="11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7157"/>
        <w:gridCol w:w="923"/>
        <w:gridCol w:w="1062"/>
        <w:gridCol w:w="923"/>
        <w:gridCol w:w="778"/>
      </w:tblGrid>
      <w:tr w:rsidR="00B26A40" w:rsidRPr="00015066" w14:paraId="59F7D258" w14:textId="77777777" w:rsidTr="008E6E6A">
        <w:trPr>
          <w:gridAfter w:val="2"/>
          <w:wAfter w:w="1701" w:type="dxa"/>
          <w:trHeight w:val="658"/>
        </w:trPr>
        <w:tc>
          <w:tcPr>
            <w:tcW w:w="8080" w:type="dxa"/>
            <w:gridSpan w:val="2"/>
            <w:vAlign w:val="center"/>
          </w:tcPr>
          <w:p w14:paraId="608502CB" w14:textId="77777777" w:rsidR="00B26A40" w:rsidRPr="00015066" w:rsidRDefault="00B26A40" w:rsidP="00B26A40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  <w:r w:rsidRPr="00015066">
              <w:rPr>
                <w:b/>
                <w:color w:val="000000"/>
                <w:lang w:eastAsia="ru-RU"/>
              </w:rPr>
              <w:t>Объект</w:t>
            </w:r>
          </w:p>
        </w:tc>
        <w:tc>
          <w:tcPr>
            <w:tcW w:w="1985" w:type="dxa"/>
            <w:gridSpan w:val="2"/>
            <w:vAlign w:val="center"/>
          </w:tcPr>
          <w:p w14:paraId="69C913AA" w14:textId="77777777" w:rsidR="00B26A40" w:rsidRPr="00015066" w:rsidRDefault="00B26A40" w:rsidP="00B26A40">
            <w:pPr>
              <w:jc w:val="center"/>
              <w:rPr>
                <w:b/>
              </w:rPr>
            </w:pPr>
            <w:r w:rsidRPr="00015066">
              <w:rPr>
                <w:b/>
                <w:lang w:val="en-US"/>
              </w:rPr>
              <w:t>S</w:t>
            </w:r>
            <w:r w:rsidRPr="00015066">
              <w:rPr>
                <w:b/>
              </w:rPr>
              <w:t xml:space="preserve"> </w:t>
            </w:r>
            <w:r w:rsidRPr="00015066">
              <w:rPr>
                <w:b/>
                <w:vertAlign w:val="subscript"/>
              </w:rPr>
              <w:t>общ</w:t>
            </w:r>
            <w:r w:rsidRPr="00015066">
              <w:rPr>
                <w:b/>
              </w:rPr>
              <w:t xml:space="preserve"> </w:t>
            </w:r>
          </w:p>
          <w:p w14:paraId="62044C81" w14:textId="77777777" w:rsidR="00B26A40" w:rsidRPr="00015066" w:rsidRDefault="00B26A40" w:rsidP="00B26A40">
            <w:pPr>
              <w:jc w:val="center"/>
              <w:rPr>
                <w:b/>
              </w:rPr>
            </w:pPr>
            <w:r w:rsidRPr="00015066">
              <w:rPr>
                <w:b/>
              </w:rPr>
              <w:t>обслуживания, м</w:t>
            </w:r>
            <w:r w:rsidRPr="00015066">
              <w:rPr>
                <w:b/>
                <w:vertAlign w:val="superscript"/>
              </w:rPr>
              <w:t>2</w:t>
            </w:r>
          </w:p>
        </w:tc>
      </w:tr>
      <w:tr w:rsidR="00B26A40" w:rsidRPr="00E83A45" w14:paraId="7AC50749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5FE0" w14:textId="52EE0426" w:rsidR="00CE59FA" w:rsidRPr="00E83A45" w:rsidRDefault="007620F9" w:rsidP="001D7BEA">
            <w:pPr>
              <w:pStyle w:val="1"/>
              <w:rPr>
                <w:b/>
                <w:sz w:val="24"/>
                <w:szCs w:val="24"/>
                <w:u w:val="single"/>
              </w:rPr>
            </w:pPr>
            <w:r w:rsidRPr="00E83A45">
              <w:rPr>
                <w:b/>
                <w:sz w:val="24"/>
                <w:szCs w:val="24"/>
                <w:u w:val="single"/>
              </w:rPr>
              <w:t>1.</w:t>
            </w:r>
            <w:r w:rsidR="00CE59FA" w:rsidRPr="00E83A45">
              <w:rPr>
                <w:b/>
                <w:sz w:val="24"/>
                <w:szCs w:val="24"/>
                <w:u w:val="single"/>
              </w:rPr>
              <w:t>Объекты Управления филиала</w:t>
            </w:r>
          </w:p>
          <w:p w14:paraId="1A63C90D" w14:textId="5A341291" w:rsidR="00B26A40" w:rsidRPr="00E83A45" w:rsidRDefault="00B26A40" w:rsidP="001D7BEA">
            <w:pPr>
              <w:pStyle w:val="1"/>
              <w:rPr>
                <w:sz w:val="24"/>
                <w:szCs w:val="24"/>
              </w:rPr>
            </w:pPr>
            <w:r w:rsidRPr="00E83A45">
              <w:rPr>
                <w:b/>
                <w:sz w:val="24"/>
                <w:szCs w:val="24"/>
              </w:rPr>
              <w:t>1. Производственно-лабораторный корпус Упра</w:t>
            </w:r>
            <w:r w:rsidR="0067396D" w:rsidRPr="00E83A45">
              <w:rPr>
                <w:b/>
                <w:sz w:val="24"/>
                <w:szCs w:val="24"/>
              </w:rPr>
              <w:t>вления филиала «Владимирэнерго»</w:t>
            </w:r>
          </w:p>
          <w:p w14:paraId="0124C5CD" w14:textId="26814632" w:rsidR="00B26A40" w:rsidRPr="00E83A45" w:rsidRDefault="00B26A40" w:rsidP="002169F9">
            <w:pPr>
              <w:pStyle w:val="1"/>
              <w:rPr>
                <w:color w:val="000000"/>
                <w:sz w:val="22"/>
              </w:rPr>
            </w:pPr>
            <w:r w:rsidRPr="00E83A45">
              <w:rPr>
                <w:sz w:val="24"/>
                <w:szCs w:val="24"/>
              </w:rPr>
              <w:t xml:space="preserve">Общая площадь </w:t>
            </w:r>
            <w:r w:rsidR="004E5A69" w:rsidRPr="00E83A45">
              <w:rPr>
                <w:sz w:val="24"/>
                <w:szCs w:val="24"/>
              </w:rPr>
              <w:t>–</w:t>
            </w:r>
            <w:r w:rsidRPr="00E83A45">
              <w:rPr>
                <w:sz w:val="24"/>
                <w:szCs w:val="24"/>
              </w:rPr>
              <w:t xml:space="preserve"> </w:t>
            </w:r>
            <w:r w:rsidR="0067396D" w:rsidRPr="00E83A45">
              <w:rPr>
                <w:sz w:val="24"/>
                <w:szCs w:val="24"/>
              </w:rPr>
              <w:t>36</w:t>
            </w:r>
            <w:r w:rsidR="002169F9" w:rsidRPr="00E83A45">
              <w:rPr>
                <w:sz w:val="24"/>
                <w:szCs w:val="24"/>
              </w:rPr>
              <w:t>60,60</w:t>
            </w:r>
            <w:r w:rsidRPr="00E83A45">
              <w:rPr>
                <w:sz w:val="24"/>
                <w:szCs w:val="24"/>
              </w:rPr>
              <w:t xml:space="preserve"> м</w:t>
            </w:r>
            <w:r w:rsidRPr="00E83A45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6F24CC" w:rsidRPr="00E83A45" w14:paraId="40F5502D" w14:textId="77777777" w:rsidTr="008E6E6A">
        <w:trPr>
          <w:gridAfter w:val="2"/>
          <w:wAfter w:w="1701" w:type="dxa"/>
          <w:trHeight w:val="45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61A" w14:textId="77777777" w:rsidR="006F24CC" w:rsidRPr="00E83A45" w:rsidRDefault="006F24CC" w:rsidP="006F24CC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Служебные помещения</w:t>
            </w:r>
          </w:p>
          <w:p w14:paraId="1380AF1F" w14:textId="77777777" w:rsidR="006F24CC" w:rsidRPr="00E83A45" w:rsidRDefault="006F24CC" w:rsidP="006F24CC">
            <w:pPr>
              <w:pStyle w:val="1"/>
              <w:jc w:val="left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EC7D" w14:textId="2EC4E407" w:rsidR="006F24CC" w:rsidRPr="00E83A45" w:rsidRDefault="001B48FD" w:rsidP="00B26A40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1994</w:t>
            </w:r>
            <w:r w:rsidR="002169F9" w:rsidRPr="00E83A45">
              <w:rPr>
                <w:lang w:eastAsia="ru-RU"/>
              </w:rPr>
              <w:t>,0</w:t>
            </w:r>
          </w:p>
          <w:p w14:paraId="65DF4209" w14:textId="1A19F1F9" w:rsidR="006F24CC" w:rsidRPr="00E83A45" w:rsidRDefault="002169F9" w:rsidP="002169F9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1576,60</w:t>
            </w:r>
          </w:p>
        </w:tc>
      </w:tr>
      <w:tr w:rsidR="006F24CC" w:rsidRPr="00E83A45" w14:paraId="2BCB9C0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A052" w14:textId="77777777" w:rsidR="006F24CC" w:rsidRPr="00E83A45" w:rsidRDefault="006F24CC" w:rsidP="00B26A40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38B1" w14:textId="4B4914AF" w:rsidR="006F24CC" w:rsidRPr="00E83A45" w:rsidRDefault="001B48FD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90</w:t>
            </w:r>
            <w:r w:rsidR="002169F9" w:rsidRPr="00E83A45">
              <w:rPr>
                <w:color w:val="000000"/>
                <w:lang w:eastAsia="ru-RU"/>
              </w:rPr>
              <w:t>,0</w:t>
            </w:r>
          </w:p>
        </w:tc>
      </w:tr>
      <w:tr w:rsidR="006F24CC" w:rsidRPr="00E83A45" w14:paraId="79E67843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F3F" w14:textId="77777777" w:rsidR="006F24CC" w:rsidRPr="00E83A45" w:rsidRDefault="006F24CC" w:rsidP="001D7BEA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2. Теплая стоянка</w:t>
            </w:r>
          </w:p>
          <w:p w14:paraId="2D719824" w14:textId="5BB59994" w:rsidR="006F24CC" w:rsidRPr="00E83A45" w:rsidRDefault="008330C8" w:rsidP="001D7BEA">
            <w:pPr>
              <w:pStyle w:val="1"/>
              <w:rPr>
                <w:sz w:val="22"/>
              </w:rPr>
            </w:pPr>
            <w:r w:rsidRPr="00E83A45">
              <w:rPr>
                <w:sz w:val="24"/>
                <w:szCs w:val="24"/>
              </w:rPr>
              <w:t>Общая площадь – 4,1</w:t>
            </w:r>
            <w:r w:rsidR="006F24CC" w:rsidRPr="00E83A45">
              <w:rPr>
                <w:sz w:val="24"/>
                <w:szCs w:val="24"/>
              </w:rPr>
              <w:t xml:space="preserve"> м</w:t>
            </w:r>
            <w:r w:rsidR="006F24CC" w:rsidRPr="00E83A45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6F24CC" w:rsidRPr="00E83A45" w14:paraId="078017F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632" w14:textId="77777777" w:rsidR="006F24CC" w:rsidRPr="00E83A45" w:rsidRDefault="006F24CC" w:rsidP="00B26A40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4E2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4,1</w:t>
            </w:r>
          </w:p>
        </w:tc>
      </w:tr>
      <w:tr w:rsidR="001B48FD" w:rsidRPr="00E83A45" w14:paraId="0AE402C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A777" w14:textId="77777777" w:rsidR="00D10F32" w:rsidRPr="00E83A45" w:rsidRDefault="002F042B" w:rsidP="00D10F32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 xml:space="preserve">3. Проходная </w:t>
            </w:r>
          </w:p>
          <w:p w14:paraId="05363035" w14:textId="31AFBE44" w:rsidR="002F042B" w:rsidRPr="00E83A45" w:rsidRDefault="002F042B" w:rsidP="00D10F32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площадь- 10</w:t>
            </w:r>
            <w:r w:rsidRPr="00E83A45">
              <w:t xml:space="preserve"> </w:t>
            </w:r>
            <w:r w:rsidRPr="00E83A45">
              <w:rPr>
                <w:color w:val="000000"/>
                <w:lang w:eastAsia="ru-RU"/>
              </w:rPr>
              <w:t>м</w:t>
            </w:r>
            <w:r w:rsidRPr="00E83A45">
              <w:rPr>
                <w:color w:val="000000"/>
                <w:vertAlign w:val="superscript"/>
                <w:lang w:eastAsia="ru-RU"/>
              </w:rPr>
              <w:t>2</w:t>
            </w:r>
          </w:p>
        </w:tc>
      </w:tr>
      <w:tr w:rsidR="001B48FD" w:rsidRPr="00E83A45" w14:paraId="5B6248B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0D6" w14:textId="22D220C0" w:rsidR="001B48FD" w:rsidRPr="00E83A45" w:rsidRDefault="002F042B" w:rsidP="00177A52">
            <w:pPr>
              <w:numPr>
                <w:ilvl w:val="0"/>
                <w:numId w:val="1"/>
              </w:num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</w:t>
            </w:r>
            <w:r w:rsidR="00177A52" w:rsidRPr="00E83A45">
              <w:rPr>
                <w:lang w:eastAsia="ru-RU"/>
              </w:rPr>
              <w:t>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243E" w14:textId="617D37AE" w:rsidR="001B48FD" w:rsidRPr="00E83A45" w:rsidRDefault="002F042B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6F24CC" w:rsidRPr="00E83A45" w14:paraId="53ADC887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CFE1019" w14:textId="77777777" w:rsidR="006F24CC" w:rsidRPr="00E83A45" w:rsidRDefault="006F24CC" w:rsidP="00B26A40">
            <w:pPr>
              <w:spacing w:before="100" w:beforeAutospacing="1"/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Александровский район электрических сетей</w:t>
            </w:r>
          </w:p>
          <w:p w14:paraId="09BC4928" w14:textId="1987D55F" w:rsidR="006F24CC" w:rsidRPr="00E83A45" w:rsidRDefault="003A082F" w:rsidP="00B26A40">
            <w:pPr>
              <w:suppressAutoHyphens w:val="0"/>
              <w:spacing w:before="100" w:beforeAutospacing="1" w:after="200" w:line="276" w:lineRule="auto"/>
              <w:ind w:left="360"/>
              <w:contextualSpacing/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4</w:t>
            </w:r>
            <w:r w:rsidR="006F24CC" w:rsidRPr="00E83A45">
              <w:rPr>
                <w:b/>
                <w:lang w:eastAsia="ru-RU"/>
              </w:rPr>
              <w:t>. Здание управления 2-х этажное г. Александров</w:t>
            </w:r>
          </w:p>
          <w:p w14:paraId="174F2E3E" w14:textId="77777777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Общая площадь – 675,90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10DF972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CF2D23C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  <w:vAlign w:val="center"/>
          </w:tcPr>
          <w:p w14:paraId="1A7836EB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471,7</w:t>
            </w:r>
          </w:p>
        </w:tc>
      </w:tr>
      <w:tr w:rsidR="006F24CC" w:rsidRPr="00E83A45" w14:paraId="3A3F469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CB6C5CD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vAlign w:val="center"/>
          </w:tcPr>
          <w:p w14:paraId="3ACF355F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174,2</w:t>
            </w:r>
          </w:p>
        </w:tc>
      </w:tr>
      <w:tr w:rsidR="006F24CC" w:rsidRPr="00E83A45" w14:paraId="4A1012F0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8830657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  <w:vAlign w:val="center"/>
          </w:tcPr>
          <w:p w14:paraId="4596ED08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30</w:t>
            </w:r>
          </w:p>
        </w:tc>
      </w:tr>
      <w:tr w:rsidR="006F24CC" w:rsidRPr="00E83A45" w14:paraId="3A958D7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14:paraId="65B36284" w14:textId="6B4E5948" w:rsidR="006F24CC" w:rsidRPr="00E83A45" w:rsidRDefault="003A082F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5</w:t>
            </w:r>
            <w:r w:rsidR="006F24CC" w:rsidRPr="00E83A45">
              <w:rPr>
                <w:b/>
                <w:lang w:eastAsia="ru-RU"/>
              </w:rPr>
              <w:t>. Здание ремонтно-эксплуатационного пункта г. Александров</w:t>
            </w:r>
          </w:p>
          <w:p w14:paraId="2DD76049" w14:textId="7C593445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1095,70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28F4812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04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914F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400,7</w:t>
            </w:r>
          </w:p>
        </w:tc>
      </w:tr>
      <w:tr w:rsidR="006F24CC" w:rsidRPr="00E83A45" w14:paraId="17EA836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B86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A07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684,2</w:t>
            </w:r>
          </w:p>
        </w:tc>
      </w:tr>
      <w:tr w:rsidR="006F24CC" w:rsidRPr="00E83A45" w14:paraId="26F5C3C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F1E" w14:textId="77777777" w:rsidR="006F24CC" w:rsidRPr="00E83A45" w:rsidRDefault="006F24CC" w:rsidP="00B26A40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8EE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10,8</w:t>
            </w:r>
          </w:p>
        </w:tc>
      </w:tr>
      <w:tr w:rsidR="006F24CC" w:rsidRPr="00E83A45" w14:paraId="72D9E8B7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7DDD2C76" w14:textId="0B1F1173" w:rsidR="006F24CC" w:rsidRPr="00E83A45" w:rsidRDefault="009B5840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6</w:t>
            </w:r>
            <w:r w:rsidR="006F24CC" w:rsidRPr="00E83A45">
              <w:rPr>
                <w:b/>
                <w:lang w:eastAsia="ru-RU"/>
              </w:rPr>
              <w:t>. Здание монтерского пункта 2-этажное г. Александров</w:t>
            </w:r>
          </w:p>
          <w:p w14:paraId="28FFA7ED" w14:textId="6FF0D640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 xml:space="preserve">Общая площадь </w:t>
            </w:r>
            <w:r w:rsidR="004E5A69" w:rsidRPr="00E83A45">
              <w:rPr>
                <w:color w:val="000000" w:themeColor="text1"/>
                <w:lang w:eastAsia="ru-RU"/>
              </w:rPr>
              <w:t>–</w:t>
            </w:r>
            <w:r w:rsidRPr="00E83A45">
              <w:rPr>
                <w:color w:val="000000" w:themeColor="text1"/>
                <w:lang w:eastAsia="ru-RU"/>
              </w:rPr>
              <w:t xml:space="preserve"> </w:t>
            </w:r>
            <w:r w:rsidR="008330C8" w:rsidRPr="00E83A45">
              <w:rPr>
                <w:color w:val="000000" w:themeColor="text1"/>
                <w:lang w:eastAsia="ru-RU"/>
              </w:rPr>
              <w:t>47,70</w:t>
            </w:r>
            <w:r w:rsidRPr="00E83A45">
              <w:rPr>
                <w:color w:val="000000" w:themeColor="text1"/>
                <w:lang w:eastAsia="ru-RU"/>
              </w:rPr>
              <w:t xml:space="preserve"> м</w:t>
            </w:r>
            <w:r w:rsidRPr="00E83A45">
              <w:rPr>
                <w:color w:val="000000" w:themeColor="text1"/>
                <w:vertAlign w:val="superscript"/>
                <w:lang w:eastAsia="ru-RU"/>
              </w:rPr>
              <w:t>2</w:t>
            </w:r>
          </w:p>
        </w:tc>
      </w:tr>
      <w:tr w:rsidR="006F24CC" w:rsidRPr="00E83A45" w14:paraId="7F0C311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CC1A879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1C68E454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38,2</w:t>
            </w:r>
          </w:p>
        </w:tc>
      </w:tr>
      <w:tr w:rsidR="006F24CC" w:rsidRPr="00E83A45" w14:paraId="32390523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1C469F8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37221980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9,5</w:t>
            </w:r>
          </w:p>
        </w:tc>
      </w:tr>
      <w:tr w:rsidR="006F24CC" w:rsidRPr="00E83A45" w14:paraId="09A294CF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5086EE0D" w14:textId="1BFAAC5E" w:rsidR="006F24CC" w:rsidRPr="00E83A45" w:rsidRDefault="004E7AAD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7</w:t>
            </w:r>
            <w:r w:rsidR="006F24CC" w:rsidRPr="00E83A45">
              <w:rPr>
                <w:b/>
                <w:lang w:eastAsia="ru-RU"/>
              </w:rPr>
              <w:t>. Пристройка к гаражу служебно-бытовых помещений г. Александров</w:t>
            </w:r>
          </w:p>
          <w:p w14:paraId="6367367F" w14:textId="074B3514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154,9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424223D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D33878A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7CE397C4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73</w:t>
            </w:r>
          </w:p>
        </w:tc>
      </w:tr>
      <w:tr w:rsidR="006F24CC" w:rsidRPr="00E83A45" w14:paraId="5EA42687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E664087" w14:textId="77777777" w:rsidR="006F24CC" w:rsidRPr="00E83A45" w:rsidRDefault="006F24CC" w:rsidP="00B26A40">
            <w:pPr>
              <w:spacing w:before="100" w:beforeAutospacing="1"/>
              <w:jc w:val="both"/>
              <w:rPr>
                <w:lang w:val="en-US"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33C66F2F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55,4</w:t>
            </w:r>
          </w:p>
        </w:tc>
      </w:tr>
      <w:tr w:rsidR="006F24CC" w:rsidRPr="00E83A45" w14:paraId="0BC6742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A66FBAF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3BD23EF8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26,5</w:t>
            </w:r>
          </w:p>
        </w:tc>
      </w:tr>
      <w:tr w:rsidR="006F24CC" w:rsidRPr="00E83A45" w14:paraId="510E7A43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5761ED21" w14:textId="485DAA30" w:rsidR="006F24CC" w:rsidRPr="00E83A45" w:rsidRDefault="004E7AAD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lastRenderedPageBreak/>
              <w:t>8</w:t>
            </w:r>
            <w:r w:rsidR="006F24CC" w:rsidRPr="00E83A45">
              <w:rPr>
                <w:b/>
                <w:lang w:eastAsia="ru-RU"/>
              </w:rPr>
              <w:t>. Гараж г. Александров АЭС</w:t>
            </w:r>
          </w:p>
          <w:p w14:paraId="62D2EE57" w14:textId="3D88ED36" w:rsidR="006F24CC" w:rsidRPr="00E83A45" w:rsidRDefault="006F24CC" w:rsidP="00E4087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</w:t>
            </w:r>
            <w:r w:rsidR="00E4087D" w:rsidRPr="00E83A45">
              <w:rPr>
                <w:color w:val="000000"/>
                <w:lang w:eastAsia="ru-RU"/>
              </w:rPr>
              <w:t>35,7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56DD43A3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3754371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34A91D7E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33,5</w:t>
            </w:r>
          </w:p>
        </w:tc>
      </w:tr>
      <w:tr w:rsidR="006F24CC" w:rsidRPr="00E83A45" w14:paraId="24A1280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178AE64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</w:tcPr>
          <w:p w14:paraId="0DC6F491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2,2</w:t>
            </w:r>
          </w:p>
        </w:tc>
      </w:tr>
      <w:tr w:rsidR="006F24CC" w:rsidRPr="00E83A45" w14:paraId="0FEA07D4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55899994" w14:textId="4D907871" w:rsidR="006F24CC" w:rsidRPr="00E83A45" w:rsidRDefault="004E7AAD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val="en-US" w:eastAsia="ru-RU"/>
              </w:rPr>
              <w:t>9</w:t>
            </w:r>
            <w:r w:rsidR="006F24CC" w:rsidRPr="00E83A45">
              <w:rPr>
                <w:b/>
                <w:color w:val="000000"/>
                <w:lang w:eastAsia="ru-RU"/>
              </w:rPr>
              <w:t>.  Проходная</w:t>
            </w:r>
          </w:p>
          <w:p w14:paraId="1AD59CB8" w14:textId="54B4BFE5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</w:t>
            </w:r>
            <w:r w:rsidRPr="00E83A45">
              <w:rPr>
                <w:color w:val="000000"/>
                <w:lang w:eastAsia="ru-RU"/>
              </w:rPr>
              <w:t xml:space="preserve">16,5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2F32F166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03B0059" w14:textId="1789D0AA" w:rsidR="006F24CC" w:rsidRPr="00E83A45" w:rsidRDefault="00F735A2" w:rsidP="00B26A40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12890FE1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16,5</w:t>
            </w:r>
          </w:p>
        </w:tc>
      </w:tr>
      <w:tr w:rsidR="006F24CC" w:rsidRPr="00E83A45" w14:paraId="4B7B391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5063948B" w14:textId="77777777" w:rsidR="006F24CC" w:rsidRPr="00E83A45" w:rsidRDefault="006F24CC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Юрьев-Польский район электрических сетей</w:t>
            </w:r>
          </w:p>
          <w:p w14:paraId="17468512" w14:textId="07718BBB" w:rsidR="006F24CC" w:rsidRPr="00E83A45" w:rsidRDefault="006F24CC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0</w:t>
            </w:r>
            <w:r w:rsidRPr="00E83A45">
              <w:rPr>
                <w:b/>
                <w:lang w:eastAsia="ru-RU"/>
              </w:rPr>
              <w:t>. Гараж-мастерская участка</w:t>
            </w:r>
          </w:p>
          <w:p w14:paraId="076BBE96" w14:textId="76BEC041" w:rsidR="006F24CC" w:rsidRPr="00E83A45" w:rsidRDefault="006F24CC" w:rsidP="00AC5AD5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</w:t>
            </w:r>
            <w:r w:rsidR="00AC5AD5" w:rsidRPr="00E83A45">
              <w:rPr>
                <w:color w:val="000000"/>
                <w:lang w:eastAsia="ru-RU"/>
              </w:rPr>
              <w:t>378,8</w:t>
            </w:r>
            <w:r w:rsidRPr="00E83A45">
              <w:rPr>
                <w:color w:val="000000"/>
                <w:lang w:eastAsia="ru-RU"/>
              </w:rPr>
              <w:t xml:space="preserve">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65DC4D3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148F9F8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77AA9328" w14:textId="6D93841D" w:rsidR="006F24CC" w:rsidRPr="00E83A45" w:rsidRDefault="0010407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296,9</w:t>
            </w:r>
          </w:p>
        </w:tc>
      </w:tr>
      <w:tr w:rsidR="00AC5AD5" w:rsidRPr="00E83A45" w14:paraId="15C9F99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9BCA092" w14:textId="03E8832F" w:rsidR="00AC5AD5" w:rsidRPr="00E83A45" w:rsidRDefault="00AC5AD5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1468DBEE" w14:textId="7923A426" w:rsidR="00AC5AD5" w:rsidRPr="00E83A45" w:rsidRDefault="0010407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66,8</w:t>
            </w:r>
          </w:p>
        </w:tc>
      </w:tr>
      <w:tr w:rsidR="006F24CC" w:rsidRPr="00E83A45" w14:paraId="766FA5F7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F8BB942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3E4EF73D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15,1</w:t>
            </w:r>
          </w:p>
        </w:tc>
      </w:tr>
      <w:tr w:rsidR="006F24CC" w:rsidRPr="00E83A45" w14:paraId="242C4519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343EE786" w14:textId="5D8D3227" w:rsidR="006F24CC" w:rsidRPr="00E83A45" w:rsidRDefault="006F24CC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1</w:t>
            </w:r>
            <w:r w:rsidRPr="00E83A45">
              <w:rPr>
                <w:b/>
                <w:lang w:eastAsia="ru-RU"/>
              </w:rPr>
              <w:t>. Производственное здание</w:t>
            </w:r>
          </w:p>
          <w:p w14:paraId="6C44BDA5" w14:textId="77777777" w:rsidR="006F24CC" w:rsidRPr="00E83A45" w:rsidRDefault="006F24CC" w:rsidP="00B26A40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– </w:t>
            </w:r>
            <w:r w:rsidRPr="00E83A45">
              <w:rPr>
                <w:color w:val="000000"/>
                <w:lang w:eastAsia="ru-RU"/>
              </w:rPr>
              <w:t xml:space="preserve">88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6F24CC" w:rsidRPr="00E83A45" w14:paraId="5E0245C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163A81F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77359782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52</w:t>
            </w:r>
          </w:p>
        </w:tc>
      </w:tr>
      <w:tr w:rsidR="006F24CC" w:rsidRPr="00E83A45" w14:paraId="7681B89F" w14:textId="77777777" w:rsidTr="00AE6E74">
        <w:trPr>
          <w:gridAfter w:val="2"/>
          <w:wAfter w:w="1701" w:type="dxa"/>
          <w:trHeight w:val="704"/>
        </w:trPr>
        <w:tc>
          <w:tcPr>
            <w:tcW w:w="8080" w:type="dxa"/>
            <w:gridSpan w:val="2"/>
          </w:tcPr>
          <w:p w14:paraId="183C686C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607EAB62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36</w:t>
            </w:r>
          </w:p>
        </w:tc>
      </w:tr>
      <w:tr w:rsidR="00AE6E74" w:rsidRPr="00E83A45" w14:paraId="044766BD" w14:textId="77777777" w:rsidTr="00AE6E74">
        <w:trPr>
          <w:gridAfter w:val="2"/>
          <w:wAfter w:w="1701" w:type="dxa"/>
          <w:trHeight w:val="737"/>
        </w:trPr>
        <w:tc>
          <w:tcPr>
            <w:tcW w:w="10065" w:type="dxa"/>
            <w:gridSpan w:val="4"/>
          </w:tcPr>
          <w:p w14:paraId="49BD3AAB" w14:textId="79658336" w:rsidR="00AE6E74" w:rsidRPr="00E83A45" w:rsidRDefault="00AE6E74" w:rsidP="00F735A2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val="en-US" w:eastAsia="ru-RU"/>
              </w:rPr>
              <w:t>2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7D6E1C7A" w14:textId="511FBDB2" w:rsidR="00AE6E74" w:rsidRPr="00E83A45" w:rsidRDefault="00AE6E74" w:rsidP="00F735A2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 -10</w:t>
            </w:r>
            <w:r w:rsidRPr="00E83A45">
              <w:rPr>
                <w:lang w:eastAsia="ru-RU"/>
              </w:rPr>
              <w:t xml:space="preserve"> </w:t>
            </w:r>
            <w:r w:rsidRPr="00E83A45">
              <w:rPr>
                <w:b/>
                <w:lang w:eastAsia="ru-RU"/>
              </w:rPr>
              <w:t>м</w:t>
            </w:r>
            <w:r w:rsidRPr="00E83A45">
              <w:rPr>
                <w:b/>
                <w:vertAlign w:val="superscript"/>
                <w:lang w:eastAsia="ru-RU"/>
              </w:rPr>
              <w:t>2</w:t>
            </w:r>
          </w:p>
        </w:tc>
      </w:tr>
      <w:tr w:rsidR="00AE6E74" w:rsidRPr="00E83A45" w14:paraId="2079F6CD" w14:textId="77777777" w:rsidTr="00B51D2B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23D2239" w14:textId="74758834" w:rsidR="00AE6E74" w:rsidRPr="00E83A45" w:rsidRDefault="00AE6E74" w:rsidP="00B51D2B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3E56BC13" w14:textId="77777777" w:rsidR="00AE6E74" w:rsidRPr="00E83A45" w:rsidRDefault="00AE6E74" w:rsidP="00B51D2B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6F24CC" w:rsidRPr="00E83A45" w14:paraId="5DD6D56F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994ACC9" w14:textId="77777777" w:rsidR="006F24CC" w:rsidRPr="00E83A45" w:rsidRDefault="006F24CC" w:rsidP="00B26A40">
            <w:pPr>
              <w:spacing w:before="100" w:beforeAutospacing="1"/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Киржачский район электрических сетей</w:t>
            </w:r>
          </w:p>
          <w:p w14:paraId="07B59322" w14:textId="473B6E3E" w:rsidR="006F24CC" w:rsidRPr="00E83A45" w:rsidRDefault="003A082F" w:rsidP="00B26A40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3</w:t>
            </w:r>
            <w:r w:rsidR="006F24CC" w:rsidRPr="00E83A45">
              <w:rPr>
                <w:b/>
                <w:lang w:eastAsia="ru-RU"/>
              </w:rPr>
              <w:t>. Главный корпус конторы Киржачский РЭС</w:t>
            </w:r>
          </w:p>
          <w:p w14:paraId="5BDA3958" w14:textId="59DF3FA4" w:rsidR="006F24CC" w:rsidRPr="00E83A45" w:rsidRDefault="006F24CC" w:rsidP="00D66DF2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</w:t>
            </w:r>
            <w:r w:rsidR="004E5A69" w:rsidRPr="00E83A45">
              <w:rPr>
                <w:lang w:eastAsia="ru-RU"/>
              </w:rPr>
              <w:t>–</w:t>
            </w:r>
            <w:r w:rsidRPr="00E83A45">
              <w:rPr>
                <w:lang w:eastAsia="ru-RU"/>
              </w:rPr>
              <w:t xml:space="preserve"> </w:t>
            </w:r>
            <w:r w:rsidR="00D66DF2" w:rsidRPr="00E83A45">
              <w:rPr>
                <w:color w:val="000000"/>
                <w:lang w:eastAsia="ru-RU"/>
              </w:rPr>
              <w:t>551,4</w:t>
            </w:r>
          </w:p>
        </w:tc>
      </w:tr>
      <w:tr w:rsidR="006F24CC" w:rsidRPr="00E83A45" w14:paraId="4D144AE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5C6F5D1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0CD11B63" w14:textId="02B9E4B7" w:rsidR="006F24CC" w:rsidRPr="00E83A45" w:rsidRDefault="00D66DF2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310,4</w:t>
            </w:r>
          </w:p>
        </w:tc>
      </w:tr>
      <w:tr w:rsidR="006F24CC" w:rsidRPr="00E83A45" w14:paraId="18D9891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E897022" w14:textId="77777777" w:rsidR="006F24CC" w:rsidRPr="00E83A45" w:rsidRDefault="006F24CC" w:rsidP="00B26A40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199F8C64" w14:textId="4823D6FA" w:rsidR="006F24CC" w:rsidRPr="00E83A45" w:rsidRDefault="00D66DF2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225,3</w:t>
            </w:r>
          </w:p>
        </w:tc>
      </w:tr>
      <w:tr w:rsidR="006F24CC" w:rsidRPr="00E83A45" w14:paraId="33B49F66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C6DB429" w14:textId="77777777" w:rsidR="006F24CC" w:rsidRPr="00E83A45" w:rsidRDefault="006F24CC" w:rsidP="00B26A40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</w:tcPr>
          <w:p w14:paraId="47A5838D" w14:textId="77777777" w:rsidR="006F24CC" w:rsidRPr="00E83A45" w:rsidRDefault="006F24CC" w:rsidP="00B26A40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15,7</w:t>
            </w:r>
          </w:p>
        </w:tc>
      </w:tr>
      <w:tr w:rsidR="00AE6E74" w:rsidRPr="00E83A45" w14:paraId="310734A0" w14:textId="77777777" w:rsidTr="00B51D2B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3D40562D" w14:textId="09402DCA" w:rsidR="00F735A2" w:rsidRPr="00E83A45" w:rsidRDefault="00F735A2" w:rsidP="00F735A2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val="en-US" w:eastAsia="ru-RU"/>
              </w:rPr>
              <w:t>4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108748F9" w14:textId="6836E399" w:rsidR="00AE6E74" w:rsidRPr="00E83A45" w:rsidRDefault="00F735A2" w:rsidP="00F735A2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 -10 м2</w:t>
            </w:r>
          </w:p>
        </w:tc>
      </w:tr>
      <w:tr w:rsidR="00AE6E74" w:rsidRPr="00E83A45" w14:paraId="007B450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06F1068" w14:textId="0B2716C9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0FD52F10" w14:textId="79224A1C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6359BD71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3353EA77" w14:textId="77777777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Кольчугинский район электрических сетей</w:t>
            </w:r>
          </w:p>
          <w:p w14:paraId="3556ABFA" w14:textId="439DA91C" w:rsidR="00AE6E74" w:rsidRPr="00E83A45" w:rsidRDefault="00AE6E74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5</w:t>
            </w:r>
            <w:r w:rsidRPr="00E83A45">
              <w:rPr>
                <w:b/>
                <w:lang w:eastAsia="ru-RU"/>
              </w:rPr>
              <w:t>. Здание конторы Кольчугинского РЭС</w:t>
            </w:r>
          </w:p>
          <w:p w14:paraId="7FE7F173" w14:textId="4C9D10FC" w:rsidR="00AE6E74" w:rsidRPr="00E83A45" w:rsidRDefault="00AE6E74" w:rsidP="00AE6E74">
            <w:pPr>
              <w:jc w:val="center"/>
              <w:rPr>
                <w:vertAlign w:val="superscript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– </w:t>
            </w:r>
            <w:r w:rsidR="00B2112F" w:rsidRPr="00E83A45">
              <w:rPr>
                <w:lang w:eastAsia="ru-RU"/>
              </w:rPr>
              <w:t>221,0</w:t>
            </w:r>
            <w:r w:rsidRPr="00E83A45">
              <w:rPr>
                <w:color w:val="000000"/>
                <w:lang w:eastAsia="ru-RU"/>
              </w:rPr>
              <w:t xml:space="preserve">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  <w:p w14:paraId="59105A01" w14:textId="6441D651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AE6E74" w:rsidRPr="00E83A45" w14:paraId="19B9550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4C5732B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25DFE74E" w14:textId="7FCAF541" w:rsidR="00AE6E74" w:rsidRPr="00E83A45" w:rsidRDefault="00B2112F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166,3</w:t>
            </w:r>
          </w:p>
        </w:tc>
      </w:tr>
      <w:tr w:rsidR="00AE6E74" w:rsidRPr="00E83A45" w14:paraId="638C467E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5FFE87F" w14:textId="77777777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7587531C" w14:textId="122B7A36" w:rsidR="00AE6E74" w:rsidRPr="00E83A45" w:rsidRDefault="00B2112F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39,3</w:t>
            </w:r>
          </w:p>
        </w:tc>
      </w:tr>
      <w:tr w:rsidR="00AE6E74" w:rsidRPr="00E83A45" w14:paraId="47057145" w14:textId="77777777" w:rsidTr="008E6E6A">
        <w:trPr>
          <w:gridAfter w:val="2"/>
          <w:wAfter w:w="1701" w:type="dxa"/>
          <w:trHeight w:val="419"/>
        </w:trPr>
        <w:tc>
          <w:tcPr>
            <w:tcW w:w="8080" w:type="dxa"/>
            <w:gridSpan w:val="2"/>
          </w:tcPr>
          <w:p w14:paraId="17792A37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</w:tcPr>
          <w:p w14:paraId="1E553CAD" w14:textId="13ECB060" w:rsidR="00AE6E74" w:rsidRPr="00E83A45" w:rsidRDefault="00B2112F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15,4</w:t>
            </w:r>
          </w:p>
        </w:tc>
      </w:tr>
      <w:tr w:rsidR="00F735A2" w:rsidRPr="00E83A45" w14:paraId="2C79655F" w14:textId="77777777" w:rsidTr="00B51D2B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717492EA" w14:textId="1C74C91E" w:rsidR="00F735A2" w:rsidRPr="00E83A45" w:rsidRDefault="00F735A2" w:rsidP="00B51D2B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val="en-US" w:eastAsia="ru-RU"/>
              </w:rPr>
              <w:t>6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20350123" w14:textId="77777777" w:rsidR="00F735A2" w:rsidRPr="00E83A45" w:rsidRDefault="00F735A2" w:rsidP="00B51D2B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 -10 м2</w:t>
            </w:r>
          </w:p>
        </w:tc>
      </w:tr>
      <w:tr w:rsidR="00F735A2" w:rsidRPr="00E83A45" w14:paraId="5C09CB93" w14:textId="77777777" w:rsidTr="00B51D2B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832B631" w14:textId="77777777" w:rsidR="00F735A2" w:rsidRPr="00E83A45" w:rsidRDefault="00F735A2" w:rsidP="00B51D2B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5C8456FB" w14:textId="77777777" w:rsidR="00F735A2" w:rsidRPr="00E83A45" w:rsidRDefault="00F735A2" w:rsidP="00B51D2B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7BAEA9F6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36D7354A" w14:textId="77777777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Кольчугинская ГПС</w:t>
            </w:r>
          </w:p>
          <w:p w14:paraId="79242DD3" w14:textId="3B1BE35E" w:rsidR="00AE6E74" w:rsidRPr="00E83A45" w:rsidRDefault="00AE6E74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7</w:t>
            </w:r>
            <w:r w:rsidRPr="00E83A45">
              <w:rPr>
                <w:b/>
                <w:lang w:eastAsia="ru-RU"/>
              </w:rPr>
              <w:t>. Здание распределительного устройства-6 кВ в составе строений ПС Кольчугино, служебно-бытовые помещения</w:t>
            </w:r>
          </w:p>
          <w:p w14:paraId="7BFEDE9A" w14:textId="476F7A26" w:rsidR="00AE6E74" w:rsidRPr="00E83A45" w:rsidRDefault="00AE6E74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– </w:t>
            </w:r>
            <w:r w:rsidRPr="00E83A45">
              <w:rPr>
                <w:color w:val="000000"/>
                <w:lang w:eastAsia="ru-RU"/>
              </w:rPr>
              <w:t xml:space="preserve">384,1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1D3C2C6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6BB317C" w14:textId="3CF67B0E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t>Служебные помещения</w:t>
            </w:r>
          </w:p>
        </w:tc>
        <w:tc>
          <w:tcPr>
            <w:tcW w:w="1985" w:type="dxa"/>
            <w:gridSpan w:val="2"/>
          </w:tcPr>
          <w:p w14:paraId="06664A47" w14:textId="178DA44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16,5</w:t>
            </w:r>
          </w:p>
        </w:tc>
      </w:tr>
      <w:tr w:rsidR="00AE6E74" w:rsidRPr="00E83A45" w14:paraId="68F0522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235BAA5" w14:textId="56DBAA9E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52462B19" w14:textId="2FE3E4C0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364,9</w:t>
            </w:r>
          </w:p>
        </w:tc>
      </w:tr>
      <w:tr w:rsidR="00AE6E74" w:rsidRPr="00E83A45" w14:paraId="5398090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A1CEB98" w14:textId="28210B1C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t>Санузел</w:t>
            </w:r>
          </w:p>
        </w:tc>
        <w:tc>
          <w:tcPr>
            <w:tcW w:w="1985" w:type="dxa"/>
            <w:gridSpan w:val="2"/>
          </w:tcPr>
          <w:p w14:paraId="4287175C" w14:textId="2294DEC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t>2,7</w:t>
            </w:r>
          </w:p>
        </w:tc>
      </w:tr>
      <w:tr w:rsidR="00AE6E74" w:rsidRPr="00E83A45" w14:paraId="2DB15F13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287F73FC" w14:textId="21CCE58A" w:rsidR="00AE6E74" w:rsidRPr="00E83A45" w:rsidRDefault="00AE6E74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</w:t>
            </w:r>
            <w:r w:rsidR="004E7AAD" w:rsidRPr="00E83A45">
              <w:rPr>
                <w:b/>
                <w:lang w:eastAsia="ru-RU"/>
              </w:rPr>
              <w:t>8</w:t>
            </w:r>
            <w:r w:rsidRPr="00E83A45">
              <w:rPr>
                <w:b/>
                <w:lang w:eastAsia="ru-RU"/>
              </w:rPr>
              <w:t>. Служебно-бытовые помещения ПС Кольчугино</w:t>
            </w:r>
          </w:p>
          <w:p w14:paraId="3C914FDB" w14:textId="1B9E2ECC" w:rsidR="00AE6E74" w:rsidRPr="00E83A45" w:rsidRDefault="00AE6E74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Общая площадь – </w:t>
            </w:r>
            <w:r w:rsidRPr="00E83A45">
              <w:rPr>
                <w:color w:val="000000"/>
                <w:lang w:eastAsia="ru-RU"/>
              </w:rPr>
              <w:t xml:space="preserve">318,4 </w:t>
            </w:r>
            <w:r w:rsidRPr="00E83A45">
              <w:rPr>
                <w:lang w:eastAsia="ru-RU"/>
              </w:rPr>
              <w:t>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0024956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8991F91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755CB1F9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88</w:t>
            </w:r>
          </w:p>
        </w:tc>
      </w:tr>
      <w:tr w:rsidR="00AE6E74" w:rsidRPr="00E83A45" w14:paraId="53D759D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684FC5F" w14:textId="77777777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06D27B78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224,9</w:t>
            </w:r>
          </w:p>
        </w:tc>
      </w:tr>
      <w:tr w:rsidR="00AE6E74" w:rsidRPr="00E83A45" w14:paraId="42323A84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79EF97D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</w:tcPr>
          <w:p w14:paraId="78D5EEAC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5,5</w:t>
            </w:r>
          </w:p>
        </w:tc>
      </w:tr>
      <w:tr w:rsidR="00AE6E74" w:rsidRPr="00E83A45" w14:paraId="1622E518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1BFBA183" w14:textId="302490F3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lastRenderedPageBreak/>
              <w:t>Юрьев – Польская ГПС</w:t>
            </w:r>
          </w:p>
          <w:p w14:paraId="1F6FE3FA" w14:textId="52AAA48E" w:rsidR="00AE6E74" w:rsidRPr="00E83A45" w:rsidRDefault="004E7AAD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19</w:t>
            </w:r>
            <w:r w:rsidR="00AE6E74" w:rsidRPr="00E83A45">
              <w:rPr>
                <w:b/>
                <w:lang w:eastAsia="ru-RU"/>
              </w:rPr>
              <w:t>. Здание ОПУ-1 ПС Юрьев – Польская</w:t>
            </w:r>
          </w:p>
          <w:p w14:paraId="2289A8F1" w14:textId="428C77AD" w:rsidR="00AE6E74" w:rsidRPr="00E83A45" w:rsidRDefault="00AE6E74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Общая площадь- 103,0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462C616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3BB7E64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5AECB6C4" w14:textId="1B8965C5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50,0</w:t>
            </w:r>
          </w:p>
        </w:tc>
      </w:tr>
      <w:tr w:rsidR="00AE6E74" w:rsidRPr="00E83A45" w14:paraId="623FC2C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FA0C0D3" w14:textId="77777777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4512186C" w14:textId="290CE57F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50,0</w:t>
            </w:r>
          </w:p>
        </w:tc>
      </w:tr>
      <w:tr w:rsidR="00AE6E74" w:rsidRPr="00E83A45" w14:paraId="227D377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FBB486E" w14:textId="0B4DECA2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</w:tcPr>
          <w:p w14:paraId="1ED668BF" w14:textId="2FD8CFA1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3,0</w:t>
            </w:r>
          </w:p>
        </w:tc>
      </w:tr>
      <w:tr w:rsidR="00AE6E74" w:rsidRPr="00E83A45" w14:paraId="62C70DA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4320E49A" w14:textId="05BE5D1F" w:rsidR="00AE6E74" w:rsidRPr="00E83A45" w:rsidRDefault="002F042B" w:rsidP="00AE6E74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E83A45">
              <w:rPr>
                <w:b/>
                <w:color w:val="000000" w:themeColor="text1"/>
                <w:lang w:eastAsia="ru-RU"/>
              </w:rPr>
              <w:t>2</w:t>
            </w:r>
            <w:r w:rsidR="004E7AAD" w:rsidRPr="00E83A45">
              <w:rPr>
                <w:b/>
                <w:color w:val="000000" w:themeColor="text1"/>
                <w:lang w:eastAsia="ru-RU"/>
              </w:rPr>
              <w:t>0</w:t>
            </w:r>
            <w:r w:rsidR="00AE6E74" w:rsidRPr="00E83A45">
              <w:rPr>
                <w:b/>
                <w:color w:val="000000" w:themeColor="text1"/>
                <w:lang w:eastAsia="ru-RU"/>
              </w:rPr>
              <w:t>. Здание ОПУ-2  ПС Юрьев – Польская</w:t>
            </w:r>
          </w:p>
          <w:p w14:paraId="5FEEAF47" w14:textId="0437158D" w:rsidR="00AE6E74" w:rsidRPr="00E83A45" w:rsidRDefault="00AE6E74" w:rsidP="00AE6E74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Общая площадь – 309,5 м</w:t>
            </w:r>
            <w:r w:rsidRPr="00E83A45">
              <w:rPr>
                <w:color w:val="000000" w:themeColor="text1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12A896A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962EDB3" w14:textId="3873F8AB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3345AA72" w14:textId="29661F8C" w:rsidR="00AE6E74" w:rsidRPr="00E83A45" w:rsidRDefault="00AE6E74" w:rsidP="00AE6E74">
            <w:pPr>
              <w:spacing w:before="100" w:beforeAutospacing="1"/>
              <w:jc w:val="right"/>
              <w:rPr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305,4</w:t>
            </w:r>
          </w:p>
        </w:tc>
      </w:tr>
      <w:tr w:rsidR="00AE6E74" w:rsidRPr="00E83A45" w14:paraId="1E619D2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2B5F5DE" w14:textId="79A905D2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t>Санузел</w:t>
            </w:r>
          </w:p>
        </w:tc>
        <w:tc>
          <w:tcPr>
            <w:tcW w:w="1985" w:type="dxa"/>
            <w:gridSpan w:val="2"/>
          </w:tcPr>
          <w:p w14:paraId="69A5F2D4" w14:textId="64513A6E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val="en-US" w:eastAsia="ru-RU"/>
              </w:rPr>
            </w:pPr>
            <w:r w:rsidRPr="00E83A45">
              <w:t>3,6</w:t>
            </w:r>
          </w:p>
        </w:tc>
      </w:tr>
      <w:tr w:rsidR="00AE6E74" w:rsidRPr="00E83A45" w14:paraId="1FFEDEBA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8A86A32" w14:textId="174F047C" w:rsidR="00AE6E74" w:rsidRPr="00E83A45" w:rsidRDefault="00AE6E74" w:rsidP="00AE6E74">
            <w:pPr>
              <w:spacing w:before="100" w:beforeAutospacing="1"/>
              <w:jc w:val="center"/>
              <w:rPr>
                <w:color w:val="000000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Владимирский участок</w:t>
            </w:r>
          </w:p>
        </w:tc>
      </w:tr>
      <w:tr w:rsidR="00AE6E74" w:rsidRPr="00E83A45" w14:paraId="434FB0D6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AF383C5" w14:textId="1239044B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2</w:t>
            </w:r>
            <w:r w:rsidR="004E7AAD" w:rsidRPr="00E83A45">
              <w:rPr>
                <w:b/>
                <w:color w:val="000000"/>
                <w:lang w:eastAsia="ru-RU"/>
              </w:rPr>
              <w:t>1</w:t>
            </w:r>
            <w:r w:rsidR="00AE6E74" w:rsidRPr="00E83A45">
              <w:rPr>
                <w:b/>
                <w:color w:val="000000"/>
                <w:lang w:eastAsia="ru-RU"/>
              </w:rPr>
              <w:t>. Нежилое здание (бытовой корпус ремонтно-строительного цеха)</w:t>
            </w:r>
          </w:p>
          <w:p w14:paraId="1B130266" w14:textId="77777777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420,8 м2</w:t>
            </w:r>
          </w:p>
        </w:tc>
      </w:tr>
      <w:tr w:rsidR="00AE6E74" w:rsidRPr="00E83A45" w14:paraId="5247F40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33FDAE8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всего </w:t>
            </w:r>
          </w:p>
          <w:p w14:paraId="23BDD5F7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44C63CD9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200,0</w:t>
            </w:r>
          </w:p>
          <w:p w14:paraId="04191BB0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211,0</w:t>
            </w:r>
          </w:p>
        </w:tc>
      </w:tr>
      <w:tr w:rsidR="00AE6E74" w:rsidRPr="00E83A45" w14:paraId="36E3175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D694FCA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3C26C868" w14:textId="213219B5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9,8</w:t>
            </w:r>
          </w:p>
        </w:tc>
      </w:tr>
      <w:tr w:rsidR="005B047A" w:rsidRPr="00E83A45" w14:paraId="347E48A5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1166532F" w14:textId="283DA70F" w:rsidR="005B047A" w:rsidRPr="00E83A45" w:rsidRDefault="002F042B" w:rsidP="005B047A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2</w:t>
            </w:r>
            <w:r w:rsidR="004E7AAD" w:rsidRPr="00E83A45">
              <w:rPr>
                <w:b/>
                <w:lang w:eastAsia="ru-RU"/>
              </w:rPr>
              <w:t>2</w:t>
            </w:r>
            <w:r w:rsidR="005B047A" w:rsidRPr="00E83A45">
              <w:rPr>
                <w:b/>
                <w:lang w:eastAsia="ru-RU"/>
              </w:rPr>
              <w:t>. Здание административного корпуса №1</w:t>
            </w:r>
          </w:p>
          <w:p w14:paraId="62460D6F" w14:textId="1D91FE94" w:rsidR="005B047A" w:rsidRPr="00E83A45" w:rsidRDefault="005B047A" w:rsidP="005B047A">
            <w:pPr>
              <w:jc w:val="center"/>
              <w:rPr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 – 2259,2 м2</w:t>
            </w:r>
          </w:p>
        </w:tc>
      </w:tr>
      <w:tr w:rsidR="005B047A" w:rsidRPr="00E83A45" w14:paraId="791F60F7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5FBB822" w14:textId="77777777" w:rsidR="005B047A" w:rsidRPr="00E83A45" w:rsidRDefault="005B047A" w:rsidP="005B047A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всего </w:t>
            </w:r>
          </w:p>
          <w:p w14:paraId="0737D847" w14:textId="24D3AD0C" w:rsidR="005B047A" w:rsidRPr="00E83A45" w:rsidRDefault="005B047A" w:rsidP="005B047A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67A25DC7" w14:textId="77777777" w:rsidR="005B047A" w:rsidRPr="00E83A45" w:rsidRDefault="005B047A" w:rsidP="005B047A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1771,0</w:t>
            </w:r>
          </w:p>
          <w:p w14:paraId="0470DEC8" w14:textId="5AF492E1" w:rsidR="005B047A" w:rsidRPr="00E83A45" w:rsidRDefault="005B047A" w:rsidP="005B047A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456,5</w:t>
            </w:r>
          </w:p>
        </w:tc>
      </w:tr>
      <w:tr w:rsidR="005B047A" w:rsidRPr="00E83A45" w14:paraId="208C75D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577D310" w14:textId="73B397AE" w:rsidR="005B047A" w:rsidRPr="00E83A45" w:rsidRDefault="005B047A" w:rsidP="005B047A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20E8DDAA" w14:textId="4BCED529" w:rsidR="005B047A" w:rsidRPr="00E83A45" w:rsidRDefault="005B047A" w:rsidP="005B047A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31,61</w:t>
            </w:r>
          </w:p>
        </w:tc>
      </w:tr>
      <w:tr w:rsidR="00AE6E74" w:rsidRPr="00E83A45" w14:paraId="31ECA8E5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2B88FDA4" w14:textId="0B36191D" w:rsidR="005B047A" w:rsidRPr="00E83A45" w:rsidRDefault="002F042B" w:rsidP="005B047A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2</w:t>
            </w:r>
            <w:r w:rsidR="004E7AAD" w:rsidRPr="00E83A45">
              <w:rPr>
                <w:b/>
                <w:color w:val="000000"/>
                <w:lang w:eastAsia="ru-RU"/>
              </w:rPr>
              <w:t>3</w:t>
            </w:r>
            <w:r w:rsidR="005B047A" w:rsidRPr="00E83A45">
              <w:rPr>
                <w:b/>
                <w:color w:val="000000"/>
                <w:lang w:eastAsia="ru-RU"/>
              </w:rPr>
              <w:t xml:space="preserve">. Административное здание №2 </w:t>
            </w:r>
          </w:p>
          <w:p w14:paraId="6CAC2313" w14:textId="70BDA0F0" w:rsidR="00AE6E74" w:rsidRPr="00E83A45" w:rsidRDefault="005B047A" w:rsidP="005B047A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 xml:space="preserve">Общая площадь – </w:t>
            </w:r>
            <w:r w:rsidR="002169F9" w:rsidRPr="00E83A45">
              <w:rPr>
                <w:b/>
                <w:color w:val="000000"/>
                <w:lang w:eastAsia="ru-RU"/>
              </w:rPr>
              <w:t>836,5</w:t>
            </w:r>
            <w:r w:rsidRPr="00E83A45">
              <w:rPr>
                <w:b/>
                <w:color w:val="000000"/>
                <w:lang w:eastAsia="ru-RU"/>
              </w:rPr>
              <w:t xml:space="preserve"> м2</w:t>
            </w:r>
          </w:p>
          <w:p w14:paraId="1819D427" w14:textId="414E1C9A" w:rsidR="005B047A" w:rsidRPr="00E83A45" w:rsidRDefault="005B047A" w:rsidP="00AE6E74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5B047A" w:rsidRPr="00E83A45" w14:paraId="249E303B" w14:textId="77777777" w:rsidTr="002F042B">
        <w:trPr>
          <w:gridAfter w:val="2"/>
          <w:wAfter w:w="1701" w:type="dxa"/>
          <w:trHeight w:val="291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B94" w14:textId="24671409" w:rsidR="005B047A" w:rsidRPr="00E83A45" w:rsidRDefault="005B047A" w:rsidP="005B047A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7AC3" w14:textId="5BB36DF5" w:rsidR="005B047A" w:rsidRPr="00E83A45" w:rsidRDefault="002169F9" w:rsidP="005B047A">
            <w:pPr>
              <w:jc w:val="right"/>
              <w:rPr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790,5</w:t>
            </w:r>
            <w:r w:rsidR="005B047A" w:rsidRPr="00E83A45">
              <w:rPr>
                <w:color w:val="000000"/>
                <w:lang w:eastAsia="ru-RU"/>
              </w:rPr>
              <w:t>0</w:t>
            </w:r>
          </w:p>
        </w:tc>
      </w:tr>
      <w:tr w:rsidR="005B047A" w:rsidRPr="00E83A45" w14:paraId="5D199C75" w14:textId="77777777" w:rsidTr="004E7AAD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1369" w14:textId="24E5E5B3" w:rsidR="005B047A" w:rsidRPr="00E83A45" w:rsidRDefault="005B047A" w:rsidP="005B047A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Санузлы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408" w14:textId="10122787" w:rsidR="005B047A" w:rsidRPr="00E83A45" w:rsidRDefault="005B047A" w:rsidP="005B047A">
            <w:pPr>
              <w:spacing w:before="100" w:beforeAutospacing="1"/>
              <w:jc w:val="right"/>
              <w:rPr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46,0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14:paraId="6AABD50F" w14:textId="77777777" w:rsidR="005B047A" w:rsidRPr="00E83A45" w:rsidRDefault="005B047A" w:rsidP="005B047A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</w:p>
        </w:tc>
      </w:tr>
      <w:tr w:rsidR="005B047A" w:rsidRPr="00E83A45" w14:paraId="444846EC" w14:textId="77777777" w:rsidTr="004E7AAD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6353" w14:textId="77777777" w:rsidR="005B047A" w:rsidRPr="00E83A45" w:rsidRDefault="002F042B" w:rsidP="004215E5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2</w:t>
            </w:r>
            <w:r w:rsidR="004E7AAD" w:rsidRPr="00E83A45">
              <w:rPr>
                <w:b/>
                <w:lang w:val="en-US" w:eastAsia="ru-RU"/>
              </w:rPr>
              <w:t>4</w:t>
            </w:r>
            <w:r w:rsidR="005B047A" w:rsidRPr="00E83A45">
              <w:rPr>
                <w:b/>
                <w:lang w:eastAsia="ru-RU"/>
              </w:rPr>
              <w:t>. Проходная</w:t>
            </w:r>
          </w:p>
          <w:p w14:paraId="23DFD2C8" w14:textId="3129CD33" w:rsidR="004215E5" w:rsidRPr="00E83A45" w:rsidRDefault="004215E5" w:rsidP="004215E5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 - 10</w:t>
            </w:r>
            <w:r w:rsidRPr="00E83A45">
              <w:rPr>
                <w:b/>
                <w:color w:val="000000"/>
                <w:lang w:eastAsia="ru-RU"/>
              </w:rPr>
              <w:t xml:space="preserve"> </w:t>
            </w:r>
            <w:r w:rsidRPr="00E83A45">
              <w:rPr>
                <w:b/>
                <w:lang w:eastAsia="ru-RU"/>
              </w:rPr>
              <w:t>м2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09C3" w14:textId="77777777" w:rsidR="005B047A" w:rsidRPr="00E83A45" w:rsidRDefault="005B047A" w:rsidP="004215E5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14:paraId="68D16623" w14:textId="77777777" w:rsidR="005B047A" w:rsidRPr="00E83A45" w:rsidRDefault="005B047A" w:rsidP="004215E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5B047A" w:rsidRPr="00E83A45" w14:paraId="7EEA5A08" w14:textId="77777777" w:rsidTr="004E7AAD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AF64" w14:textId="06BE5A18" w:rsidR="005B047A" w:rsidRPr="00E83A45" w:rsidRDefault="005B047A" w:rsidP="00177A52">
            <w:pPr>
              <w:spacing w:before="100" w:beforeAutospacing="1"/>
              <w:rPr>
                <w:lang w:val="en-US" w:eastAsia="ru-RU"/>
              </w:rPr>
            </w:pPr>
            <w:r w:rsidRPr="00E83A45">
              <w:rPr>
                <w:lang w:eastAsia="ru-RU"/>
              </w:rPr>
              <w:t>Служебн</w:t>
            </w:r>
            <w:r w:rsidR="00177A52" w:rsidRPr="00E83A45">
              <w:rPr>
                <w:lang w:eastAsia="ru-RU"/>
              </w:rPr>
              <w:t>ые</w:t>
            </w:r>
            <w:r w:rsidRPr="00E83A45">
              <w:rPr>
                <w:lang w:eastAsia="ru-RU"/>
              </w:rPr>
              <w:t xml:space="preserve"> помещени</w:t>
            </w:r>
            <w:r w:rsidR="00177A52" w:rsidRPr="00E83A45">
              <w:rPr>
                <w:lang w:eastAsia="ru-RU"/>
              </w:rPr>
              <w:t>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5922" w14:textId="43444043" w:rsidR="005B047A" w:rsidRPr="00E83A45" w:rsidRDefault="005B047A" w:rsidP="005B047A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14:paraId="098643F9" w14:textId="77777777" w:rsidR="005B047A" w:rsidRPr="00E83A45" w:rsidRDefault="005B047A" w:rsidP="005B047A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3E76ACBD" w14:textId="77777777" w:rsidTr="008E6E6A">
        <w:trPr>
          <w:gridAfter w:val="2"/>
          <w:wAfter w:w="1701" w:type="dxa"/>
          <w:trHeight w:val="312"/>
        </w:trPr>
        <w:tc>
          <w:tcPr>
            <w:tcW w:w="10065" w:type="dxa"/>
            <w:gridSpan w:val="4"/>
          </w:tcPr>
          <w:p w14:paraId="49BD93AA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Владимирская ГПС</w:t>
            </w:r>
          </w:p>
          <w:p w14:paraId="08D6B8BA" w14:textId="0B87D7CB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2</w:t>
            </w:r>
            <w:r w:rsidR="004E7AAD" w:rsidRPr="00E83A45">
              <w:rPr>
                <w:b/>
                <w:color w:val="000000"/>
                <w:lang w:eastAsia="ru-RU"/>
              </w:rPr>
              <w:t>5</w:t>
            </w:r>
            <w:r w:rsidR="00AE6E74" w:rsidRPr="00E83A45">
              <w:rPr>
                <w:b/>
                <w:color w:val="000000"/>
                <w:lang w:eastAsia="ru-RU"/>
              </w:rPr>
              <w:t>. ПС Химзаводская</w:t>
            </w:r>
          </w:p>
          <w:p w14:paraId="3079747D" w14:textId="77777777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883,7 м2</w:t>
            </w:r>
          </w:p>
        </w:tc>
      </w:tr>
      <w:tr w:rsidR="00AE6E74" w:rsidRPr="00E83A45" w14:paraId="583087F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384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C63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883,7</w:t>
            </w:r>
          </w:p>
        </w:tc>
      </w:tr>
      <w:tr w:rsidR="00AE6E74" w:rsidRPr="00E83A45" w14:paraId="25A95D70" w14:textId="77777777" w:rsidTr="008E6E6A">
        <w:trPr>
          <w:trHeight w:val="100"/>
        </w:trPr>
        <w:tc>
          <w:tcPr>
            <w:tcW w:w="100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D53" w14:textId="77777777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Покровская ГПС</w:t>
            </w:r>
          </w:p>
          <w:p w14:paraId="501ACFE1" w14:textId="6CDEFE68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2</w:t>
            </w:r>
            <w:r w:rsidR="004E7AAD" w:rsidRPr="00E83A45">
              <w:rPr>
                <w:b/>
                <w:lang w:eastAsia="ru-RU"/>
              </w:rPr>
              <w:t>6</w:t>
            </w:r>
            <w:r w:rsidR="00AE6E74" w:rsidRPr="00E83A45">
              <w:rPr>
                <w:b/>
                <w:lang w:eastAsia="ru-RU"/>
              </w:rPr>
              <w:t>. Служебно-производственное здание с бытовыми помещениями ПС Городская</w:t>
            </w:r>
          </w:p>
          <w:p w14:paraId="2FA5C5B4" w14:textId="55510F5F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 – 331,6 м2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bottom w:val="nil"/>
            </w:tcBorders>
          </w:tcPr>
          <w:p w14:paraId="60D6A9FD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  <w:p w14:paraId="059E5180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49DC7CC2" w14:textId="77777777" w:rsidTr="008E6E6A">
        <w:trPr>
          <w:trHeight w:val="15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588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60F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327,6</w:t>
            </w:r>
          </w:p>
        </w:tc>
        <w:tc>
          <w:tcPr>
            <w:tcW w:w="1701" w:type="dxa"/>
            <w:gridSpan w:val="2"/>
            <w:vMerge/>
            <w:tcBorders>
              <w:top w:val="nil"/>
              <w:bottom w:val="nil"/>
            </w:tcBorders>
          </w:tcPr>
          <w:p w14:paraId="24C58DC5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21E82486" w14:textId="77777777" w:rsidTr="00440727">
        <w:trPr>
          <w:trHeight w:val="42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F2D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5CDF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4,0</w:t>
            </w:r>
          </w:p>
        </w:tc>
        <w:tc>
          <w:tcPr>
            <w:tcW w:w="1701" w:type="dxa"/>
            <w:gridSpan w:val="2"/>
            <w:vMerge/>
            <w:tcBorders>
              <w:top w:val="nil"/>
              <w:bottom w:val="nil"/>
            </w:tcBorders>
          </w:tcPr>
          <w:p w14:paraId="5B45DACF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7F3FF9CC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61CDDCAE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Петушинский район электрических сетей</w:t>
            </w:r>
          </w:p>
          <w:p w14:paraId="3197DB4D" w14:textId="6B64103D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2</w:t>
            </w:r>
            <w:r w:rsidR="004E7AAD" w:rsidRPr="00E83A45">
              <w:rPr>
                <w:b/>
                <w:color w:val="000000"/>
                <w:lang w:eastAsia="ru-RU"/>
              </w:rPr>
              <w:t>7</w:t>
            </w:r>
            <w:r w:rsidR="00AE6E74" w:rsidRPr="00E83A45">
              <w:rPr>
                <w:b/>
                <w:color w:val="000000"/>
                <w:lang w:eastAsia="ru-RU"/>
              </w:rPr>
              <w:t>. Здание ремонтно-эксплуатационного пункта</w:t>
            </w:r>
          </w:p>
          <w:p w14:paraId="29C4D584" w14:textId="4E532D5A" w:rsidR="00AE6E74" w:rsidRPr="00E83A45" w:rsidRDefault="00AE6E74" w:rsidP="00F92C4D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 xml:space="preserve">Общая площадь – </w:t>
            </w:r>
            <w:r w:rsidR="00F92C4D" w:rsidRPr="00E83A45">
              <w:rPr>
                <w:color w:val="000000"/>
                <w:lang w:eastAsia="ru-RU"/>
              </w:rPr>
              <w:t>539,6</w:t>
            </w:r>
            <w:r w:rsidRPr="00E83A45">
              <w:rPr>
                <w:color w:val="000000"/>
                <w:lang w:eastAsia="ru-RU"/>
              </w:rPr>
              <w:t xml:space="preserve"> м2</w:t>
            </w:r>
          </w:p>
        </w:tc>
      </w:tr>
      <w:tr w:rsidR="00AE6E74" w:rsidRPr="00E83A45" w14:paraId="2E56DA46" w14:textId="77777777" w:rsidTr="008E6E6A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6F0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5C99FA88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8FA" w14:textId="2799EB34" w:rsidR="00AE6E74" w:rsidRPr="00E83A45" w:rsidRDefault="00F92C4D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303,7</w:t>
            </w:r>
          </w:p>
          <w:p w14:paraId="4CBE22EE" w14:textId="20C9A283" w:rsidR="00AE6E74" w:rsidRPr="00E83A45" w:rsidRDefault="00F92C4D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215,0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354EE292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0318BA9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5008419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96AA" w14:textId="3A2202B5" w:rsidR="00AE6E74" w:rsidRPr="00E83A45" w:rsidRDefault="00F92C4D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20,9</w:t>
            </w:r>
          </w:p>
        </w:tc>
      </w:tr>
      <w:tr w:rsidR="009442A3" w:rsidRPr="00E83A45" w14:paraId="36EE2162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2525F390" w14:textId="3DC96E3B" w:rsidR="009442A3" w:rsidRPr="00E83A45" w:rsidRDefault="002F042B" w:rsidP="009442A3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2</w:t>
            </w:r>
            <w:r w:rsidR="004E7AAD" w:rsidRPr="00E83A45">
              <w:rPr>
                <w:b/>
                <w:lang w:val="en-US" w:eastAsia="ru-RU"/>
              </w:rPr>
              <w:t>8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175F1D27" w14:textId="5FBA48B1" w:rsidR="009442A3" w:rsidRPr="00E83A45" w:rsidRDefault="009442A3" w:rsidP="009442A3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2AA9C53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542D9ED" w14:textId="30824C9C" w:rsidR="009442A3" w:rsidRPr="00E83A45" w:rsidRDefault="009442A3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84D" w14:textId="3B137206" w:rsidR="009442A3" w:rsidRPr="00E83A45" w:rsidRDefault="009442A3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0C1C2DA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F4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Собинский район электрических сетей</w:t>
            </w:r>
          </w:p>
          <w:p w14:paraId="36C51693" w14:textId="2E0E1E30" w:rsidR="00AE6E74" w:rsidRPr="00E83A45" w:rsidRDefault="004E7AAD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29</w:t>
            </w:r>
            <w:r w:rsidR="00AE6E74" w:rsidRPr="00E83A45">
              <w:rPr>
                <w:b/>
                <w:color w:val="000000"/>
                <w:lang w:eastAsia="ru-RU"/>
              </w:rPr>
              <w:t>. Производственная база г. Лакинск</w:t>
            </w:r>
          </w:p>
          <w:p w14:paraId="41FFC458" w14:textId="45719DC9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559,47 м2</w:t>
            </w:r>
          </w:p>
        </w:tc>
      </w:tr>
      <w:tr w:rsidR="00AE6E74" w:rsidRPr="00E83A45" w14:paraId="4C4EBDDA" w14:textId="77777777" w:rsidTr="008E6E6A">
        <w:trPr>
          <w:gridAfter w:val="2"/>
          <w:wAfter w:w="1701" w:type="dxa"/>
          <w:trHeight w:val="572"/>
        </w:trPr>
        <w:tc>
          <w:tcPr>
            <w:tcW w:w="8080" w:type="dxa"/>
            <w:gridSpan w:val="2"/>
          </w:tcPr>
          <w:p w14:paraId="300F1BCF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4EAA8F04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7CDA" w14:textId="731C878D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350,89</w:t>
            </w:r>
          </w:p>
          <w:p w14:paraId="51EB55FD" w14:textId="7F4726D8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186,89</w:t>
            </w:r>
          </w:p>
        </w:tc>
      </w:tr>
      <w:tr w:rsidR="00AE6E74" w:rsidRPr="00E83A45" w14:paraId="2E880AFE" w14:textId="77777777" w:rsidTr="008E6E6A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E7D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lastRenderedPageBreak/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02A" w14:textId="5BB6185D" w:rsidR="00AE6E74" w:rsidRPr="00E83A45" w:rsidRDefault="00AE6E74" w:rsidP="00AE6E74">
            <w:pPr>
              <w:spacing w:before="100" w:beforeAutospacing="1"/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20,8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1458D24A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9442A3" w:rsidRPr="00E83A45" w14:paraId="5D46461E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6125CC49" w14:textId="5153C6DB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3</w:t>
            </w:r>
            <w:r w:rsidR="004E7AAD" w:rsidRPr="00E83A45">
              <w:rPr>
                <w:b/>
                <w:lang w:val="en-US" w:eastAsia="ru-RU"/>
              </w:rPr>
              <w:t>0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021AE816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605F35BD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BFCDA98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710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7A94C8C1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341A8F43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Ставровский участок Собинского РЭС</w:t>
            </w:r>
          </w:p>
          <w:p w14:paraId="79F6C0C6" w14:textId="5830563F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eastAsia="ru-RU"/>
              </w:rPr>
              <w:t>1</w:t>
            </w:r>
            <w:r w:rsidR="00AE6E74" w:rsidRPr="00E83A45">
              <w:rPr>
                <w:b/>
                <w:color w:val="000000"/>
                <w:lang w:eastAsia="ru-RU"/>
              </w:rPr>
              <w:t>. Производственное здание</w:t>
            </w:r>
          </w:p>
          <w:p w14:paraId="0A4E580E" w14:textId="02C57CBA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230,0 м2</w:t>
            </w:r>
          </w:p>
        </w:tc>
      </w:tr>
      <w:tr w:rsidR="00AE6E74" w:rsidRPr="00E83A45" w14:paraId="5E687DA6" w14:textId="77777777" w:rsidTr="006D35DE">
        <w:trPr>
          <w:trHeight w:val="281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BF8" w14:textId="65F1FD46" w:rsidR="00AE6E74" w:rsidRPr="00E83A45" w:rsidRDefault="00AE6E74" w:rsidP="006D35DE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D82" w14:textId="5B221F89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225,0</w:t>
            </w:r>
          </w:p>
          <w:p w14:paraId="389AA8B5" w14:textId="4B323C84" w:rsidR="00AE6E74" w:rsidRPr="00E83A45" w:rsidRDefault="00AE6E74" w:rsidP="00AE6E74">
            <w:pPr>
              <w:jc w:val="right"/>
              <w:rPr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2046FD19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3D3E49A7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9A933C7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768" w14:textId="20E38DA5" w:rsidR="00AE6E74" w:rsidRPr="00E83A45" w:rsidRDefault="006D35DE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5,</w:t>
            </w:r>
            <w:r w:rsidR="00AE6E74" w:rsidRPr="00E83A45">
              <w:rPr>
                <w:color w:val="000000"/>
                <w:lang w:eastAsia="ru-RU"/>
              </w:rPr>
              <w:t>0</w:t>
            </w:r>
          </w:p>
        </w:tc>
      </w:tr>
      <w:tr w:rsidR="00AE6E74" w:rsidRPr="00E83A45" w14:paraId="2C0746EA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7CD5327F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Судогодский район электрических сетей</w:t>
            </w:r>
          </w:p>
          <w:p w14:paraId="19FF3B42" w14:textId="0045EACB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eastAsia="ru-RU"/>
              </w:rPr>
              <w:t>2</w:t>
            </w:r>
            <w:r w:rsidR="00AE6E74" w:rsidRPr="00E83A45">
              <w:rPr>
                <w:b/>
                <w:color w:val="000000"/>
                <w:lang w:eastAsia="ru-RU"/>
              </w:rPr>
              <w:t>. Производственное здание базы Судогодского РЭС</w:t>
            </w:r>
          </w:p>
          <w:p w14:paraId="6F911609" w14:textId="24CEEEA5" w:rsidR="00AE6E74" w:rsidRPr="00E83A45" w:rsidRDefault="00AE6E74" w:rsidP="00CD6CAD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 xml:space="preserve">Общая площадь – </w:t>
            </w:r>
            <w:r w:rsidR="00CD6CAD" w:rsidRPr="00E83A45">
              <w:rPr>
                <w:color w:val="000000"/>
                <w:lang w:eastAsia="ru-RU"/>
              </w:rPr>
              <w:t>500,6</w:t>
            </w:r>
            <w:r w:rsidRPr="00E83A45">
              <w:rPr>
                <w:color w:val="000000"/>
                <w:lang w:eastAsia="ru-RU"/>
              </w:rPr>
              <w:t xml:space="preserve"> м2</w:t>
            </w:r>
          </w:p>
        </w:tc>
      </w:tr>
      <w:tr w:rsidR="00AE6E74" w:rsidRPr="00E83A45" w14:paraId="1D5C86BE" w14:textId="77777777" w:rsidTr="008E6E6A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B5C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40AFE5C8" w14:textId="5CC34C60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FEF" w14:textId="5CAE8628" w:rsidR="00AE6E74" w:rsidRPr="00E83A45" w:rsidRDefault="00CD6CAD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194,8</w:t>
            </w:r>
          </w:p>
          <w:p w14:paraId="57E31B57" w14:textId="6DB6D01A" w:rsidR="00AE6E74" w:rsidRPr="00E83A45" w:rsidRDefault="00CD6CAD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290,80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3E9CB870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AE6E74" w:rsidRPr="00E83A45" w14:paraId="1391294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1A9E9A4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D80C" w14:textId="55DAB8C0" w:rsidR="00AE6E74" w:rsidRPr="00E83A45" w:rsidRDefault="00CD6CAD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15,0</w:t>
            </w:r>
          </w:p>
        </w:tc>
      </w:tr>
      <w:tr w:rsidR="00AE6E74" w:rsidRPr="00E83A45" w14:paraId="79058D5F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D4AC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Суздальский район электрических сетей</w:t>
            </w:r>
          </w:p>
          <w:p w14:paraId="1F90ADB1" w14:textId="4BE27FB1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eastAsia="ru-RU"/>
              </w:rPr>
              <w:t>3</w:t>
            </w:r>
            <w:r w:rsidR="00AE6E74" w:rsidRPr="00E83A45">
              <w:rPr>
                <w:b/>
                <w:color w:val="000000"/>
                <w:lang w:eastAsia="ru-RU"/>
              </w:rPr>
              <w:t>. Здание производственное ремонтно-эксплуатационного пункта г. Суздаль</w:t>
            </w:r>
          </w:p>
          <w:p w14:paraId="0C6425A9" w14:textId="77777777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324,6 м2</w:t>
            </w:r>
          </w:p>
        </w:tc>
      </w:tr>
      <w:tr w:rsidR="00AE6E74" w:rsidRPr="00E83A45" w14:paraId="6C4C950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50D7291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04A9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324,6</w:t>
            </w:r>
          </w:p>
        </w:tc>
      </w:tr>
      <w:tr w:rsidR="00AE6E74" w:rsidRPr="00E83A45" w14:paraId="6C831097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50FDC18C" w14:textId="197A2ADC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eastAsia="ru-RU"/>
              </w:rPr>
              <w:t>4</w:t>
            </w:r>
            <w:r w:rsidR="00AE6E74" w:rsidRPr="00E83A45">
              <w:rPr>
                <w:b/>
                <w:color w:val="000000"/>
                <w:lang w:eastAsia="ru-RU"/>
              </w:rPr>
              <w:t>. Здание административно-производственного корпуса Суздальского РЭС</w:t>
            </w:r>
          </w:p>
          <w:p w14:paraId="31F704E2" w14:textId="77777777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729,1 м2</w:t>
            </w:r>
          </w:p>
        </w:tc>
      </w:tr>
      <w:tr w:rsidR="00AE6E74" w:rsidRPr="00E83A45" w14:paraId="6DA3F45C" w14:textId="77777777" w:rsidTr="008E6E6A">
        <w:trPr>
          <w:gridAfter w:val="2"/>
          <w:wAfter w:w="1701" w:type="dxa"/>
          <w:trHeight w:val="526"/>
        </w:trPr>
        <w:tc>
          <w:tcPr>
            <w:tcW w:w="8080" w:type="dxa"/>
            <w:gridSpan w:val="2"/>
          </w:tcPr>
          <w:p w14:paraId="7B205D6C" w14:textId="77777777" w:rsidR="00AE6E74" w:rsidRPr="00E83A45" w:rsidRDefault="00AE6E74" w:rsidP="00AE6E74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Служебные помещения </w:t>
            </w:r>
          </w:p>
          <w:p w14:paraId="23AD0015" w14:textId="06023CA2" w:rsidR="00AE6E74" w:rsidRPr="00E83A45" w:rsidRDefault="00AE6E74" w:rsidP="00AE6E74">
            <w:pPr>
              <w:pStyle w:val="1"/>
              <w:jc w:val="left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3EE8E53E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226,1</w:t>
            </w:r>
          </w:p>
          <w:p w14:paraId="07AF5D89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468,5</w:t>
            </w:r>
          </w:p>
        </w:tc>
      </w:tr>
      <w:tr w:rsidR="00AE6E74" w:rsidRPr="00E83A45" w14:paraId="5672DD96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5E251FA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166FB4AC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34,5</w:t>
            </w:r>
          </w:p>
        </w:tc>
      </w:tr>
      <w:tr w:rsidR="009442A3" w:rsidRPr="00E83A45" w14:paraId="7450DDD1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474AD436" w14:textId="0393E49B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3</w:t>
            </w:r>
            <w:r w:rsidR="004E7AAD" w:rsidRPr="00E83A45">
              <w:rPr>
                <w:b/>
                <w:lang w:val="en-US" w:eastAsia="ru-RU"/>
              </w:rPr>
              <w:t>5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1CBC0678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7748BEFA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D5A8BEB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CE9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140549B1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FAB98B0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Боголюбовский участок Суздальского РЭС</w:t>
            </w:r>
          </w:p>
          <w:p w14:paraId="450D5F92" w14:textId="05268E1B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val="en-US" w:eastAsia="ru-RU"/>
              </w:rPr>
              <w:t>6</w:t>
            </w:r>
            <w:r w:rsidR="00AE6E74" w:rsidRPr="00E83A45">
              <w:rPr>
                <w:b/>
                <w:color w:val="000000"/>
                <w:lang w:eastAsia="ru-RU"/>
              </w:rPr>
              <w:t>. Производственное здание</w:t>
            </w:r>
          </w:p>
          <w:p w14:paraId="2D183064" w14:textId="0C807170" w:rsidR="00AE6E74" w:rsidRPr="00E83A45" w:rsidRDefault="006D35DE" w:rsidP="006D35DE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272,9</w:t>
            </w:r>
            <w:r w:rsidR="00AE6E74" w:rsidRPr="00E83A45">
              <w:rPr>
                <w:color w:val="000000"/>
                <w:lang w:eastAsia="ru-RU"/>
              </w:rPr>
              <w:t>м2</w:t>
            </w:r>
          </w:p>
        </w:tc>
      </w:tr>
      <w:tr w:rsidR="00AE6E74" w:rsidRPr="00E83A45" w14:paraId="2CC5C76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9E8CB37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  <w:p w14:paraId="62C8D47F" w14:textId="1E685953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4D8CEBF8" w14:textId="02AE2925" w:rsidR="00AE6E74" w:rsidRPr="00E83A45" w:rsidRDefault="006D35DE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100,10</w:t>
            </w:r>
          </w:p>
          <w:p w14:paraId="32456F26" w14:textId="17D6975A" w:rsidR="00AE6E74" w:rsidRPr="00E83A45" w:rsidRDefault="006D35DE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160,4</w:t>
            </w:r>
          </w:p>
        </w:tc>
      </w:tr>
      <w:tr w:rsidR="00AE6E74" w:rsidRPr="00E83A45" w14:paraId="0B915DF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A8019B4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5F66F351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12,4</w:t>
            </w:r>
          </w:p>
        </w:tc>
      </w:tr>
      <w:tr w:rsidR="009442A3" w:rsidRPr="00E83A45" w14:paraId="74C139FB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2C04A987" w14:textId="494B4DF0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3</w:t>
            </w:r>
            <w:r w:rsidR="004E7AAD" w:rsidRPr="00E83A45">
              <w:rPr>
                <w:b/>
                <w:lang w:val="en-US" w:eastAsia="ru-RU"/>
              </w:rPr>
              <w:t>7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49E86D98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1E62A590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3DA4340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D6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7064F5C7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2CEAA04" w14:textId="77777777" w:rsidR="00AE6E74" w:rsidRPr="00E83A45" w:rsidRDefault="00AE6E74" w:rsidP="00AE6E74">
            <w:pPr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Камешковский район электрических сетей</w:t>
            </w:r>
          </w:p>
          <w:p w14:paraId="2D5D3AC3" w14:textId="490D70D0" w:rsidR="00AE6E74" w:rsidRPr="00E83A45" w:rsidRDefault="002F042B" w:rsidP="00AE6E74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3</w:t>
            </w:r>
            <w:r w:rsidR="004E7AAD" w:rsidRPr="00E83A45">
              <w:rPr>
                <w:b/>
                <w:color w:val="000000"/>
                <w:lang w:val="en-US" w:eastAsia="ru-RU"/>
              </w:rPr>
              <w:t>8</w:t>
            </w:r>
            <w:r w:rsidR="00AE6E74" w:rsidRPr="00E83A45">
              <w:rPr>
                <w:b/>
                <w:color w:val="000000"/>
                <w:lang w:eastAsia="ru-RU"/>
              </w:rPr>
              <w:t>. Ремонтно-производственная база</w:t>
            </w:r>
          </w:p>
          <w:p w14:paraId="6CA4267A" w14:textId="77777777" w:rsidR="00AE6E74" w:rsidRPr="00E83A45" w:rsidRDefault="00AE6E74" w:rsidP="00AE6E74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– 712,6 м2</w:t>
            </w:r>
          </w:p>
        </w:tc>
      </w:tr>
      <w:tr w:rsidR="00AE6E74" w:rsidRPr="00E83A45" w14:paraId="64D469C6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C35BD04" w14:textId="77777777" w:rsidR="00AE6E74" w:rsidRPr="00E83A45" w:rsidRDefault="00AE6E74" w:rsidP="00AE6E74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Служебные помещения </w:t>
            </w:r>
          </w:p>
          <w:p w14:paraId="64A127AE" w14:textId="3A369688" w:rsidR="00AE6E74" w:rsidRPr="00E83A45" w:rsidRDefault="00AE6E74" w:rsidP="00AE6E74">
            <w:pPr>
              <w:pStyle w:val="1"/>
              <w:jc w:val="left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157C2757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144,3</w:t>
            </w:r>
          </w:p>
          <w:p w14:paraId="56FDE203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549,6</w:t>
            </w:r>
          </w:p>
        </w:tc>
      </w:tr>
      <w:tr w:rsidR="00AE6E74" w:rsidRPr="00E83A45" w14:paraId="3A3B15F4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3EAC538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209CCB97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18,7</w:t>
            </w:r>
          </w:p>
        </w:tc>
      </w:tr>
      <w:tr w:rsidR="009442A3" w:rsidRPr="00E83A45" w14:paraId="5725074D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2E3E2520" w14:textId="7C0C396F" w:rsidR="009442A3" w:rsidRPr="00E83A45" w:rsidRDefault="004E7AAD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val="en-US" w:eastAsia="ru-RU"/>
              </w:rPr>
              <w:t>39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21230289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1B43BEB3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2960464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4DFE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5487F5C9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7C61107" w14:textId="77777777" w:rsidR="00AE6E74" w:rsidRPr="00E83A45" w:rsidRDefault="00AE6E74" w:rsidP="00AE6E74">
            <w:pPr>
              <w:spacing w:before="100" w:beforeAutospacing="1"/>
              <w:jc w:val="center"/>
              <w:rPr>
                <w:b/>
                <w:color w:val="000000"/>
                <w:u w:val="single"/>
                <w:lang w:eastAsia="ru-RU"/>
              </w:rPr>
            </w:pPr>
            <w:r w:rsidRPr="00E83A45">
              <w:rPr>
                <w:b/>
                <w:color w:val="000000"/>
                <w:u w:val="single"/>
                <w:lang w:eastAsia="ru-RU"/>
              </w:rPr>
              <w:t>Гусевские электрические сети</w:t>
            </w:r>
          </w:p>
        </w:tc>
      </w:tr>
      <w:tr w:rsidR="00AE6E74" w:rsidRPr="00E83A45" w14:paraId="47006C9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FB5B" w14:textId="5629A318" w:rsidR="00AE6E74" w:rsidRPr="00E83A45" w:rsidRDefault="002F042B" w:rsidP="00AE6E74">
            <w:pPr>
              <w:pStyle w:val="2"/>
              <w:rPr>
                <w:b/>
              </w:rPr>
            </w:pPr>
            <w:r w:rsidRPr="00E83A45">
              <w:rPr>
                <w:b/>
                <w:sz w:val="24"/>
                <w:szCs w:val="24"/>
              </w:rPr>
              <w:t>4</w:t>
            </w:r>
            <w:r w:rsidR="004E7AAD" w:rsidRPr="00E83A45">
              <w:rPr>
                <w:b/>
                <w:sz w:val="24"/>
                <w:szCs w:val="24"/>
                <w:lang w:val="en-US"/>
              </w:rPr>
              <w:t>0</w:t>
            </w:r>
            <w:r w:rsidR="00AE6E74" w:rsidRPr="00E83A45">
              <w:rPr>
                <w:b/>
                <w:sz w:val="24"/>
                <w:szCs w:val="24"/>
              </w:rPr>
              <w:t>.</w:t>
            </w:r>
            <w:r w:rsidR="00AE6E74" w:rsidRPr="00E83A45">
              <w:t xml:space="preserve"> </w:t>
            </w:r>
            <w:r w:rsidR="00AE6E74" w:rsidRPr="00E83A45">
              <w:rPr>
                <w:b/>
                <w:sz w:val="24"/>
                <w:szCs w:val="24"/>
              </w:rPr>
              <w:t>Здание административно-бытового корпуса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</w:t>
            </w:r>
          </w:p>
          <w:p w14:paraId="6473BC01" w14:textId="77777777" w:rsidR="00AE6E74" w:rsidRPr="00E83A45" w:rsidRDefault="00AE6E74" w:rsidP="00AE6E74">
            <w:pPr>
              <w:pStyle w:val="2"/>
              <w:rPr>
                <w:color w:val="000000"/>
              </w:rPr>
            </w:pPr>
            <w:r w:rsidRPr="00E83A45">
              <w:t xml:space="preserve">Общая площадь – </w:t>
            </w:r>
            <w:r w:rsidRPr="00E83A45">
              <w:rPr>
                <w:sz w:val="24"/>
                <w:szCs w:val="24"/>
              </w:rPr>
              <w:t>1626,9</w:t>
            </w:r>
            <w:r w:rsidRPr="00E83A45">
              <w:t>м</w:t>
            </w:r>
            <w:r w:rsidRPr="00E83A45">
              <w:rPr>
                <w:vertAlign w:val="superscript"/>
              </w:rPr>
              <w:t>2</w:t>
            </w:r>
          </w:p>
        </w:tc>
      </w:tr>
      <w:tr w:rsidR="00AE6E74" w:rsidRPr="00E83A45" w14:paraId="6AC8029E" w14:textId="77777777" w:rsidTr="008E6E6A">
        <w:trPr>
          <w:gridAfter w:val="2"/>
          <w:wAfter w:w="1701" w:type="dxa"/>
          <w:trHeight w:val="56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00B1" w14:textId="77777777" w:rsidR="00AE6E74" w:rsidRPr="00E83A45" w:rsidRDefault="00AE6E74" w:rsidP="00AE6E74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Служебные помещения </w:t>
            </w:r>
          </w:p>
          <w:p w14:paraId="42F17678" w14:textId="4E98A810" w:rsidR="00AE6E74" w:rsidRPr="00E83A45" w:rsidRDefault="00AE6E74" w:rsidP="00AE6E74">
            <w:pPr>
              <w:pStyle w:val="1"/>
              <w:jc w:val="left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049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585,7</w:t>
            </w:r>
          </w:p>
          <w:p w14:paraId="6629C06D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986,1</w:t>
            </w:r>
          </w:p>
        </w:tc>
      </w:tr>
      <w:tr w:rsidR="00AE6E74" w:rsidRPr="00E83A45" w14:paraId="04CA5C7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4C41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1FF8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55,1</w:t>
            </w:r>
          </w:p>
        </w:tc>
      </w:tr>
      <w:tr w:rsidR="00AE6E74" w:rsidRPr="00E83A45" w14:paraId="53164076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B61" w14:textId="451CAF51" w:rsidR="00AE6E74" w:rsidRPr="00E83A45" w:rsidRDefault="00AE6E74" w:rsidP="00AE6E74">
            <w:pPr>
              <w:spacing w:before="100" w:beforeAutospacing="1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 xml:space="preserve">                                               </w:t>
            </w:r>
            <w:r w:rsidR="002F042B" w:rsidRPr="00E83A45">
              <w:rPr>
                <w:b/>
                <w:color w:val="000000"/>
                <w:lang w:eastAsia="ru-RU"/>
              </w:rPr>
              <w:t>4</w:t>
            </w:r>
            <w:r w:rsidR="004E7AAD" w:rsidRPr="00E83A45">
              <w:rPr>
                <w:b/>
                <w:color w:val="000000"/>
                <w:lang w:val="en-US" w:eastAsia="ru-RU"/>
              </w:rPr>
              <w:t>1</w:t>
            </w:r>
            <w:r w:rsidRPr="00E83A45">
              <w:rPr>
                <w:b/>
                <w:color w:val="000000"/>
                <w:lang w:eastAsia="ru-RU"/>
              </w:rPr>
              <w:t xml:space="preserve">. </w:t>
            </w:r>
            <w:r w:rsidRPr="00E83A45">
              <w:rPr>
                <w:b/>
                <w:lang w:eastAsia="ru-RU"/>
              </w:rPr>
              <w:t>Здание синхронного компенсатора</w:t>
            </w:r>
          </w:p>
          <w:p w14:paraId="27466826" w14:textId="77777777" w:rsidR="00AE6E74" w:rsidRPr="00E83A45" w:rsidRDefault="00AE6E74" w:rsidP="00AE6E74">
            <w:pPr>
              <w:pStyle w:val="2"/>
            </w:pPr>
            <w:r w:rsidRPr="00E83A45">
              <w:t>Общая площадь – 250,5 м</w:t>
            </w:r>
            <w:r w:rsidRPr="00E83A45">
              <w:rPr>
                <w:vertAlign w:val="superscript"/>
              </w:rPr>
              <w:t>2</w:t>
            </w:r>
          </w:p>
        </w:tc>
      </w:tr>
      <w:tr w:rsidR="00AE6E74" w:rsidRPr="00E83A45" w14:paraId="47A491E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3B9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lastRenderedPageBreak/>
              <w:t xml:space="preserve">Служебные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266A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27,1</w:t>
            </w:r>
          </w:p>
        </w:tc>
      </w:tr>
      <w:tr w:rsidR="00AE6E74" w:rsidRPr="00E83A45" w14:paraId="48F01BD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9CF2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8B7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219,3</w:t>
            </w:r>
          </w:p>
        </w:tc>
      </w:tr>
      <w:tr w:rsidR="00AE6E74" w:rsidRPr="00E83A45" w14:paraId="36B9AA8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08A1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Санузел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CAF3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4,1</w:t>
            </w:r>
          </w:p>
        </w:tc>
      </w:tr>
      <w:tr w:rsidR="00AE6E74" w:rsidRPr="00E83A45" w14:paraId="06E56627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36F2" w14:textId="3C2897C4" w:rsidR="00AE6E74" w:rsidRPr="00E83A45" w:rsidRDefault="002F042B" w:rsidP="00AE6E74">
            <w:pPr>
              <w:pStyle w:val="1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83A45">
              <w:rPr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E7AAD" w:rsidRPr="00E83A45">
              <w:rPr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E6E74" w:rsidRPr="00E83A45">
              <w:rPr>
                <w:b/>
                <w:color w:val="000000" w:themeColor="text1"/>
                <w:sz w:val="24"/>
                <w:szCs w:val="24"/>
                <w:lang w:eastAsia="ru-RU"/>
              </w:rPr>
              <w:t>. Помещение гаража и мастерских с душевой</w:t>
            </w:r>
          </w:p>
          <w:p w14:paraId="4DD887FA" w14:textId="68713A98" w:rsidR="00AE6E74" w:rsidRPr="00E83A45" w:rsidRDefault="00AE6E74" w:rsidP="00AE6E74">
            <w:pPr>
              <w:pStyle w:val="1"/>
              <w:rPr>
                <w:lang w:eastAsia="ru-RU"/>
              </w:rPr>
            </w:pPr>
            <w:r w:rsidRPr="00E83A45">
              <w:rPr>
                <w:color w:val="000000" w:themeColor="text1"/>
                <w:sz w:val="24"/>
                <w:szCs w:val="24"/>
                <w:lang w:eastAsia="ru-RU"/>
              </w:rPr>
              <w:t>Общая площадь – 443,5 м</w:t>
            </w:r>
            <w:r w:rsidRPr="00E83A45">
              <w:rPr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6E4AEA49" w14:textId="77777777" w:rsidTr="008E6E6A">
        <w:trPr>
          <w:gridAfter w:val="2"/>
          <w:wAfter w:w="1701" w:type="dxa"/>
          <w:trHeight w:val="255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1F6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3243" w14:textId="77777777" w:rsidR="00AE6E74" w:rsidRPr="00E83A45" w:rsidRDefault="00AE6E74" w:rsidP="00AE6E74">
            <w:pPr>
              <w:spacing w:before="100" w:beforeAutospacing="1"/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22,7</w:t>
            </w:r>
          </w:p>
        </w:tc>
      </w:tr>
      <w:tr w:rsidR="00AE6E74" w:rsidRPr="00E83A45" w14:paraId="4CDB413E" w14:textId="77777777" w:rsidTr="008E6E6A">
        <w:trPr>
          <w:gridAfter w:val="2"/>
          <w:wAfter w:w="1701" w:type="dxa"/>
          <w:trHeight w:val="345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A54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836F" w14:textId="1BAE0C47" w:rsidR="00AE6E74" w:rsidRPr="00E83A45" w:rsidRDefault="00AE6E74" w:rsidP="00AE6E74">
            <w:pPr>
              <w:spacing w:before="100" w:beforeAutospacing="1"/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395,7</w:t>
            </w:r>
          </w:p>
        </w:tc>
      </w:tr>
      <w:tr w:rsidR="00AE6E74" w:rsidRPr="00E83A45" w14:paraId="09ECEBE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48C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BD59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25,1</w:t>
            </w:r>
          </w:p>
        </w:tc>
      </w:tr>
      <w:tr w:rsidR="00AE6E74" w:rsidRPr="00E83A45" w14:paraId="4788960B" w14:textId="77777777" w:rsidTr="008E6E6A">
        <w:trPr>
          <w:gridAfter w:val="2"/>
          <w:wAfter w:w="1701" w:type="dxa"/>
          <w:trHeight w:val="129"/>
        </w:trPr>
        <w:tc>
          <w:tcPr>
            <w:tcW w:w="10065" w:type="dxa"/>
            <w:gridSpan w:val="4"/>
          </w:tcPr>
          <w:p w14:paraId="6122DE66" w14:textId="1807E429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4</w:t>
            </w:r>
            <w:r w:rsidR="004E7AAD" w:rsidRPr="00E83A45">
              <w:rPr>
                <w:b/>
                <w:lang w:eastAsia="ru-RU"/>
              </w:rPr>
              <w:t>3</w:t>
            </w:r>
            <w:r w:rsidR="00AE6E74" w:rsidRPr="00E83A45">
              <w:rPr>
                <w:b/>
                <w:lang w:eastAsia="ru-RU"/>
              </w:rPr>
              <w:t>. Помещение ЗРУ. Административные помещения подстанции Гусь.</w:t>
            </w:r>
          </w:p>
          <w:p w14:paraId="11BAD4F6" w14:textId="77777777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 – 470,7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72EDE70F" w14:textId="77777777" w:rsidTr="008E6E6A">
        <w:trPr>
          <w:gridAfter w:val="2"/>
          <w:wAfter w:w="1701" w:type="dxa"/>
          <w:trHeight w:val="359"/>
        </w:trPr>
        <w:tc>
          <w:tcPr>
            <w:tcW w:w="8080" w:type="dxa"/>
            <w:gridSpan w:val="2"/>
          </w:tcPr>
          <w:p w14:paraId="5DF0F212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</w:tcPr>
          <w:p w14:paraId="7F8380B7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169,8</w:t>
            </w:r>
          </w:p>
        </w:tc>
      </w:tr>
      <w:tr w:rsidR="00AE6E74" w:rsidRPr="00E83A45" w14:paraId="469FF3AE" w14:textId="77777777" w:rsidTr="008E6E6A">
        <w:trPr>
          <w:gridAfter w:val="2"/>
          <w:wAfter w:w="1701" w:type="dxa"/>
          <w:trHeight w:val="265"/>
        </w:trPr>
        <w:tc>
          <w:tcPr>
            <w:tcW w:w="8080" w:type="dxa"/>
            <w:gridSpan w:val="2"/>
          </w:tcPr>
          <w:p w14:paraId="2BC630F2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6D508F8D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296,6</w:t>
            </w:r>
          </w:p>
        </w:tc>
      </w:tr>
      <w:tr w:rsidR="00AE6E74" w:rsidRPr="00E83A45" w14:paraId="7461B4E6" w14:textId="77777777" w:rsidTr="008E6E6A">
        <w:trPr>
          <w:gridAfter w:val="2"/>
          <w:wAfter w:w="1701" w:type="dxa"/>
          <w:trHeight w:val="129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3F0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CFB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4,3</w:t>
            </w:r>
          </w:p>
        </w:tc>
      </w:tr>
      <w:tr w:rsidR="00AE6E74" w:rsidRPr="00E83A45" w14:paraId="3049075C" w14:textId="77777777" w:rsidTr="008E6E6A">
        <w:trPr>
          <w:gridAfter w:val="2"/>
          <w:wAfter w:w="1701" w:type="dxa"/>
          <w:trHeight w:val="129"/>
        </w:trPr>
        <w:tc>
          <w:tcPr>
            <w:tcW w:w="10065" w:type="dxa"/>
            <w:gridSpan w:val="4"/>
          </w:tcPr>
          <w:p w14:paraId="6365DE57" w14:textId="3B46D84D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4</w:t>
            </w:r>
            <w:r w:rsidR="004E7AAD" w:rsidRPr="00E83A45">
              <w:rPr>
                <w:b/>
                <w:lang w:eastAsia="ru-RU"/>
              </w:rPr>
              <w:t>4</w:t>
            </w:r>
            <w:r w:rsidR="00AE6E74" w:rsidRPr="00E83A45">
              <w:rPr>
                <w:b/>
                <w:lang w:eastAsia="ru-RU"/>
              </w:rPr>
              <w:t xml:space="preserve">. Административно-производственное здание </w:t>
            </w:r>
          </w:p>
          <w:p w14:paraId="560F9EB9" w14:textId="77777777" w:rsidR="00AE6E74" w:rsidRPr="00E83A45" w:rsidRDefault="00AE6E74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Общая площадь – 192,8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14FF4F91" w14:textId="77777777" w:rsidTr="008E6E6A">
        <w:trPr>
          <w:gridAfter w:val="2"/>
          <w:wAfter w:w="1701" w:type="dxa"/>
          <w:trHeight w:val="129"/>
        </w:trPr>
        <w:tc>
          <w:tcPr>
            <w:tcW w:w="8080" w:type="dxa"/>
            <w:gridSpan w:val="2"/>
          </w:tcPr>
          <w:p w14:paraId="7CAC1A54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</w:tcPr>
          <w:p w14:paraId="717AF469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64,4</w:t>
            </w:r>
          </w:p>
        </w:tc>
      </w:tr>
      <w:tr w:rsidR="00AE6E74" w:rsidRPr="00E83A45" w14:paraId="634AE1CF" w14:textId="77777777" w:rsidTr="008E6E6A">
        <w:trPr>
          <w:gridAfter w:val="2"/>
          <w:wAfter w:w="1701" w:type="dxa"/>
          <w:trHeight w:val="129"/>
        </w:trPr>
        <w:tc>
          <w:tcPr>
            <w:tcW w:w="8080" w:type="dxa"/>
            <w:gridSpan w:val="2"/>
          </w:tcPr>
          <w:p w14:paraId="219C250D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7E46201D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118,9</w:t>
            </w:r>
          </w:p>
        </w:tc>
      </w:tr>
      <w:tr w:rsidR="00AE6E74" w:rsidRPr="00E83A45" w14:paraId="35CD4B23" w14:textId="77777777" w:rsidTr="008E6E6A">
        <w:trPr>
          <w:gridAfter w:val="2"/>
          <w:wAfter w:w="1701" w:type="dxa"/>
          <w:trHeight w:val="129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3FB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AF99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9,5</w:t>
            </w:r>
          </w:p>
        </w:tc>
      </w:tr>
      <w:tr w:rsidR="00AE6E74" w:rsidRPr="00E83A45" w14:paraId="6249E5F9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1FC84D4A" w14:textId="071F10EB" w:rsidR="00AE6E74" w:rsidRPr="00E83A45" w:rsidRDefault="002F042B" w:rsidP="004E7AAD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4</w:t>
            </w:r>
            <w:r w:rsidR="004E7AAD" w:rsidRPr="00E83A45">
              <w:rPr>
                <w:b/>
                <w:color w:val="000000"/>
                <w:lang w:eastAsia="ru-RU"/>
              </w:rPr>
              <w:t>5</w:t>
            </w:r>
            <w:r w:rsidR="00AE6E74" w:rsidRPr="00E83A45">
              <w:rPr>
                <w:b/>
                <w:color w:val="000000"/>
                <w:lang w:eastAsia="ru-RU"/>
              </w:rPr>
              <w:t>.</w:t>
            </w:r>
            <w:r w:rsidR="00AE6E74" w:rsidRPr="00E83A45">
              <w:rPr>
                <w:b/>
                <w:lang w:eastAsia="ru-RU"/>
              </w:rPr>
              <w:t xml:space="preserve"> Стоянка грузовых автомашин Гусевского РЭС                                                                                                                 </w:t>
            </w:r>
            <w:r w:rsidR="00AE6E74" w:rsidRPr="00E83A45">
              <w:rPr>
                <w:lang w:eastAsia="ru-RU"/>
              </w:rPr>
              <w:t>Общая площадь  – 4,8 м</w:t>
            </w:r>
            <w:r w:rsidR="00AE6E74" w:rsidRPr="00E83A45">
              <w:rPr>
                <w:vertAlign w:val="superscript"/>
                <w:lang w:eastAsia="ru-RU"/>
              </w:rPr>
              <w:t>2</w:t>
            </w:r>
            <w:r w:rsidR="00AE6E74" w:rsidRPr="00E83A45">
              <w:rPr>
                <w:lang w:eastAsia="ru-RU"/>
              </w:rPr>
              <w:t xml:space="preserve">                                                </w:t>
            </w:r>
          </w:p>
        </w:tc>
      </w:tr>
      <w:tr w:rsidR="00AE6E74" w:rsidRPr="00E83A45" w14:paraId="2200A397" w14:textId="77777777" w:rsidTr="004E7AAD">
        <w:trPr>
          <w:gridAfter w:val="2"/>
          <w:wAfter w:w="1701" w:type="dxa"/>
          <w:trHeight w:val="383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D49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1FF4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4,8</w:t>
            </w:r>
          </w:p>
        </w:tc>
      </w:tr>
      <w:tr w:rsidR="00AE6E74" w:rsidRPr="00E83A45" w14:paraId="01E6F7E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D90AA6E" w14:textId="1E15AB42" w:rsidR="00AE6E74" w:rsidRPr="00E83A45" w:rsidRDefault="002F042B" w:rsidP="004E7AAD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4</w:t>
            </w:r>
            <w:r w:rsidR="004E7AAD" w:rsidRPr="00E83A45">
              <w:rPr>
                <w:b/>
                <w:color w:val="000000"/>
                <w:lang w:eastAsia="ru-RU"/>
              </w:rPr>
              <w:t>6</w:t>
            </w:r>
            <w:r w:rsidR="00AE6E74" w:rsidRPr="00E83A45">
              <w:rPr>
                <w:b/>
                <w:color w:val="000000"/>
                <w:lang w:eastAsia="ru-RU"/>
              </w:rPr>
              <w:t>.</w:t>
            </w:r>
            <w:r w:rsidR="00AE6E74" w:rsidRPr="00E83A45">
              <w:rPr>
                <w:b/>
                <w:lang w:eastAsia="ru-RU"/>
              </w:rPr>
              <w:t xml:space="preserve"> Производственное здание подстанция Аксеново                                                                        </w:t>
            </w:r>
            <w:r w:rsidR="00AE6E74" w:rsidRPr="00E83A45">
              <w:rPr>
                <w:lang w:eastAsia="ru-RU"/>
              </w:rPr>
              <w:t xml:space="preserve">Общая площадь </w:t>
            </w:r>
            <w:r w:rsidR="00AE6E74" w:rsidRPr="00E83A45">
              <w:t>– 144,2 м</w:t>
            </w:r>
            <w:r w:rsidR="00AE6E74" w:rsidRPr="00E83A45">
              <w:rPr>
                <w:vertAlign w:val="superscript"/>
              </w:rPr>
              <w:t>2</w:t>
            </w:r>
          </w:p>
        </w:tc>
      </w:tr>
      <w:tr w:rsidR="00AE6E74" w:rsidRPr="00E83A45" w14:paraId="27427B3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C3E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6069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27,4</w:t>
            </w:r>
          </w:p>
        </w:tc>
      </w:tr>
      <w:tr w:rsidR="00AE6E74" w:rsidRPr="00E83A45" w14:paraId="7C3857B6" w14:textId="77777777" w:rsidTr="009442A3">
        <w:trPr>
          <w:gridAfter w:val="2"/>
          <w:wAfter w:w="1701" w:type="dxa"/>
          <w:trHeight w:val="70"/>
        </w:trPr>
        <w:tc>
          <w:tcPr>
            <w:tcW w:w="8080" w:type="dxa"/>
            <w:gridSpan w:val="2"/>
          </w:tcPr>
          <w:p w14:paraId="3C7E4D2B" w14:textId="77777777" w:rsidR="00AE6E74" w:rsidRPr="00E83A45" w:rsidRDefault="00AE6E74" w:rsidP="00AE6E74">
            <w:pPr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54633014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111,5</w:t>
            </w:r>
          </w:p>
        </w:tc>
      </w:tr>
      <w:tr w:rsidR="00AE6E74" w:rsidRPr="00E83A45" w14:paraId="44C8B88A" w14:textId="77777777" w:rsidTr="009442A3">
        <w:trPr>
          <w:gridAfter w:val="2"/>
          <w:wAfter w:w="1701" w:type="dxa"/>
          <w:trHeight w:val="269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E944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8AD3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5,3</w:t>
            </w:r>
          </w:p>
        </w:tc>
      </w:tr>
      <w:tr w:rsidR="009442A3" w:rsidRPr="00E83A45" w14:paraId="4E73291E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4EF64CAF" w14:textId="12A15939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4</w:t>
            </w:r>
            <w:r w:rsidR="004E7AAD" w:rsidRPr="00E83A45">
              <w:rPr>
                <w:b/>
                <w:lang w:val="en-US" w:eastAsia="ru-RU"/>
              </w:rPr>
              <w:t>7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59E8AE4A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54B28BB3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2FD54BE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5A1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3EF47C88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35C5195" w14:textId="1C073A90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>Ковровский участок</w:t>
            </w:r>
          </w:p>
          <w:p w14:paraId="67B2BDF5" w14:textId="3EEAA011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4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8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Административно-производственный корпус ПО КЭС/ строение 2 /</w:t>
            </w:r>
          </w:p>
          <w:p w14:paraId="4F2E515F" w14:textId="25C38456" w:rsidR="00AE6E74" w:rsidRPr="00E83A45" w:rsidRDefault="00AE6E74" w:rsidP="00E73C49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 – 2</w:t>
            </w:r>
            <w:r w:rsidR="00E73C49" w:rsidRPr="00E83A45">
              <w:rPr>
                <w:lang w:eastAsia="ru-RU"/>
              </w:rPr>
              <w:t>037,80</w:t>
            </w:r>
            <w:r w:rsidRPr="00E83A45">
              <w:rPr>
                <w:lang w:eastAsia="ru-RU"/>
              </w:rPr>
              <w:t xml:space="preserve"> </w:t>
            </w:r>
            <w:r w:rsidRPr="00E83A45">
              <w:t>м</w:t>
            </w:r>
            <w:r w:rsidRPr="00E83A45">
              <w:rPr>
                <w:vertAlign w:val="superscript"/>
              </w:rPr>
              <w:t>2</w:t>
            </w:r>
          </w:p>
        </w:tc>
      </w:tr>
      <w:tr w:rsidR="00AE6E74" w:rsidRPr="00E83A45" w14:paraId="1B01DED7" w14:textId="77777777" w:rsidTr="008E6E6A">
        <w:trPr>
          <w:gridAfter w:val="2"/>
          <w:wAfter w:w="1701" w:type="dxa"/>
          <w:trHeight w:val="526"/>
        </w:trPr>
        <w:tc>
          <w:tcPr>
            <w:tcW w:w="8080" w:type="dxa"/>
            <w:gridSpan w:val="2"/>
          </w:tcPr>
          <w:p w14:paraId="445A5123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57E77C7D" w14:textId="77777777" w:rsidR="00AE6E74" w:rsidRPr="00E83A45" w:rsidRDefault="00AE6E74" w:rsidP="00AE6E74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669F99E7" w14:textId="148FA520" w:rsidR="00AE6E74" w:rsidRPr="00E83A45" w:rsidRDefault="00E73C49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906,58</w:t>
            </w:r>
          </w:p>
          <w:p w14:paraId="13E03299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1088,2</w:t>
            </w:r>
          </w:p>
        </w:tc>
      </w:tr>
      <w:tr w:rsidR="00AE6E74" w:rsidRPr="00E83A45" w14:paraId="3BE9A06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1CEADFB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60F541C9" w14:textId="2AAD9199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43</w:t>
            </w:r>
            <w:r w:rsidR="00E73C49" w:rsidRPr="00E83A45">
              <w:rPr>
                <w:color w:val="000000"/>
                <w:lang w:eastAsia="ru-RU"/>
              </w:rPr>
              <w:t>,00</w:t>
            </w:r>
          </w:p>
        </w:tc>
      </w:tr>
      <w:tr w:rsidR="00AE6E74" w:rsidRPr="00E83A45" w14:paraId="242D357D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CBC385D" w14:textId="63F42242" w:rsidR="00AE6E74" w:rsidRPr="00E83A45" w:rsidRDefault="004E7AAD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val="en-US" w:eastAsia="ru-RU"/>
              </w:rPr>
              <w:t>49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ПС 110/35/6кВ Ковров</w:t>
            </w:r>
          </w:p>
          <w:p w14:paraId="2BCAF531" w14:textId="7CE1AD9B" w:rsidR="00AE6E74" w:rsidRPr="00E83A45" w:rsidRDefault="00AE6E74" w:rsidP="00AE6E74">
            <w:pPr>
              <w:pStyle w:val="1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Общая площадь – 1028,10 </w:t>
            </w:r>
            <w:r w:rsidRPr="00E83A45">
              <w:rPr>
                <w:sz w:val="24"/>
                <w:szCs w:val="24"/>
              </w:rPr>
              <w:t>м</w:t>
            </w:r>
            <w:r w:rsidRPr="00E83A45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E6E74" w:rsidRPr="00E83A45" w14:paraId="451F409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569CA55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</w:tc>
        <w:tc>
          <w:tcPr>
            <w:tcW w:w="1985" w:type="dxa"/>
            <w:gridSpan w:val="2"/>
          </w:tcPr>
          <w:p w14:paraId="76841B7B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277,5</w:t>
            </w:r>
          </w:p>
        </w:tc>
      </w:tr>
      <w:tr w:rsidR="00AE6E74" w:rsidRPr="00E83A45" w14:paraId="27DE08E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4AFF985" w14:textId="4BBDC693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1E04592E" w14:textId="19A3328B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725,50</w:t>
            </w:r>
          </w:p>
        </w:tc>
      </w:tr>
      <w:tr w:rsidR="00AE6E74" w:rsidRPr="00E83A45" w14:paraId="233D7A3A" w14:textId="77777777" w:rsidTr="00F554A1">
        <w:trPr>
          <w:gridAfter w:val="2"/>
          <w:wAfter w:w="1701" w:type="dxa"/>
          <w:trHeight w:val="670"/>
        </w:trPr>
        <w:tc>
          <w:tcPr>
            <w:tcW w:w="8080" w:type="dxa"/>
            <w:gridSpan w:val="2"/>
          </w:tcPr>
          <w:p w14:paraId="5AFD7A8E" w14:textId="77777777" w:rsidR="00AE6E74" w:rsidRPr="00E83A45" w:rsidRDefault="00AE6E74" w:rsidP="00AE6E74">
            <w:pPr>
              <w:spacing w:before="100" w:beforeAutospacing="1"/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49537F0A" w14:textId="4ED692F9" w:rsidR="00AE6E74" w:rsidRPr="00E83A45" w:rsidRDefault="00AE6E74" w:rsidP="00AE6E74">
            <w:pPr>
              <w:spacing w:before="100" w:beforeAutospacing="1"/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25,1</w:t>
            </w:r>
            <w:r w:rsidR="00E73C49" w:rsidRPr="00E83A45">
              <w:rPr>
                <w:lang w:eastAsia="ru-RU"/>
              </w:rPr>
              <w:t>0</w:t>
            </w:r>
          </w:p>
        </w:tc>
      </w:tr>
      <w:tr w:rsidR="00AE6E74" w:rsidRPr="00E83A45" w14:paraId="7068CBE1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886C383" w14:textId="11B91240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5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0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Автомастерские АБК СмиТ г. Ковров</w:t>
            </w:r>
          </w:p>
          <w:p w14:paraId="35073429" w14:textId="2BFB8EC0" w:rsidR="00AE6E74" w:rsidRPr="00E83A45" w:rsidRDefault="00AE6E74" w:rsidP="00E73C49">
            <w:pPr>
              <w:pStyle w:val="1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Общая площадь – </w:t>
            </w:r>
            <w:r w:rsidR="00E73C49" w:rsidRPr="00E83A45">
              <w:rPr>
                <w:sz w:val="24"/>
                <w:szCs w:val="24"/>
                <w:lang w:eastAsia="ru-RU"/>
              </w:rPr>
              <w:t>664,6</w:t>
            </w:r>
            <w:r w:rsidRPr="00E83A45">
              <w:rPr>
                <w:sz w:val="24"/>
                <w:szCs w:val="24"/>
                <w:lang w:eastAsia="ru-RU"/>
              </w:rPr>
              <w:t xml:space="preserve"> м</w:t>
            </w:r>
            <w:r w:rsidRPr="00E83A4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7C7FD08C" w14:textId="77777777" w:rsidTr="008E6E6A">
        <w:trPr>
          <w:gridAfter w:val="2"/>
          <w:wAfter w:w="1701" w:type="dxa"/>
          <w:trHeight w:val="567"/>
        </w:trPr>
        <w:tc>
          <w:tcPr>
            <w:tcW w:w="8080" w:type="dxa"/>
            <w:gridSpan w:val="2"/>
          </w:tcPr>
          <w:p w14:paraId="7F625F69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7BF335E7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3C67DB60" w14:textId="2BD1E290" w:rsidR="00AE6E74" w:rsidRPr="00E83A45" w:rsidRDefault="00E73C49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159,30</w:t>
            </w:r>
          </w:p>
          <w:p w14:paraId="7757C079" w14:textId="20646DE8" w:rsidR="00AE6E74" w:rsidRPr="00E83A45" w:rsidRDefault="00AE6E74" w:rsidP="00AE6E74">
            <w:pPr>
              <w:jc w:val="right"/>
              <w:rPr>
                <w:lang w:val="en-US" w:eastAsia="ru-RU"/>
              </w:rPr>
            </w:pPr>
            <w:r w:rsidRPr="00E83A45">
              <w:rPr>
                <w:lang w:eastAsia="ru-RU"/>
              </w:rPr>
              <w:t>476,6</w:t>
            </w:r>
            <w:r w:rsidRPr="00E83A45">
              <w:rPr>
                <w:lang w:val="en-US" w:eastAsia="ru-RU"/>
              </w:rPr>
              <w:t xml:space="preserve"> </w:t>
            </w:r>
          </w:p>
        </w:tc>
      </w:tr>
      <w:tr w:rsidR="00AE6E74" w:rsidRPr="00E83A45" w14:paraId="7A1CEE9E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E708EF5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4F292FD5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val="en-US" w:eastAsia="ru-RU"/>
              </w:rPr>
            </w:pPr>
            <w:r w:rsidRPr="00E83A45">
              <w:rPr>
                <w:color w:val="000000"/>
                <w:lang w:eastAsia="ru-RU"/>
              </w:rPr>
              <w:t>28,7</w:t>
            </w:r>
          </w:p>
        </w:tc>
      </w:tr>
      <w:tr w:rsidR="009442A3" w:rsidRPr="00E83A45" w14:paraId="038057FC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5ED79CA2" w14:textId="21D1047D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5</w:t>
            </w:r>
            <w:r w:rsidR="004E7AAD" w:rsidRPr="00E83A45">
              <w:rPr>
                <w:b/>
                <w:lang w:val="en-US" w:eastAsia="ru-RU"/>
              </w:rPr>
              <w:t>1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10A0CA5F" w14:textId="51BEE859" w:rsidR="009442A3" w:rsidRPr="00E83A45" w:rsidRDefault="009442A3" w:rsidP="009442A3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площадь- 25,3 м2</w:t>
            </w:r>
          </w:p>
        </w:tc>
      </w:tr>
      <w:tr w:rsidR="009442A3" w:rsidRPr="00E83A45" w14:paraId="1F1C8DD7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DBC1E3C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CCC5" w14:textId="6A68D315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23,5</w:t>
            </w:r>
          </w:p>
        </w:tc>
      </w:tr>
      <w:tr w:rsidR="00AE6E74" w:rsidRPr="00E83A45" w14:paraId="4B9D63D8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4CE3EEB4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lastRenderedPageBreak/>
              <w:t>Вязниковский район электрических сетей</w:t>
            </w:r>
          </w:p>
          <w:p w14:paraId="5F49603B" w14:textId="36B4E609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5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2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вспомогательного назначения Базы Вязниковского РЭС</w:t>
            </w:r>
          </w:p>
          <w:p w14:paraId="1CFDB1DE" w14:textId="77777777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 – 746,70 м</w:t>
            </w:r>
            <w:r w:rsidRPr="00E83A45">
              <w:rPr>
                <w:vertAlign w:val="superscript"/>
                <w:lang w:eastAsia="ru-RU"/>
              </w:rPr>
              <w:t>2</w:t>
            </w:r>
          </w:p>
        </w:tc>
      </w:tr>
      <w:tr w:rsidR="00AE6E74" w:rsidRPr="00E83A45" w14:paraId="5A86054F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00C3945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1FFE0A2C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6FD9086F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328,3</w:t>
            </w:r>
          </w:p>
          <w:p w14:paraId="74256AFB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371,6</w:t>
            </w:r>
          </w:p>
        </w:tc>
      </w:tr>
      <w:tr w:rsidR="00AE6E74" w:rsidRPr="00E83A45" w14:paraId="587393D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28697B7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60773686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46,8</w:t>
            </w:r>
          </w:p>
        </w:tc>
      </w:tr>
      <w:tr w:rsidR="00DE2AF0" w:rsidRPr="00E83A45" w14:paraId="40D214B8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1F46C4F0" w14:textId="091282FE" w:rsidR="00DE2AF0" w:rsidRPr="00E83A45" w:rsidRDefault="00DE2AF0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5</w:t>
            </w:r>
            <w:r w:rsidR="004E7AAD" w:rsidRPr="00E83A45">
              <w:rPr>
                <w:b/>
                <w:lang w:val="en-US" w:eastAsia="ru-RU"/>
              </w:rPr>
              <w:t>3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78FDEF4B" w14:textId="77777777" w:rsidR="00DE2AF0" w:rsidRPr="00E83A45" w:rsidRDefault="00DE2AF0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DE2AF0" w:rsidRPr="00E83A45" w14:paraId="65E84167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671B614" w14:textId="77777777" w:rsidR="00DE2AF0" w:rsidRPr="00E83A45" w:rsidRDefault="00DE2AF0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F1EF" w14:textId="77777777" w:rsidR="00DE2AF0" w:rsidRPr="00E83A45" w:rsidRDefault="00DE2AF0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270C961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4FC4F50" w14:textId="36AE7E29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5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4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высоковольтного участка г. Вязники</w:t>
            </w:r>
          </w:p>
          <w:p w14:paraId="3E7B9B96" w14:textId="77777777" w:rsidR="00AE6E74" w:rsidRPr="00E83A45" w:rsidRDefault="00AE6E74" w:rsidP="00AE6E74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Общая площадь – 138 м</w:t>
            </w:r>
            <w:r w:rsidRPr="00E83A4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5613544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8E5FC71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1A1254F8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4C52605F" w14:textId="77777777" w:rsidR="00AE6E74" w:rsidRPr="00E83A45" w:rsidRDefault="00AE6E74" w:rsidP="00AE6E74">
            <w:pPr>
              <w:jc w:val="right"/>
              <w:rPr>
                <w:lang w:val="en-US" w:eastAsia="ru-RU"/>
              </w:rPr>
            </w:pPr>
            <w:r w:rsidRPr="00E83A45">
              <w:rPr>
                <w:lang w:eastAsia="ru-RU"/>
              </w:rPr>
              <w:t>17,8</w:t>
            </w:r>
          </w:p>
          <w:p w14:paraId="0F47F1C9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114,2 </w:t>
            </w:r>
          </w:p>
        </w:tc>
      </w:tr>
      <w:tr w:rsidR="00AE6E74" w:rsidRPr="00E83A45" w14:paraId="621F52A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E943035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560A3EFD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6</w:t>
            </w:r>
          </w:p>
        </w:tc>
      </w:tr>
      <w:tr w:rsidR="00AE6E74" w:rsidRPr="00E83A45" w14:paraId="2912116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FCEAB28" w14:textId="268CC7BA" w:rsidR="00AE6E74" w:rsidRPr="00E83A45" w:rsidRDefault="002F042B" w:rsidP="00E73C49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5</w:t>
            </w:r>
            <w:r w:rsidR="004E7AAD" w:rsidRPr="00E83A45">
              <w:rPr>
                <w:b/>
                <w:u w:val="single"/>
                <w:lang w:val="en-US" w:eastAsia="ru-RU"/>
              </w:rPr>
              <w:t>5</w:t>
            </w:r>
            <w:r w:rsidR="00AE6E74" w:rsidRPr="00E83A45">
              <w:rPr>
                <w:b/>
                <w:u w:val="single"/>
                <w:lang w:eastAsia="ru-RU"/>
              </w:rPr>
              <w:t>. Вязниковская Группа Подстанций</w:t>
            </w:r>
          </w:p>
          <w:p w14:paraId="714617F5" w14:textId="3CE40344" w:rsidR="00AE6E74" w:rsidRPr="00E83A45" w:rsidRDefault="00AE6E74" w:rsidP="00E73C49">
            <w:pPr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Общая площадь -303,4 м</w:t>
            </w:r>
            <w:r w:rsidRPr="00E83A45">
              <w:rPr>
                <w:color w:val="000000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305D04E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DEE4162" w14:textId="2DCC003D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184F2C23" w14:textId="32D5F4D3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t>275,7</w:t>
            </w:r>
          </w:p>
        </w:tc>
      </w:tr>
      <w:tr w:rsidR="00AE6E74" w:rsidRPr="00E83A45" w14:paraId="69A7A504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67CA17FE" w14:textId="46EFD76A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t>Санузлы</w:t>
            </w:r>
          </w:p>
        </w:tc>
        <w:tc>
          <w:tcPr>
            <w:tcW w:w="1985" w:type="dxa"/>
            <w:gridSpan w:val="2"/>
          </w:tcPr>
          <w:p w14:paraId="4F076482" w14:textId="7FC798FA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t>27,7</w:t>
            </w:r>
          </w:p>
        </w:tc>
      </w:tr>
      <w:tr w:rsidR="00AE6E74" w:rsidRPr="00E83A45" w14:paraId="7F4FE15B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6B32D08" w14:textId="77777777" w:rsidR="00AE6E74" w:rsidRPr="00E83A45" w:rsidRDefault="00AE6E74" w:rsidP="00AE6E74">
            <w:pPr>
              <w:pStyle w:val="1"/>
              <w:rPr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Селивановский район электрических сетей</w:t>
            </w:r>
          </w:p>
          <w:p w14:paraId="1056D71A" w14:textId="0CE645E7" w:rsidR="00AE6E74" w:rsidRPr="00E83A45" w:rsidRDefault="002F042B" w:rsidP="00AE6E74">
            <w:pPr>
              <w:pStyle w:val="1"/>
              <w:rPr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5</w:t>
            </w:r>
            <w:r w:rsidR="004E7AAD" w:rsidRPr="00E83A45">
              <w:rPr>
                <w:b/>
                <w:color w:val="000000" w:themeColor="text1"/>
                <w:sz w:val="24"/>
                <w:szCs w:val="24"/>
                <w:u w:val="single"/>
                <w:lang w:val="en-US" w:eastAsia="ru-RU"/>
              </w:rPr>
              <w:t>6</w:t>
            </w:r>
            <w:r w:rsidR="00AE6E74" w:rsidRPr="00E83A45">
              <w:rPr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. Здание производственное Селивановского РЭС</w:t>
            </w:r>
          </w:p>
          <w:p w14:paraId="0420F47C" w14:textId="436637B4" w:rsidR="00AE6E74" w:rsidRPr="00E83A45" w:rsidRDefault="00AE6E74" w:rsidP="00DE2AF0">
            <w:pPr>
              <w:pStyle w:val="1"/>
              <w:rPr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sz w:val="24"/>
                <w:szCs w:val="24"/>
                <w:lang w:eastAsia="ru-RU"/>
              </w:rPr>
              <w:t xml:space="preserve">Общая площадь – </w:t>
            </w:r>
            <w:r w:rsidR="00DE2AF0" w:rsidRPr="00E83A45">
              <w:rPr>
                <w:color w:val="000000" w:themeColor="text1"/>
                <w:sz w:val="24"/>
                <w:szCs w:val="24"/>
                <w:lang w:eastAsia="ru-RU"/>
              </w:rPr>
              <w:t>752,4</w:t>
            </w:r>
            <w:r w:rsidRPr="00E83A45">
              <w:rPr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 w:rsidRPr="00E83A45">
              <w:rPr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36984737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05EEDDB" w14:textId="77777777" w:rsidR="00AE6E74" w:rsidRPr="00E83A45" w:rsidRDefault="00AE6E74" w:rsidP="00AE6E74">
            <w:pPr>
              <w:spacing w:before="100" w:beforeAutospacing="1"/>
              <w:rPr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 xml:space="preserve">Служебные помещения </w:t>
            </w:r>
          </w:p>
          <w:p w14:paraId="44D7B4BD" w14:textId="77777777" w:rsidR="00AE6E74" w:rsidRPr="00E83A45" w:rsidRDefault="00AE6E74" w:rsidP="00AE6E74">
            <w:pPr>
              <w:rPr>
                <w:b/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223D89C2" w14:textId="77777777" w:rsidR="00AE6E74" w:rsidRPr="00E83A45" w:rsidRDefault="00AE6E74" w:rsidP="00AE6E74">
            <w:pPr>
              <w:jc w:val="right"/>
              <w:rPr>
                <w:color w:val="000000" w:themeColor="text1"/>
                <w:lang w:val="en-US" w:eastAsia="ru-RU"/>
              </w:rPr>
            </w:pPr>
            <w:r w:rsidRPr="00E83A45">
              <w:rPr>
                <w:color w:val="000000" w:themeColor="text1"/>
                <w:lang w:eastAsia="ru-RU"/>
              </w:rPr>
              <w:t>90,3</w:t>
            </w:r>
          </w:p>
          <w:p w14:paraId="2DDA9BD0" w14:textId="77777777" w:rsidR="00AE6E74" w:rsidRPr="00E83A45" w:rsidRDefault="00AE6E74" w:rsidP="00AE6E74">
            <w:pPr>
              <w:jc w:val="right"/>
              <w:rPr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457,9</w:t>
            </w:r>
          </w:p>
        </w:tc>
      </w:tr>
      <w:tr w:rsidR="00AE6E74" w:rsidRPr="00E83A45" w14:paraId="1485DB1F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67296D8" w14:textId="77777777" w:rsidR="00AE6E74" w:rsidRPr="00E83A45" w:rsidRDefault="00AE6E74" w:rsidP="00AE6E74">
            <w:pPr>
              <w:spacing w:before="100" w:beforeAutospacing="1"/>
              <w:rPr>
                <w:b/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Санузлы и душевые, умывальники</w:t>
            </w:r>
          </w:p>
        </w:tc>
        <w:tc>
          <w:tcPr>
            <w:tcW w:w="1985" w:type="dxa"/>
            <w:gridSpan w:val="2"/>
          </w:tcPr>
          <w:p w14:paraId="0511BCD5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 w:themeColor="text1"/>
                <w:lang w:eastAsia="ru-RU"/>
              </w:rPr>
            </w:pPr>
            <w:r w:rsidRPr="00E83A45">
              <w:rPr>
                <w:color w:val="000000" w:themeColor="text1"/>
                <w:lang w:eastAsia="ru-RU"/>
              </w:rPr>
              <w:t>51,4</w:t>
            </w:r>
          </w:p>
        </w:tc>
      </w:tr>
      <w:tr w:rsidR="009442A3" w:rsidRPr="00E83A45" w14:paraId="0053BBD3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0377668F" w14:textId="7DC5361C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5</w:t>
            </w:r>
            <w:r w:rsidR="004E7AAD" w:rsidRPr="00E83A45">
              <w:rPr>
                <w:b/>
                <w:lang w:val="en-US" w:eastAsia="ru-RU"/>
              </w:rPr>
              <w:t>7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16A62E87" w14:textId="2541CDA2" w:rsidR="009442A3" w:rsidRPr="00E83A45" w:rsidRDefault="009442A3" w:rsidP="009442A3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площадь- 16,4 м2</w:t>
            </w:r>
          </w:p>
        </w:tc>
      </w:tr>
      <w:tr w:rsidR="009442A3" w:rsidRPr="00E83A45" w14:paraId="07ABD7A6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7594BC5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8E4D" w14:textId="0E1B8441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16,4</w:t>
            </w:r>
          </w:p>
        </w:tc>
      </w:tr>
      <w:tr w:rsidR="00AE6E74" w:rsidRPr="00E83A45" w14:paraId="24195CE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E340063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>Гороховецкий район электрических сетей</w:t>
            </w:r>
          </w:p>
          <w:p w14:paraId="5BFFC4C8" w14:textId="3196D116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5</w:t>
            </w:r>
            <w:r w:rsidR="004E7AAD" w:rsidRPr="00E83A45">
              <w:rPr>
                <w:b/>
                <w:sz w:val="24"/>
                <w:szCs w:val="24"/>
                <w:lang w:val="en-US" w:eastAsia="ru-RU"/>
              </w:rPr>
              <w:t>8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Административно-бытовой корпус</w:t>
            </w:r>
          </w:p>
          <w:p w14:paraId="7E2D1F5E" w14:textId="77777777" w:rsidR="00AE6E74" w:rsidRPr="00E83A45" w:rsidRDefault="00AE6E74" w:rsidP="00AE6E74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sz w:val="24"/>
                <w:szCs w:val="24"/>
                <w:lang w:eastAsia="ru-RU"/>
              </w:rPr>
              <w:t>Общая площадь – 508,9 м</w:t>
            </w:r>
            <w:r w:rsidRPr="00E83A45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30329073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C0CBD6F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0FCC5725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2D37D7D2" w14:textId="77777777" w:rsidR="00AE6E74" w:rsidRPr="00E83A45" w:rsidRDefault="00AE6E74" w:rsidP="00AE6E74">
            <w:pPr>
              <w:jc w:val="right"/>
              <w:rPr>
                <w:lang w:val="en-US" w:eastAsia="ru-RU"/>
              </w:rPr>
            </w:pPr>
            <w:r w:rsidRPr="00E83A45">
              <w:rPr>
                <w:lang w:eastAsia="ru-RU"/>
              </w:rPr>
              <w:t>107,8</w:t>
            </w:r>
          </w:p>
          <w:p w14:paraId="525F61AA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390,4</w:t>
            </w:r>
          </w:p>
        </w:tc>
      </w:tr>
      <w:tr w:rsidR="00AE6E74" w:rsidRPr="00E83A45" w14:paraId="1BA3F62F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EDC4F84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04E3363A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val="en-US" w:eastAsia="ru-RU"/>
              </w:rPr>
            </w:pPr>
            <w:r w:rsidRPr="00E83A45">
              <w:rPr>
                <w:color w:val="000000"/>
                <w:lang w:val="en-US" w:eastAsia="ru-RU"/>
              </w:rPr>
              <w:t>10</w:t>
            </w:r>
            <w:r w:rsidRPr="00E83A45">
              <w:rPr>
                <w:color w:val="000000"/>
                <w:lang w:eastAsia="ru-RU"/>
              </w:rPr>
              <w:t>,</w:t>
            </w:r>
            <w:r w:rsidRPr="00E83A45">
              <w:rPr>
                <w:color w:val="000000"/>
                <w:lang w:val="en-US" w:eastAsia="ru-RU"/>
              </w:rPr>
              <w:t>7</w:t>
            </w:r>
          </w:p>
        </w:tc>
      </w:tr>
      <w:tr w:rsidR="009442A3" w:rsidRPr="00E83A45" w14:paraId="2A63136E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3DF0A861" w14:textId="28912A3B" w:rsidR="009442A3" w:rsidRPr="00E83A45" w:rsidRDefault="004E7AAD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val="en-US" w:eastAsia="ru-RU"/>
              </w:rPr>
              <w:t>59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5478690E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23420F11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5ED3888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D84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2015E71D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7C283BDE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 xml:space="preserve">Ковровский район электрических сетей </w:t>
            </w:r>
          </w:p>
          <w:p w14:paraId="2E8DA8D6" w14:textId="746C95C9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0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Административно-производственный корпус Ковровского РЭС</w:t>
            </w:r>
          </w:p>
          <w:p w14:paraId="0B92F6E2" w14:textId="7F735694" w:rsidR="00AE6E74" w:rsidRPr="00E83A45" w:rsidRDefault="00AE6E74" w:rsidP="00DE2AF0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sz w:val="24"/>
                <w:szCs w:val="24"/>
                <w:lang w:eastAsia="ru-RU"/>
              </w:rPr>
              <w:t xml:space="preserve">Общая площадь – </w:t>
            </w:r>
            <w:r w:rsidR="00DE2AF0" w:rsidRPr="00E83A45">
              <w:rPr>
                <w:color w:val="000000"/>
                <w:sz w:val="24"/>
                <w:szCs w:val="24"/>
                <w:lang w:eastAsia="ru-RU"/>
              </w:rPr>
              <w:t>465,4</w:t>
            </w:r>
            <w:r w:rsidRPr="00E83A45">
              <w:rPr>
                <w:color w:val="000000"/>
                <w:sz w:val="24"/>
                <w:szCs w:val="24"/>
                <w:lang w:eastAsia="ru-RU"/>
              </w:rPr>
              <w:t>,0 м</w:t>
            </w:r>
            <w:r w:rsidRPr="00E83A45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268260E4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350010E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2F452E6F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0C132296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162,2</w:t>
            </w:r>
          </w:p>
          <w:p w14:paraId="552278D5" w14:textId="1A9269D1" w:rsidR="00AE6E74" w:rsidRPr="00E83A45" w:rsidRDefault="00DE2AF0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285,6</w:t>
            </w:r>
          </w:p>
        </w:tc>
      </w:tr>
      <w:tr w:rsidR="00AE6E74" w:rsidRPr="00E83A45" w14:paraId="065027C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72CBD8AD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11445A7D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17,6</w:t>
            </w:r>
          </w:p>
        </w:tc>
      </w:tr>
      <w:tr w:rsidR="009442A3" w:rsidRPr="00E83A45" w14:paraId="0764CF5C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5592B9CF" w14:textId="12D631EC" w:rsidR="009442A3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6</w:t>
            </w:r>
            <w:r w:rsidR="004E7AAD" w:rsidRPr="00E83A45">
              <w:rPr>
                <w:b/>
                <w:lang w:val="en-US" w:eastAsia="ru-RU"/>
              </w:rPr>
              <w:t>1</w:t>
            </w:r>
            <w:r w:rsidR="009442A3" w:rsidRPr="00E83A45">
              <w:rPr>
                <w:b/>
                <w:lang w:eastAsia="ru-RU"/>
              </w:rPr>
              <w:t>. Проходная</w:t>
            </w:r>
          </w:p>
          <w:p w14:paraId="78EF177B" w14:textId="77777777" w:rsidR="009442A3" w:rsidRPr="00E83A45" w:rsidRDefault="009442A3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9442A3" w:rsidRPr="00E83A45" w14:paraId="33BA63D6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173B1B2" w14:textId="77777777" w:rsidR="009442A3" w:rsidRPr="00E83A45" w:rsidRDefault="009442A3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D920" w14:textId="77777777" w:rsidR="009442A3" w:rsidRPr="00E83A45" w:rsidRDefault="009442A3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3CA7E2F8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4C12EA3D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 xml:space="preserve"> Меленковский район электрических сетей </w:t>
            </w:r>
          </w:p>
          <w:p w14:paraId="0CB1040C" w14:textId="05211B59" w:rsidR="00AE6E74" w:rsidRPr="00E83A45" w:rsidRDefault="004E7AAD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62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Административно-бытовые помещения Меленковского РЭС г. Меленки</w:t>
            </w:r>
          </w:p>
          <w:p w14:paraId="7DF50AAF" w14:textId="762C7115" w:rsidR="00AE6E74" w:rsidRPr="00E83A45" w:rsidRDefault="00AE6E74" w:rsidP="00E73C49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sz w:val="24"/>
                <w:szCs w:val="24"/>
                <w:lang w:eastAsia="ru-RU"/>
              </w:rPr>
              <w:t>Общая площадь – 8</w:t>
            </w:r>
            <w:r w:rsidR="00E73C49" w:rsidRPr="00E83A45">
              <w:rPr>
                <w:color w:val="000000"/>
                <w:sz w:val="24"/>
                <w:szCs w:val="24"/>
                <w:lang w:eastAsia="ru-RU"/>
              </w:rPr>
              <w:t>33,6</w:t>
            </w:r>
            <w:r w:rsidRPr="00E83A45">
              <w:rPr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E83A45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5F647E9F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FBB26A1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19C59C7F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4D117BD8" w14:textId="73D328D5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204,</w:t>
            </w:r>
            <w:r w:rsidR="00E73C49" w:rsidRPr="00E83A45">
              <w:rPr>
                <w:lang w:eastAsia="ru-RU"/>
              </w:rPr>
              <w:t>10</w:t>
            </w:r>
          </w:p>
          <w:p w14:paraId="32C8E0CA" w14:textId="30BBDF71" w:rsidR="00AE6E74" w:rsidRPr="00E83A45" w:rsidRDefault="00E73C49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612,40</w:t>
            </w:r>
          </w:p>
        </w:tc>
      </w:tr>
      <w:tr w:rsidR="00AE6E74" w:rsidRPr="00E83A45" w14:paraId="2420BE18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D5A806A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03FD3682" w14:textId="34DC7FB8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17,1</w:t>
            </w:r>
            <w:r w:rsidR="00E73C49" w:rsidRPr="00E83A45">
              <w:rPr>
                <w:color w:val="000000"/>
                <w:lang w:eastAsia="ru-RU"/>
              </w:rPr>
              <w:t>0</w:t>
            </w:r>
          </w:p>
        </w:tc>
      </w:tr>
      <w:tr w:rsidR="002F042B" w:rsidRPr="00E83A45" w14:paraId="1D721F54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5DC5AAD9" w14:textId="0B28CD55" w:rsidR="002F042B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6</w:t>
            </w:r>
            <w:r w:rsidR="004E7AAD" w:rsidRPr="00E83A45">
              <w:rPr>
                <w:b/>
                <w:lang w:val="en-US" w:eastAsia="ru-RU"/>
              </w:rPr>
              <w:t>3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03382F10" w14:textId="62A254EB" w:rsidR="002F042B" w:rsidRPr="00E83A45" w:rsidRDefault="002F042B" w:rsidP="002F042B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площадь- 12,5 м2</w:t>
            </w:r>
          </w:p>
        </w:tc>
      </w:tr>
      <w:tr w:rsidR="002F042B" w:rsidRPr="00E83A45" w14:paraId="5DE02E43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E289AEE" w14:textId="77777777" w:rsidR="002F042B" w:rsidRPr="00E83A45" w:rsidRDefault="002F042B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CE5" w14:textId="7186EBCE" w:rsidR="002F042B" w:rsidRPr="00E83A45" w:rsidRDefault="002F042B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12,5</w:t>
            </w:r>
          </w:p>
        </w:tc>
      </w:tr>
      <w:tr w:rsidR="00AE6E74" w:rsidRPr="00E83A45" w14:paraId="1573CCB3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17296049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lastRenderedPageBreak/>
              <w:t xml:space="preserve">Муромский район электрических сетей </w:t>
            </w:r>
          </w:p>
          <w:p w14:paraId="295F8186" w14:textId="029D029B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4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РЭП на базе Муромского РЭС</w:t>
            </w:r>
          </w:p>
          <w:p w14:paraId="4FF8C393" w14:textId="77777777" w:rsidR="00AE6E74" w:rsidRPr="00E83A45" w:rsidRDefault="00AE6E74" w:rsidP="00AE6E74">
            <w:pPr>
              <w:pStyle w:val="1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83A45">
              <w:rPr>
                <w:rFonts w:eastAsia="Calibri"/>
                <w:sz w:val="24"/>
                <w:szCs w:val="24"/>
                <w:lang w:eastAsia="en-US"/>
              </w:rPr>
              <w:t>Общая площадь – 407,8 м</w:t>
            </w:r>
            <w:r w:rsidRPr="00E83A4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AE6E74" w:rsidRPr="00E83A45" w14:paraId="61FC67DC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680B0E4" w14:textId="77777777" w:rsidR="00AE6E74" w:rsidRPr="00E83A45" w:rsidRDefault="00AE6E74" w:rsidP="00AE6E74">
            <w:pPr>
              <w:pStyle w:val="1"/>
              <w:jc w:val="left"/>
              <w:rPr>
                <w:sz w:val="24"/>
                <w:szCs w:val="24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Служебные помещения </w:t>
            </w:r>
          </w:p>
          <w:p w14:paraId="620EE7B4" w14:textId="77777777" w:rsidR="00AE6E74" w:rsidRPr="00E83A45" w:rsidRDefault="00AE6E74" w:rsidP="00AE6E74">
            <w:pPr>
              <w:pStyle w:val="1"/>
              <w:jc w:val="left"/>
              <w:rPr>
                <w:b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Производственные помещения</w:t>
            </w:r>
            <w:r w:rsidRPr="00E83A45">
              <w:rPr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14:paraId="70DBCC2A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282,9</w:t>
            </w:r>
          </w:p>
          <w:p w14:paraId="3B34570D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 xml:space="preserve">117,4 </w:t>
            </w:r>
          </w:p>
        </w:tc>
      </w:tr>
      <w:tr w:rsidR="00AE6E74" w:rsidRPr="00E83A45" w14:paraId="19E5023A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B295078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душевые, умывальники</w:t>
            </w:r>
          </w:p>
        </w:tc>
        <w:tc>
          <w:tcPr>
            <w:tcW w:w="1985" w:type="dxa"/>
            <w:gridSpan w:val="2"/>
          </w:tcPr>
          <w:p w14:paraId="6B00D47F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7,5</w:t>
            </w:r>
          </w:p>
        </w:tc>
      </w:tr>
      <w:tr w:rsidR="00AE6E74" w:rsidRPr="00E83A45" w14:paraId="4BC125ED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19328BE" w14:textId="4C701958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5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Теплая стоянка – гараж Муромского РЭС</w:t>
            </w:r>
          </w:p>
          <w:p w14:paraId="058EA0F2" w14:textId="0590CF1E" w:rsidR="00AE6E74" w:rsidRPr="00E83A45" w:rsidRDefault="00AE6E74" w:rsidP="00E73C49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sz w:val="24"/>
                <w:szCs w:val="24"/>
                <w:lang w:eastAsia="ru-RU"/>
              </w:rPr>
              <w:t>Общая площадь – 3</w:t>
            </w:r>
            <w:r w:rsidR="00E73C49" w:rsidRPr="00E83A45">
              <w:rPr>
                <w:color w:val="000000"/>
                <w:sz w:val="24"/>
                <w:szCs w:val="24"/>
                <w:lang w:eastAsia="ru-RU"/>
              </w:rPr>
              <w:t>98,2</w:t>
            </w:r>
            <w:r w:rsidRPr="00E83A45">
              <w:rPr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E83A45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3ACE9573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BD8DB68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Производственное помещение</w:t>
            </w:r>
          </w:p>
        </w:tc>
        <w:tc>
          <w:tcPr>
            <w:tcW w:w="1985" w:type="dxa"/>
            <w:gridSpan w:val="2"/>
          </w:tcPr>
          <w:p w14:paraId="59660B5B" w14:textId="535E64E9" w:rsidR="00AE6E74" w:rsidRPr="00E83A45" w:rsidRDefault="00E73C49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368</w:t>
            </w:r>
            <w:r w:rsidR="00AE6E74" w:rsidRPr="00E83A45">
              <w:rPr>
                <w:color w:val="000000"/>
                <w:lang w:eastAsia="ru-RU"/>
              </w:rPr>
              <w:t>,9</w:t>
            </w:r>
          </w:p>
        </w:tc>
      </w:tr>
      <w:tr w:rsidR="00AE6E74" w:rsidRPr="00E83A45" w14:paraId="183A2C3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2482C21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45D1AF2D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29,1</w:t>
            </w:r>
          </w:p>
        </w:tc>
      </w:tr>
      <w:tr w:rsidR="00AE6E74" w:rsidRPr="00E83A45" w14:paraId="47C9F660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0ABFE04D" w14:textId="69B17722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.Здание вспомогательных помещений Муромского РЭС</w:t>
            </w:r>
          </w:p>
          <w:p w14:paraId="7E0CB007" w14:textId="77777777" w:rsidR="00AE6E74" w:rsidRPr="00E83A45" w:rsidRDefault="00AE6E74" w:rsidP="00AE6E74">
            <w:pPr>
              <w:pStyle w:val="1"/>
              <w:rPr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>Общая площадь – 365,7</w:t>
            </w:r>
            <w:r w:rsidRPr="00E83A45">
              <w:rPr>
                <w:rFonts w:eastAsia="Calibri"/>
                <w:sz w:val="24"/>
                <w:szCs w:val="24"/>
                <w:lang w:eastAsia="en-US"/>
              </w:rPr>
              <w:t xml:space="preserve"> м</w:t>
            </w:r>
            <w:r w:rsidRPr="00E83A4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AE6E74" w:rsidRPr="00E83A45" w14:paraId="143795E1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9FDA834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Производственное помещение</w:t>
            </w:r>
          </w:p>
        </w:tc>
        <w:tc>
          <w:tcPr>
            <w:tcW w:w="1985" w:type="dxa"/>
            <w:gridSpan w:val="2"/>
          </w:tcPr>
          <w:p w14:paraId="032A98E1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308,7</w:t>
            </w:r>
          </w:p>
        </w:tc>
      </w:tr>
      <w:tr w:rsidR="00AE6E74" w:rsidRPr="00E83A45" w14:paraId="057E17E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37D9DAD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душевые, умывальники</w:t>
            </w:r>
          </w:p>
        </w:tc>
        <w:tc>
          <w:tcPr>
            <w:tcW w:w="1985" w:type="dxa"/>
            <w:gridSpan w:val="2"/>
          </w:tcPr>
          <w:p w14:paraId="7516C485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57</w:t>
            </w:r>
          </w:p>
        </w:tc>
      </w:tr>
      <w:tr w:rsidR="002F042B" w:rsidRPr="00E83A45" w14:paraId="602D1902" w14:textId="77777777" w:rsidTr="004E7AAD">
        <w:trPr>
          <w:gridAfter w:val="2"/>
          <w:wAfter w:w="1701" w:type="dxa"/>
        </w:trPr>
        <w:tc>
          <w:tcPr>
            <w:tcW w:w="10065" w:type="dxa"/>
            <w:gridSpan w:val="4"/>
            <w:tcBorders>
              <w:right w:val="single" w:sz="4" w:space="0" w:color="auto"/>
            </w:tcBorders>
          </w:tcPr>
          <w:p w14:paraId="066E6107" w14:textId="1D424352" w:rsidR="002F042B" w:rsidRPr="00E83A45" w:rsidRDefault="002F042B" w:rsidP="004E7AAD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6</w:t>
            </w:r>
            <w:r w:rsidR="004E7AAD" w:rsidRPr="00E83A45">
              <w:rPr>
                <w:b/>
                <w:lang w:val="en-US" w:eastAsia="ru-RU"/>
              </w:rPr>
              <w:t>7</w:t>
            </w:r>
            <w:r w:rsidRPr="00E83A45">
              <w:rPr>
                <w:b/>
                <w:lang w:eastAsia="ru-RU"/>
              </w:rPr>
              <w:t>. Проходная</w:t>
            </w:r>
          </w:p>
          <w:p w14:paraId="538CEB56" w14:textId="77777777" w:rsidR="002F042B" w:rsidRPr="00E83A45" w:rsidRDefault="002F042B" w:rsidP="004E7AAD">
            <w:pPr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lang w:eastAsia="ru-RU"/>
              </w:rPr>
              <w:t>Общая площадь- 10 м2</w:t>
            </w:r>
          </w:p>
        </w:tc>
      </w:tr>
      <w:tr w:rsidR="002F042B" w:rsidRPr="00E83A45" w14:paraId="0F1557B3" w14:textId="77777777" w:rsidTr="004E7AAD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3D25489B" w14:textId="77777777" w:rsidR="002F042B" w:rsidRPr="00E83A45" w:rsidRDefault="002F042B" w:rsidP="004E7AAD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Служебное помещение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4D8" w14:textId="77777777" w:rsidR="002F042B" w:rsidRPr="00E83A45" w:rsidRDefault="002F042B" w:rsidP="004E7AAD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10,0</w:t>
            </w:r>
          </w:p>
        </w:tc>
      </w:tr>
      <w:tr w:rsidR="00AE6E74" w:rsidRPr="00E83A45" w14:paraId="24F9F400" w14:textId="77777777" w:rsidTr="008E6E6A">
        <w:trPr>
          <w:gridAfter w:val="2"/>
          <w:wAfter w:w="1701" w:type="dxa"/>
          <w:trHeight w:val="720"/>
        </w:trPr>
        <w:tc>
          <w:tcPr>
            <w:tcW w:w="10065" w:type="dxa"/>
            <w:gridSpan w:val="4"/>
          </w:tcPr>
          <w:p w14:paraId="32F3CA74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>Муромская Группа Подстанций</w:t>
            </w:r>
          </w:p>
          <w:p w14:paraId="4DAA83E7" w14:textId="793142C4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6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8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управления Муромской группы ПС</w:t>
            </w:r>
          </w:p>
          <w:p w14:paraId="219324DD" w14:textId="77777777" w:rsidR="00AE6E74" w:rsidRPr="00E83A45" w:rsidRDefault="00AE6E74" w:rsidP="00AE6E74">
            <w:pPr>
              <w:pStyle w:val="1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E83A45">
              <w:rPr>
                <w:sz w:val="24"/>
                <w:szCs w:val="24"/>
                <w:lang w:eastAsia="ru-RU"/>
              </w:rPr>
              <w:t>Общая площадь – 698,3</w:t>
            </w:r>
            <w:r w:rsidRPr="00E83A45">
              <w:rPr>
                <w:rFonts w:eastAsia="Calibri"/>
                <w:sz w:val="24"/>
                <w:szCs w:val="24"/>
                <w:lang w:eastAsia="en-US"/>
              </w:rPr>
              <w:t xml:space="preserve"> м</w:t>
            </w:r>
            <w:r w:rsidRPr="00E83A4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 xml:space="preserve">2 </w:t>
            </w:r>
          </w:p>
        </w:tc>
      </w:tr>
      <w:tr w:rsidR="00AE6E74" w:rsidRPr="00E83A45" w14:paraId="06E64680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241262F1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706A8134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40EB96EF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437,5</w:t>
            </w:r>
          </w:p>
          <w:p w14:paraId="290A3028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205,2</w:t>
            </w:r>
          </w:p>
        </w:tc>
      </w:tr>
      <w:tr w:rsidR="00AE6E74" w:rsidRPr="00E83A45" w14:paraId="29100863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B2B596B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Санузлы и душевые</w:t>
            </w:r>
          </w:p>
        </w:tc>
        <w:tc>
          <w:tcPr>
            <w:tcW w:w="1985" w:type="dxa"/>
            <w:gridSpan w:val="2"/>
          </w:tcPr>
          <w:p w14:paraId="59122B32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55,6</w:t>
            </w:r>
          </w:p>
        </w:tc>
      </w:tr>
      <w:tr w:rsidR="00AE6E74" w:rsidRPr="00E83A45" w14:paraId="3B7185A9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671E9508" w14:textId="07E433B4" w:rsidR="00AE6E74" w:rsidRPr="00E83A45" w:rsidRDefault="004E7AAD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val="en-US" w:eastAsia="ru-RU"/>
              </w:rPr>
              <w:t>69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 xml:space="preserve">. </w:t>
            </w:r>
            <w:r w:rsidR="00AE6E74" w:rsidRPr="00E83A45">
              <w:rPr>
                <w:b/>
                <w:sz w:val="24"/>
                <w:szCs w:val="24"/>
                <w:u w:val="single"/>
                <w:lang w:eastAsia="ru-RU"/>
              </w:rPr>
              <w:t>Здание проходной ПС Муром</w:t>
            </w:r>
          </w:p>
          <w:p w14:paraId="1B48304C" w14:textId="77777777" w:rsidR="00AE6E74" w:rsidRPr="00E83A45" w:rsidRDefault="00AE6E74" w:rsidP="00AE6E74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  Общая площадь –</w:t>
            </w:r>
            <w:r w:rsidRPr="00E83A45">
              <w:rPr>
                <w:rFonts w:eastAsia="Calibri"/>
                <w:sz w:val="24"/>
                <w:szCs w:val="24"/>
                <w:lang w:eastAsia="en-US"/>
              </w:rPr>
              <w:t xml:space="preserve"> 34,4 м</w:t>
            </w:r>
            <w:r w:rsidRPr="00E83A4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AE6E74" w:rsidRPr="00E83A45" w14:paraId="51661B2D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D218B20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5AE2FF39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21</w:t>
            </w:r>
          </w:p>
        </w:tc>
      </w:tr>
      <w:tr w:rsidR="00AE6E74" w:rsidRPr="00E83A45" w14:paraId="4B8ED675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552D75A6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Производственное помещение</w:t>
            </w:r>
          </w:p>
        </w:tc>
        <w:tc>
          <w:tcPr>
            <w:tcW w:w="1985" w:type="dxa"/>
            <w:gridSpan w:val="2"/>
          </w:tcPr>
          <w:p w14:paraId="4C073526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13,4</w:t>
            </w:r>
          </w:p>
        </w:tc>
      </w:tr>
      <w:tr w:rsidR="00AE6E74" w:rsidRPr="00E83A45" w14:paraId="77E42D62" w14:textId="77777777" w:rsidTr="008E6E6A">
        <w:trPr>
          <w:gridAfter w:val="2"/>
          <w:wAfter w:w="1701" w:type="dxa"/>
        </w:trPr>
        <w:tc>
          <w:tcPr>
            <w:tcW w:w="10065" w:type="dxa"/>
            <w:gridSpan w:val="4"/>
          </w:tcPr>
          <w:p w14:paraId="41C636AC" w14:textId="1AE1612A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7</w:t>
            </w:r>
            <w:r w:rsidR="004E7AAD" w:rsidRPr="00E83A45">
              <w:rPr>
                <w:b/>
                <w:sz w:val="24"/>
                <w:szCs w:val="24"/>
                <w:lang w:eastAsia="ru-RU"/>
              </w:rPr>
              <w:t>0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 xml:space="preserve">. </w:t>
            </w:r>
            <w:r w:rsidR="00AE6E74" w:rsidRPr="00E83A45">
              <w:rPr>
                <w:b/>
                <w:sz w:val="24"/>
                <w:szCs w:val="24"/>
                <w:u w:val="single"/>
                <w:lang w:eastAsia="ru-RU"/>
              </w:rPr>
              <w:t>Здание столярной мастерской ПС Муром</w:t>
            </w:r>
          </w:p>
          <w:p w14:paraId="6C2C3B19" w14:textId="77777777" w:rsidR="00AE6E74" w:rsidRPr="00E83A45" w:rsidRDefault="00AE6E74" w:rsidP="00AE6E74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sz w:val="24"/>
                <w:szCs w:val="24"/>
                <w:lang w:eastAsia="ru-RU"/>
              </w:rPr>
              <w:t xml:space="preserve">  Общая площадь – </w:t>
            </w:r>
            <w:r w:rsidRPr="00E83A45">
              <w:rPr>
                <w:rFonts w:eastAsia="Calibri"/>
                <w:sz w:val="24"/>
                <w:szCs w:val="24"/>
                <w:lang w:eastAsia="en-US"/>
              </w:rPr>
              <w:t>49,5 м</w:t>
            </w:r>
            <w:r w:rsidRPr="00E83A4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AE6E74" w:rsidRPr="00E83A45" w14:paraId="4AABB25B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07ADF9D2" w14:textId="77777777" w:rsidR="00AE6E74" w:rsidRPr="00E83A45" w:rsidRDefault="00AE6E74" w:rsidP="00AE6E74">
            <w:pPr>
              <w:spacing w:before="100" w:beforeAutospacing="1"/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Производственное помещение</w:t>
            </w:r>
          </w:p>
        </w:tc>
        <w:tc>
          <w:tcPr>
            <w:tcW w:w="1985" w:type="dxa"/>
            <w:gridSpan w:val="2"/>
          </w:tcPr>
          <w:p w14:paraId="3855B273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49,5</w:t>
            </w:r>
          </w:p>
        </w:tc>
      </w:tr>
      <w:tr w:rsidR="00AE6E74" w:rsidRPr="00E83A45" w14:paraId="2CC9AAFE" w14:textId="77777777" w:rsidTr="008E6E6A">
        <w:trPr>
          <w:gridAfter w:val="2"/>
          <w:wAfter w:w="1701" w:type="dxa"/>
          <w:trHeight w:val="621"/>
        </w:trPr>
        <w:tc>
          <w:tcPr>
            <w:tcW w:w="10065" w:type="dxa"/>
            <w:gridSpan w:val="4"/>
          </w:tcPr>
          <w:p w14:paraId="7D238F94" w14:textId="77777777" w:rsidR="00AE6E74" w:rsidRPr="00E83A45" w:rsidRDefault="00AE6E74" w:rsidP="00AE6E74">
            <w:pPr>
              <w:pStyle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E83A45">
              <w:rPr>
                <w:b/>
                <w:sz w:val="24"/>
                <w:szCs w:val="24"/>
                <w:u w:val="single"/>
                <w:lang w:eastAsia="ru-RU"/>
              </w:rPr>
              <w:t>Орловская Группа Подстанций</w:t>
            </w:r>
          </w:p>
          <w:p w14:paraId="58481654" w14:textId="521092B9" w:rsidR="00AE6E74" w:rsidRPr="00E83A45" w:rsidRDefault="002F042B" w:rsidP="00AE6E74">
            <w:pPr>
              <w:pStyle w:val="1"/>
              <w:rPr>
                <w:b/>
                <w:sz w:val="24"/>
                <w:szCs w:val="24"/>
                <w:lang w:eastAsia="ru-RU"/>
              </w:rPr>
            </w:pPr>
            <w:r w:rsidRPr="00E83A45">
              <w:rPr>
                <w:b/>
                <w:sz w:val="24"/>
                <w:szCs w:val="24"/>
                <w:lang w:eastAsia="ru-RU"/>
              </w:rPr>
              <w:t>7</w:t>
            </w:r>
            <w:r w:rsidR="004E7AAD" w:rsidRPr="00E83A45">
              <w:rPr>
                <w:b/>
                <w:sz w:val="24"/>
                <w:szCs w:val="24"/>
                <w:lang w:val="en-US" w:eastAsia="ru-RU"/>
              </w:rPr>
              <w:t>1</w:t>
            </w:r>
            <w:r w:rsidR="00AE6E74" w:rsidRPr="00E83A45">
              <w:rPr>
                <w:b/>
                <w:sz w:val="24"/>
                <w:szCs w:val="24"/>
                <w:lang w:eastAsia="ru-RU"/>
              </w:rPr>
              <w:t>. Здание ПС 110кВ Стрелочная</w:t>
            </w:r>
          </w:p>
          <w:p w14:paraId="608D6E34" w14:textId="77777777" w:rsidR="00AE6E74" w:rsidRPr="00E83A45" w:rsidRDefault="00AE6E74" w:rsidP="00AE6E74">
            <w:pPr>
              <w:pStyle w:val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sz w:val="24"/>
                <w:szCs w:val="24"/>
                <w:lang w:eastAsia="ru-RU"/>
              </w:rPr>
              <w:t>Общая площадь – 415,6 м</w:t>
            </w:r>
            <w:r w:rsidRPr="00E83A45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E6E74" w:rsidRPr="00E83A45" w14:paraId="666A3ED2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4FB18D8B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Служебные помещения </w:t>
            </w:r>
          </w:p>
          <w:p w14:paraId="698FDAF8" w14:textId="77777777" w:rsidR="00AE6E74" w:rsidRPr="00E83A45" w:rsidRDefault="00AE6E74" w:rsidP="00AE6E74">
            <w:pPr>
              <w:rPr>
                <w:b/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4ED05541" w14:textId="77777777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39,9</w:t>
            </w:r>
          </w:p>
          <w:p w14:paraId="29636D71" w14:textId="77777777" w:rsidR="00AE6E74" w:rsidRPr="00E83A45" w:rsidRDefault="00AE6E74" w:rsidP="00AE6E74">
            <w:pPr>
              <w:jc w:val="right"/>
              <w:rPr>
                <w:color w:val="000000"/>
                <w:lang w:eastAsia="ru-RU"/>
              </w:rPr>
            </w:pPr>
            <w:r w:rsidRPr="00E83A45">
              <w:rPr>
                <w:lang w:eastAsia="ru-RU"/>
              </w:rPr>
              <w:t>373,2</w:t>
            </w:r>
          </w:p>
        </w:tc>
      </w:tr>
      <w:tr w:rsidR="00AE6E74" w:rsidRPr="00E83A45" w14:paraId="4A24A629" w14:textId="77777777" w:rsidTr="008E6E6A">
        <w:trPr>
          <w:gridAfter w:val="2"/>
          <w:wAfter w:w="1701" w:type="dxa"/>
        </w:trPr>
        <w:tc>
          <w:tcPr>
            <w:tcW w:w="8080" w:type="dxa"/>
            <w:gridSpan w:val="2"/>
          </w:tcPr>
          <w:p w14:paraId="14F8F607" w14:textId="77777777" w:rsidR="00AE6E74" w:rsidRPr="00E83A45" w:rsidRDefault="00AE6E74" w:rsidP="00AE6E74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</w:tcPr>
          <w:p w14:paraId="2E03280F" w14:textId="77777777" w:rsidR="00AE6E74" w:rsidRPr="00E83A45" w:rsidRDefault="00AE6E74" w:rsidP="00AE6E74">
            <w:pPr>
              <w:spacing w:before="100" w:beforeAutospacing="1"/>
              <w:jc w:val="right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2,5</w:t>
            </w:r>
          </w:p>
        </w:tc>
      </w:tr>
      <w:tr w:rsidR="00AE6E74" w:rsidRPr="00E83A45" w14:paraId="3B512B05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10065" w:type="dxa"/>
            <w:gridSpan w:val="4"/>
          </w:tcPr>
          <w:p w14:paraId="573B1A7E" w14:textId="77777777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Камешковская ГПС (ПС Берково)</w:t>
            </w:r>
          </w:p>
          <w:p w14:paraId="691DDB2D" w14:textId="3696816F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7</w:t>
            </w:r>
            <w:r w:rsidR="004E7AAD" w:rsidRPr="00E83A45">
              <w:rPr>
                <w:b/>
                <w:lang w:val="en-US" w:eastAsia="ru-RU"/>
              </w:rPr>
              <w:t>2</w:t>
            </w:r>
            <w:r w:rsidR="00AE6E74" w:rsidRPr="00E83A45">
              <w:rPr>
                <w:b/>
                <w:lang w:eastAsia="ru-RU"/>
              </w:rPr>
              <w:t>. Здание управления Камешковской ГПС</w:t>
            </w:r>
          </w:p>
          <w:p w14:paraId="4A47B0A9" w14:textId="0BCD26BB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площадь-458,0 м2</w:t>
            </w:r>
          </w:p>
        </w:tc>
      </w:tr>
      <w:tr w:rsidR="00AE6E74" w:rsidRPr="00E83A45" w14:paraId="24E75315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6854D8B3" w14:textId="1A0A2F49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</w:t>
            </w:r>
          </w:p>
          <w:p w14:paraId="33EC40AC" w14:textId="645D449B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Производственные помещения </w:t>
            </w:r>
          </w:p>
        </w:tc>
        <w:tc>
          <w:tcPr>
            <w:tcW w:w="1985" w:type="dxa"/>
            <w:gridSpan w:val="2"/>
          </w:tcPr>
          <w:p w14:paraId="7E98B031" w14:textId="22B2EB9B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val="en-US" w:eastAsia="ru-RU"/>
              </w:rPr>
              <w:t>320</w:t>
            </w:r>
            <w:r w:rsidRPr="00E83A45">
              <w:rPr>
                <w:lang w:eastAsia="ru-RU"/>
              </w:rPr>
              <w:t>,0</w:t>
            </w:r>
          </w:p>
          <w:p w14:paraId="0979E8DE" w14:textId="57566090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400,0</w:t>
            </w:r>
          </w:p>
        </w:tc>
      </w:tr>
      <w:tr w:rsidR="00AE6E74" w:rsidRPr="00E83A45" w14:paraId="7D91B70E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26CB8241" w14:textId="64229940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</w:tcPr>
          <w:p w14:paraId="6850C490" w14:textId="1E5E29FB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8,0</w:t>
            </w:r>
          </w:p>
        </w:tc>
      </w:tr>
      <w:tr w:rsidR="00AE6E74" w:rsidRPr="00E83A45" w14:paraId="7D342C55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10065" w:type="dxa"/>
            <w:gridSpan w:val="4"/>
          </w:tcPr>
          <w:p w14:paraId="4B7E65D8" w14:textId="77777777" w:rsidR="00AE6E74" w:rsidRPr="00E83A45" w:rsidRDefault="00AE6E74" w:rsidP="00AE6E74">
            <w:pPr>
              <w:jc w:val="center"/>
              <w:rPr>
                <w:b/>
                <w:u w:val="single"/>
                <w:lang w:eastAsia="ru-RU"/>
              </w:rPr>
            </w:pPr>
            <w:r w:rsidRPr="00E83A45">
              <w:rPr>
                <w:b/>
                <w:u w:val="single"/>
                <w:lang w:eastAsia="ru-RU"/>
              </w:rPr>
              <w:t>Суздальская ГПС</w:t>
            </w:r>
          </w:p>
          <w:p w14:paraId="2E196253" w14:textId="2FAD5875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7</w:t>
            </w:r>
            <w:r w:rsidR="004E7AAD" w:rsidRPr="00E83A45">
              <w:rPr>
                <w:b/>
                <w:lang w:val="en-US" w:eastAsia="ru-RU"/>
              </w:rPr>
              <w:t>3</w:t>
            </w:r>
            <w:r w:rsidR="00AE6E74" w:rsidRPr="00E83A45">
              <w:rPr>
                <w:b/>
                <w:lang w:eastAsia="ru-RU"/>
              </w:rPr>
              <w:t>. Здание управления Суздальской ГПС</w:t>
            </w:r>
          </w:p>
          <w:p w14:paraId="596B1C93" w14:textId="0DF3A52A" w:rsidR="00AE6E74" w:rsidRPr="00E83A45" w:rsidRDefault="00AE6E74" w:rsidP="00CD6CAD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площадь-</w:t>
            </w:r>
            <w:r w:rsidR="00CD6CAD" w:rsidRPr="00E83A45">
              <w:rPr>
                <w:lang w:eastAsia="ru-RU"/>
              </w:rPr>
              <w:t>167,7</w:t>
            </w:r>
            <w:r w:rsidRPr="00E83A45">
              <w:rPr>
                <w:lang w:eastAsia="ru-RU"/>
              </w:rPr>
              <w:t>,0 м2</w:t>
            </w:r>
          </w:p>
        </w:tc>
      </w:tr>
      <w:tr w:rsidR="00AE6E74" w:rsidRPr="00E83A45" w14:paraId="1D5CD1D5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5595BF86" w14:textId="16752F32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6CE16140" w14:textId="29B6DD64" w:rsidR="00AE6E74" w:rsidRPr="00E83A45" w:rsidRDefault="00CD6CAD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161,7</w:t>
            </w:r>
          </w:p>
        </w:tc>
      </w:tr>
      <w:tr w:rsidR="00AE6E74" w:rsidRPr="00E83A45" w14:paraId="2A4E8188" w14:textId="77777777" w:rsidTr="008E6E6A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7E874EEF" w14:textId="6D7ED41A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Санузлы</w:t>
            </w:r>
          </w:p>
        </w:tc>
        <w:tc>
          <w:tcPr>
            <w:tcW w:w="1985" w:type="dxa"/>
            <w:gridSpan w:val="2"/>
          </w:tcPr>
          <w:p w14:paraId="27EC2B86" w14:textId="359BD186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6,0</w:t>
            </w:r>
          </w:p>
        </w:tc>
      </w:tr>
      <w:tr w:rsidR="00AE6E74" w:rsidRPr="00E83A45" w14:paraId="3F635FC6" w14:textId="77777777" w:rsidTr="002B2662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10065" w:type="dxa"/>
            <w:gridSpan w:val="4"/>
          </w:tcPr>
          <w:p w14:paraId="21492029" w14:textId="78A4E7E6" w:rsidR="00AE6E74" w:rsidRPr="00E83A45" w:rsidRDefault="002F042B" w:rsidP="00AE6E74">
            <w:pPr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eastAsia="ru-RU"/>
              </w:rPr>
              <w:t>7</w:t>
            </w:r>
            <w:r w:rsidR="004E7AAD" w:rsidRPr="00E83A45">
              <w:rPr>
                <w:b/>
                <w:lang w:val="en-US" w:eastAsia="ru-RU"/>
              </w:rPr>
              <w:t>4</w:t>
            </w:r>
            <w:r w:rsidR="00AE6E74" w:rsidRPr="00E83A45">
              <w:rPr>
                <w:b/>
                <w:lang w:eastAsia="ru-RU"/>
              </w:rPr>
              <w:t xml:space="preserve">. </w:t>
            </w:r>
            <w:r w:rsidR="00AE6E74" w:rsidRPr="00E83A45">
              <w:rPr>
                <w:b/>
                <w:u w:val="single"/>
                <w:lang w:eastAsia="ru-RU"/>
              </w:rPr>
              <w:t>ПС Унддол</w:t>
            </w:r>
          </w:p>
          <w:p w14:paraId="0D638EA1" w14:textId="2551ED6F" w:rsidR="00AE6E74" w:rsidRPr="00E83A45" w:rsidRDefault="00AE6E74" w:rsidP="00AE6E74">
            <w:pPr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Общая площадь-660,0 м2</w:t>
            </w:r>
          </w:p>
        </w:tc>
      </w:tr>
      <w:tr w:rsidR="00AE6E74" w:rsidRPr="00E83A45" w14:paraId="67F1A9D9" w14:textId="77777777" w:rsidTr="002B2662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625E0BFD" w14:textId="77777777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Служебные помещения</w:t>
            </w:r>
          </w:p>
        </w:tc>
        <w:tc>
          <w:tcPr>
            <w:tcW w:w="1985" w:type="dxa"/>
            <w:gridSpan w:val="2"/>
          </w:tcPr>
          <w:p w14:paraId="4CFED9AD" w14:textId="0253D3EB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238,0</w:t>
            </w:r>
          </w:p>
        </w:tc>
      </w:tr>
      <w:tr w:rsidR="00AE6E74" w:rsidRPr="00E83A45" w14:paraId="20EDFC5D" w14:textId="77777777" w:rsidTr="002B2662">
        <w:tblPrEx>
          <w:jc w:val="center"/>
          <w:tblInd w:w="0" w:type="dxa"/>
        </w:tblPrEx>
        <w:trPr>
          <w:gridBefore w:val="1"/>
          <w:gridAfter w:val="1"/>
          <w:wBefore w:w="923" w:type="dxa"/>
          <w:wAfter w:w="778" w:type="dxa"/>
          <w:jc w:val="center"/>
        </w:trPr>
        <w:tc>
          <w:tcPr>
            <w:tcW w:w="8080" w:type="dxa"/>
            <w:gridSpan w:val="2"/>
          </w:tcPr>
          <w:p w14:paraId="3D0DC82B" w14:textId="77777777" w:rsidR="00AE6E74" w:rsidRPr="00E83A45" w:rsidRDefault="00AE6E74" w:rsidP="00AE6E74">
            <w:pPr>
              <w:jc w:val="both"/>
              <w:rPr>
                <w:lang w:eastAsia="ru-RU"/>
              </w:rPr>
            </w:pPr>
            <w:r w:rsidRPr="00E83A45">
              <w:rPr>
                <w:lang w:eastAsia="ru-RU"/>
              </w:rPr>
              <w:t>Производственные помещения</w:t>
            </w:r>
          </w:p>
        </w:tc>
        <w:tc>
          <w:tcPr>
            <w:tcW w:w="1985" w:type="dxa"/>
            <w:gridSpan w:val="2"/>
          </w:tcPr>
          <w:p w14:paraId="54C4E765" w14:textId="29630D4C" w:rsidR="00AE6E74" w:rsidRPr="00E83A45" w:rsidRDefault="00AE6E74" w:rsidP="00AE6E74">
            <w:pPr>
              <w:jc w:val="right"/>
              <w:rPr>
                <w:lang w:eastAsia="ru-RU"/>
              </w:rPr>
            </w:pPr>
            <w:r w:rsidRPr="00E83A45">
              <w:rPr>
                <w:lang w:eastAsia="ru-RU"/>
              </w:rPr>
              <w:t>422,0</w:t>
            </w:r>
          </w:p>
        </w:tc>
      </w:tr>
    </w:tbl>
    <w:p w14:paraId="7B073D25" w14:textId="728D1952" w:rsidR="00C6619D" w:rsidRPr="00E83A45" w:rsidRDefault="00C6619D" w:rsidP="00550BE2">
      <w:pPr>
        <w:jc w:val="both"/>
        <w:rPr>
          <w:lang w:eastAsia="ru-RU"/>
        </w:rPr>
      </w:pPr>
    </w:p>
    <w:p w14:paraId="2A1165E3" w14:textId="060D0B86" w:rsidR="00486541" w:rsidRPr="00E83A45" w:rsidRDefault="00486541" w:rsidP="00550BE2">
      <w:pPr>
        <w:jc w:val="both"/>
        <w:rPr>
          <w:lang w:eastAsia="ru-RU"/>
        </w:rPr>
      </w:pPr>
    </w:p>
    <w:p w14:paraId="3D7FD2EB" w14:textId="77777777" w:rsidR="00486541" w:rsidRPr="00E83A45" w:rsidRDefault="00486541" w:rsidP="00550BE2">
      <w:pPr>
        <w:jc w:val="both"/>
        <w:rPr>
          <w:lang w:eastAsia="ru-RU"/>
        </w:rPr>
      </w:pPr>
    </w:p>
    <w:p w14:paraId="5FC1B4DE" w14:textId="77777777" w:rsidR="00C6619D" w:rsidRPr="00E83A45" w:rsidRDefault="006D5BEE" w:rsidP="00550BE2">
      <w:pPr>
        <w:jc w:val="both"/>
        <w:rPr>
          <w:lang w:eastAsia="ru-RU"/>
        </w:rPr>
      </w:pPr>
      <w:r w:rsidRPr="00E83A45">
        <w:rPr>
          <w:lang w:eastAsia="ru-RU"/>
        </w:rPr>
        <w:lastRenderedPageBreak/>
        <w:t>2.2. Территории, подлежащие уборке:</w:t>
      </w:r>
    </w:p>
    <w:p w14:paraId="25448F61" w14:textId="77777777" w:rsidR="00C6619D" w:rsidRPr="00E83A45" w:rsidRDefault="0091496F" w:rsidP="0091496F">
      <w:pPr>
        <w:jc w:val="right"/>
        <w:rPr>
          <w:lang w:eastAsia="ru-RU"/>
        </w:rPr>
      </w:pPr>
      <w:r w:rsidRPr="00E83A45">
        <w:rPr>
          <w:lang w:eastAsia="ru-RU"/>
        </w:rPr>
        <w:t>Таблица №2.1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402"/>
        <w:gridCol w:w="1937"/>
        <w:gridCol w:w="2174"/>
      </w:tblGrid>
      <w:tr w:rsidR="00486002" w:rsidRPr="00E83A45" w14:paraId="57F3D537" w14:textId="5C51FCCF" w:rsidTr="00486002">
        <w:trPr>
          <w:cantSplit/>
          <w:trHeight w:val="832"/>
        </w:trPr>
        <w:tc>
          <w:tcPr>
            <w:tcW w:w="2552" w:type="dxa"/>
            <w:vAlign w:val="center"/>
          </w:tcPr>
          <w:p w14:paraId="336861A1" w14:textId="77777777" w:rsidR="00486002" w:rsidRPr="00E83A45" w:rsidRDefault="00486002" w:rsidP="00395FBA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</w:p>
          <w:p w14:paraId="2E2F8750" w14:textId="77777777" w:rsidR="00486002" w:rsidRPr="00E83A45" w:rsidRDefault="00486002" w:rsidP="00395FBA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Уборка территории</w:t>
            </w:r>
          </w:p>
          <w:p w14:paraId="512C3815" w14:textId="47566AE4" w:rsidR="00486002" w:rsidRPr="00E83A45" w:rsidRDefault="00486002" w:rsidP="00395FBA">
            <w:pPr>
              <w:spacing w:before="100" w:beforeAutospacing="1"/>
              <w:jc w:val="center"/>
              <w:rPr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523D30D6" w14:textId="3E5AFBE5" w:rsidR="00486002" w:rsidRPr="00E83A45" w:rsidRDefault="00486002" w:rsidP="00395FBA">
            <w:pPr>
              <w:spacing w:before="100" w:beforeAutospacing="1"/>
              <w:jc w:val="center"/>
              <w:rPr>
                <w:b/>
                <w:color w:val="000000"/>
                <w:lang w:eastAsia="ru-RU"/>
              </w:rPr>
            </w:pPr>
            <w:r w:rsidRPr="00E83A45">
              <w:rPr>
                <w:b/>
                <w:color w:val="000000"/>
                <w:lang w:eastAsia="ru-RU"/>
              </w:rPr>
              <w:t>Адрес</w:t>
            </w:r>
          </w:p>
        </w:tc>
        <w:tc>
          <w:tcPr>
            <w:tcW w:w="1937" w:type="dxa"/>
            <w:vAlign w:val="center"/>
          </w:tcPr>
          <w:p w14:paraId="10876F37" w14:textId="437E4726" w:rsidR="00486002" w:rsidRPr="00E83A45" w:rsidRDefault="00486002" w:rsidP="00395FBA">
            <w:pPr>
              <w:jc w:val="center"/>
              <w:rPr>
                <w:b/>
              </w:rPr>
            </w:pPr>
            <w:r w:rsidRPr="00E83A45">
              <w:rPr>
                <w:b/>
                <w:lang w:val="en-US"/>
              </w:rPr>
              <w:t>S</w:t>
            </w:r>
            <w:r w:rsidRPr="00E83A45">
              <w:rPr>
                <w:b/>
              </w:rPr>
              <w:t xml:space="preserve"> </w:t>
            </w:r>
            <w:r w:rsidRPr="00E83A45">
              <w:rPr>
                <w:b/>
                <w:vertAlign w:val="subscript"/>
              </w:rPr>
              <w:t>общ</w:t>
            </w:r>
          </w:p>
          <w:p w14:paraId="36C252EB" w14:textId="77777777" w:rsidR="00486002" w:rsidRPr="00E83A45" w:rsidRDefault="00486002" w:rsidP="00395FBA">
            <w:pPr>
              <w:jc w:val="center"/>
              <w:rPr>
                <w:b/>
              </w:rPr>
            </w:pPr>
            <w:r w:rsidRPr="00E83A45">
              <w:rPr>
                <w:b/>
              </w:rPr>
              <w:t>обслуживания, м</w:t>
            </w:r>
            <w:r w:rsidRPr="00E83A45">
              <w:rPr>
                <w:b/>
                <w:vertAlign w:val="superscript"/>
              </w:rPr>
              <w:t>2</w:t>
            </w:r>
          </w:p>
        </w:tc>
        <w:tc>
          <w:tcPr>
            <w:tcW w:w="2174" w:type="dxa"/>
            <w:vAlign w:val="center"/>
          </w:tcPr>
          <w:p w14:paraId="505C7B39" w14:textId="667540D5" w:rsidR="00486002" w:rsidRPr="00E83A45" w:rsidRDefault="00486002" w:rsidP="00750A37">
            <w:pPr>
              <w:ind w:hanging="198"/>
              <w:jc w:val="center"/>
              <w:rPr>
                <w:b/>
                <w:lang w:val="en-US"/>
              </w:rPr>
            </w:pPr>
            <w:r w:rsidRPr="00E83A45">
              <w:rPr>
                <w:b/>
              </w:rPr>
              <w:t xml:space="preserve">Кол-во специалистов </w:t>
            </w:r>
          </w:p>
        </w:tc>
      </w:tr>
      <w:tr w:rsidR="00486002" w:rsidRPr="00E83A45" w14:paraId="3EDBA36F" w14:textId="06F01460" w:rsidTr="00486002">
        <w:trPr>
          <w:trHeight w:val="832"/>
        </w:trPr>
        <w:tc>
          <w:tcPr>
            <w:tcW w:w="2552" w:type="dxa"/>
            <w:hideMark/>
          </w:tcPr>
          <w:p w14:paraId="0C17C4E9" w14:textId="0A701FF8" w:rsidR="00486002" w:rsidRPr="00E83A45" w:rsidRDefault="00486002" w:rsidP="0025194B">
            <w:pPr>
              <w:spacing w:before="100" w:beforeAutospacing="1"/>
              <w:rPr>
                <w:color w:val="000000"/>
                <w:lang w:val="en-US" w:eastAsia="ru-RU"/>
              </w:rPr>
            </w:pPr>
            <w:r w:rsidRPr="00E83A45">
              <w:rPr>
                <w:color w:val="000000"/>
                <w:lang w:eastAsia="ru-RU"/>
              </w:rPr>
              <w:t xml:space="preserve">Управление «Владимирэнерго»                                                                               </w:t>
            </w:r>
          </w:p>
        </w:tc>
        <w:tc>
          <w:tcPr>
            <w:tcW w:w="3402" w:type="dxa"/>
          </w:tcPr>
          <w:p w14:paraId="404782A3" w14:textId="108001AD" w:rsidR="00486002" w:rsidRPr="00E83A45" w:rsidRDefault="00486002" w:rsidP="0025194B">
            <w:pPr>
              <w:spacing w:before="100" w:beforeAutospacing="1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 xml:space="preserve">г. Владимир, ул. Большая Нижегородская, д.106                                                                     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106" w14:textId="77777777" w:rsidR="00486002" w:rsidRPr="00E83A45" w:rsidRDefault="00486002" w:rsidP="006E035E">
            <w:pPr>
              <w:spacing w:before="100" w:beforeAutospacing="1"/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4500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21C" w14:textId="16522492" w:rsidR="00486002" w:rsidRPr="00E83A45" w:rsidRDefault="00486002" w:rsidP="00486002">
            <w:pPr>
              <w:spacing w:before="100" w:beforeAutospacing="1"/>
              <w:ind w:hanging="198"/>
              <w:jc w:val="center"/>
              <w:rPr>
                <w:color w:val="000000"/>
                <w:lang w:eastAsia="ru-RU"/>
              </w:rPr>
            </w:pPr>
            <w:r w:rsidRPr="00E83A45">
              <w:rPr>
                <w:color w:val="000000"/>
                <w:lang w:eastAsia="ru-RU"/>
              </w:rPr>
              <w:t>2</w:t>
            </w:r>
          </w:p>
        </w:tc>
      </w:tr>
      <w:tr w:rsidR="00486002" w:rsidRPr="00E83A45" w14:paraId="59514429" w14:textId="153CCE99" w:rsidTr="00486002">
        <w:trPr>
          <w:trHeight w:val="832"/>
        </w:trPr>
        <w:tc>
          <w:tcPr>
            <w:tcW w:w="2552" w:type="dxa"/>
          </w:tcPr>
          <w:p w14:paraId="3CE798B2" w14:textId="697DEF41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Александровский участок</w:t>
            </w:r>
          </w:p>
        </w:tc>
        <w:tc>
          <w:tcPr>
            <w:tcW w:w="3402" w:type="dxa"/>
          </w:tcPr>
          <w:p w14:paraId="0B19B245" w14:textId="0ADA32FC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г. Александров, ул. Мосэнерго, 1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A57B" w14:textId="77777777" w:rsidR="00486002" w:rsidRPr="00E83A45" w:rsidRDefault="00486002" w:rsidP="006E035E">
            <w:pPr>
              <w:spacing w:before="100" w:beforeAutospacing="1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6800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F90" w14:textId="0466D0A3" w:rsidR="00486002" w:rsidRPr="00E83A45" w:rsidRDefault="00486002" w:rsidP="00486002">
            <w:pPr>
              <w:spacing w:before="100" w:beforeAutospacing="1"/>
              <w:ind w:hanging="198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2</w:t>
            </w:r>
          </w:p>
        </w:tc>
      </w:tr>
      <w:tr w:rsidR="00486002" w:rsidRPr="00E83A45" w14:paraId="7DC0F1E6" w14:textId="029AD90F" w:rsidTr="00486002">
        <w:trPr>
          <w:trHeight w:val="832"/>
        </w:trPr>
        <w:tc>
          <w:tcPr>
            <w:tcW w:w="2552" w:type="dxa"/>
          </w:tcPr>
          <w:p w14:paraId="78487E29" w14:textId="5EA750C0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Владимирский участок</w:t>
            </w:r>
          </w:p>
        </w:tc>
        <w:tc>
          <w:tcPr>
            <w:tcW w:w="3402" w:type="dxa"/>
          </w:tcPr>
          <w:p w14:paraId="1DB0C911" w14:textId="083FC2C8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г. Владимир, ул. Большая Нижегородская, 91                                                                            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16F" w14:textId="77777777" w:rsidR="00486002" w:rsidRPr="00E83A45" w:rsidRDefault="00486002" w:rsidP="00905988">
            <w:pPr>
              <w:spacing w:before="100" w:beforeAutospacing="1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3500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D97" w14:textId="736A2E2C" w:rsidR="00486002" w:rsidRPr="00E83A45" w:rsidRDefault="009A4219" w:rsidP="00486002">
            <w:pPr>
              <w:spacing w:before="100" w:beforeAutospacing="1"/>
              <w:ind w:hanging="198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2</w:t>
            </w:r>
          </w:p>
        </w:tc>
      </w:tr>
      <w:tr w:rsidR="00486002" w:rsidRPr="00E83A45" w14:paraId="1C0B1EFD" w14:textId="6AC6F29E" w:rsidTr="00486002">
        <w:trPr>
          <w:trHeight w:val="832"/>
        </w:trPr>
        <w:tc>
          <w:tcPr>
            <w:tcW w:w="2552" w:type="dxa"/>
          </w:tcPr>
          <w:p w14:paraId="7D6DDD49" w14:textId="30BF6099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Гусевской участок</w:t>
            </w:r>
          </w:p>
        </w:tc>
        <w:tc>
          <w:tcPr>
            <w:tcW w:w="3402" w:type="dxa"/>
          </w:tcPr>
          <w:p w14:paraId="6E0CF5B2" w14:textId="7FF022AB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г. Гусь-Хрустальный, проспект 50 лет Советской Власти, 16                                                                          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24C" w14:textId="714EFCFC" w:rsidR="00486002" w:rsidRPr="00E83A45" w:rsidRDefault="00486002" w:rsidP="006E035E">
            <w:pPr>
              <w:spacing w:before="100" w:beforeAutospacing="1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2912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109" w14:textId="0F63158C" w:rsidR="00486002" w:rsidRPr="00E83A45" w:rsidRDefault="008D0873" w:rsidP="00486002">
            <w:pPr>
              <w:spacing w:before="100" w:beforeAutospacing="1"/>
              <w:ind w:hanging="198"/>
              <w:jc w:val="center"/>
              <w:rPr>
                <w:lang w:val="en-US" w:eastAsia="ru-RU"/>
              </w:rPr>
            </w:pPr>
            <w:r w:rsidRPr="00E83A45">
              <w:rPr>
                <w:lang w:val="en-US" w:eastAsia="ru-RU"/>
              </w:rPr>
              <w:t>1</w:t>
            </w:r>
          </w:p>
        </w:tc>
      </w:tr>
      <w:tr w:rsidR="00486002" w:rsidRPr="00E83A45" w14:paraId="0879C3A7" w14:textId="2AA12BAF" w:rsidTr="00486002">
        <w:trPr>
          <w:trHeight w:val="832"/>
        </w:trPr>
        <w:tc>
          <w:tcPr>
            <w:tcW w:w="2552" w:type="dxa"/>
            <w:tcBorders>
              <w:bottom w:val="single" w:sz="4" w:space="0" w:color="auto"/>
            </w:tcBorders>
          </w:tcPr>
          <w:p w14:paraId="3007A014" w14:textId="3BC83398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>Ковровский участок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1B09E49" w14:textId="0A82F6D3" w:rsidR="00486002" w:rsidRPr="00E83A45" w:rsidRDefault="00486002" w:rsidP="0025194B">
            <w:pPr>
              <w:spacing w:before="100" w:beforeAutospacing="1"/>
              <w:rPr>
                <w:lang w:eastAsia="ru-RU"/>
              </w:rPr>
            </w:pPr>
            <w:r w:rsidRPr="00E83A45">
              <w:rPr>
                <w:lang w:eastAsia="ru-RU"/>
              </w:rPr>
              <w:t xml:space="preserve">г. Ковров, ул. Свердлова, д.78                                                                            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737" w14:textId="77777777" w:rsidR="00486002" w:rsidRPr="00E83A45" w:rsidRDefault="00486002" w:rsidP="006E035E">
            <w:pPr>
              <w:spacing w:before="100" w:beforeAutospacing="1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2980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A455" w14:textId="5AA1CD65" w:rsidR="00486002" w:rsidRPr="00E83A45" w:rsidRDefault="008D0873" w:rsidP="00486002">
            <w:pPr>
              <w:spacing w:before="100" w:beforeAutospacing="1"/>
              <w:ind w:hanging="198"/>
              <w:jc w:val="center"/>
              <w:rPr>
                <w:lang w:eastAsia="ru-RU"/>
              </w:rPr>
            </w:pPr>
            <w:r w:rsidRPr="00E83A45">
              <w:rPr>
                <w:lang w:val="en-US" w:eastAsia="ru-RU"/>
              </w:rPr>
              <w:t>1</w:t>
            </w:r>
          </w:p>
        </w:tc>
      </w:tr>
    </w:tbl>
    <w:p w14:paraId="425399C3" w14:textId="77777777" w:rsidR="00D24E5E" w:rsidRPr="00E83A45" w:rsidRDefault="00D24E5E" w:rsidP="00637223">
      <w:pPr>
        <w:suppressAutoHyphens w:val="0"/>
        <w:ind w:firstLine="459"/>
        <w:jc w:val="both"/>
        <w:rPr>
          <w:rFonts w:eastAsia="Calibri"/>
          <w:b/>
          <w:lang w:eastAsia="ru-RU"/>
        </w:rPr>
      </w:pPr>
    </w:p>
    <w:p w14:paraId="28D6655A" w14:textId="3888ED2B" w:rsidR="00637223" w:rsidRPr="00E83A45" w:rsidRDefault="00D24E5E" w:rsidP="001435C0">
      <w:pPr>
        <w:suppressAutoHyphens w:val="0"/>
        <w:jc w:val="both"/>
        <w:rPr>
          <w:rFonts w:eastAsia="Calibri"/>
          <w:lang w:eastAsia="ru-RU"/>
        </w:rPr>
      </w:pPr>
      <w:r w:rsidRPr="00E83A45">
        <w:rPr>
          <w:rFonts w:eastAsia="Calibri"/>
          <w:lang w:eastAsia="ru-RU"/>
        </w:rPr>
        <w:t>2.3</w:t>
      </w:r>
      <w:r w:rsidR="001B5B01" w:rsidRPr="00E83A45">
        <w:rPr>
          <w:rFonts w:eastAsia="Calibri"/>
          <w:lang w:eastAsia="ru-RU"/>
        </w:rPr>
        <w:t>.</w:t>
      </w:r>
      <w:r w:rsidRPr="00E83A45">
        <w:rPr>
          <w:rFonts w:eastAsia="Calibri"/>
          <w:lang w:eastAsia="ru-RU"/>
        </w:rPr>
        <w:t xml:space="preserve"> </w:t>
      </w:r>
      <w:r w:rsidR="00FA14C1" w:rsidRPr="00E83A45">
        <w:rPr>
          <w:rFonts w:eastAsia="Calibri"/>
          <w:lang w:eastAsia="ru-RU"/>
        </w:rPr>
        <w:t>Работы по уборке территории:</w:t>
      </w:r>
    </w:p>
    <w:tbl>
      <w:tblPr>
        <w:tblStyle w:val="af3"/>
        <w:tblW w:w="10031" w:type="dxa"/>
        <w:tblLook w:val="04A0" w:firstRow="1" w:lastRow="0" w:firstColumn="1" w:lastColumn="0" w:noHBand="0" w:noVBand="1"/>
      </w:tblPr>
      <w:tblGrid>
        <w:gridCol w:w="1054"/>
        <w:gridCol w:w="4253"/>
        <w:gridCol w:w="4724"/>
      </w:tblGrid>
      <w:tr w:rsidR="001435C0" w:rsidRPr="00E83A45" w14:paraId="35668E80" w14:textId="77777777" w:rsidTr="009C54C0">
        <w:tc>
          <w:tcPr>
            <w:tcW w:w="1054" w:type="dxa"/>
          </w:tcPr>
          <w:p w14:paraId="43FB00A4" w14:textId="13342552" w:rsidR="001435C0" w:rsidRPr="00E83A45" w:rsidRDefault="00DC0E6B" w:rsidP="00DC0E6B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 xml:space="preserve"> </w:t>
            </w:r>
            <w:r w:rsidRPr="00E83A45">
              <w:rPr>
                <w:rFonts w:eastAsia="Calibri"/>
                <w:lang w:val="en-US" w:eastAsia="ru-RU"/>
              </w:rPr>
              <w:t>I</w:t>
            </w:r>
            <w:r w:rsidR="001435C0" w:rsidRPr="00E83A45">
              <w:rPr>
                <w:rFonts w:eastAsia="Calibri"/>
                <w:lang w:eastAsia="ru-RU"/>
              </w:rPr>
              <w:t xml:space="preserve">                  </w:t>
            </w:r>
          </w:p>
        </w:tc>
        <w:tc>
          <w:tcPr>
            <w:tcW w:w="8977" w:type="dxa"/>
            <w:gridSpan w:val="2"/>
          </w:tcPr>
          <w:p w14:paraId="0F547058" w14:textId="6FDD1E51" w:rsidR="001435C0" w:rsidRPr="00E83A45" w:rsidRDefault="001435C0" w:rsidP="00C8680B">
            <w:pPr>
              <w:suppressAutoHyphens w:val="0"/>
              <w:jc w:val="both"/>
              <w:rPr>
                <w:rFonts w:eastAsia="Calibri"/>
                <w:b/>
                <w:i/>
                <w:lang w:eastAsia="ru-RU"/>
              </w:rPr>
            </w:pPr>
            <w:r w:rsidRPr="00E83A45">
              <w:rPr>
                <w:rFonts w:eastAsia="Calibri"/>
                <w:b/>
                <w:i/>
                <w:lang w:eastAsia="ru-RU"/>
              </w:rPr>
              <w:t>Территория прилегающая к здани</w:t>
            </w:r>
            <w:r w:rsidR="00C8680B" w:rsidRPr="00E83A45">
              <w:rPr>
                <w:rFonts w:eastAsia="Calibri"/>
                <w:b/>
                <w:i/>
                <w:lang w:eastAsia="ru-RU"/>
              </w:rPr>
              <w:t>ям</w:t>
            </w:r>
            <w:r w:rsidRPr="00E83A45">
              <w:rPr>
                <w:rFonts w:eastAsia="Calibri"/>
                <w:b/>
                <w:i/>
                <w:lang w:eastAsia="ru-RU"/>
              </w:rPr>
              <w:t xml:space="preserve"> по адресу г. Владимир, ул. Большая Нижегородская, д. 106</w:t>
            </w:r>
          </w:p>
        </w:tc>
      </w:tr>
      <w:tr w:rsidR="001435C0" w:rsidRPr="00E83A45" w14:paraId="7184842E" w14:textId="77777777" w:rsidTr="009C54C0">
        <w:tc>
          <w:tcPr>
            <w:tcW w:w="1054" w:type="dxa"/>
          </w:tcPr>
          <w:p w14:paraId="09A87F73" w14:textId="77777777" w:rsidR="001435C0" w:rsidRPr="00E83A45" w:rsidRDefault="001435C0" w:rsidP="001435C0">
            <w:pPr>
              <w:suppressAutoHyphens w:val="0"/>
              <w:jc w:val="both"/>
              <w:rPr>
                <w:rFonts w:eastAsia="Calibri"/>
                <w:b/>
                <w:lang w:eastAsia="ru-RU"/>
              </w:rPr>
            </w:pPr>
            <w:r w:rsidRPr="00E83A45">
              <w:rPr>
                <w:rFonts w:eastAsia="Calibri"/>
                <w:b/>
                <w:lang w:eastAsia="ru-RU"/>
              </w:rPr>
              <w:t>№</w:t>
            </w:r>
            <w:r w:rsidRPr="00E83A45">
              <w:rPr>
                <w:rFonts w:eastAsia="Calibri"/>
                <w:b/>
                <w:lang w:eastAsia="ru-RU"/>
              </w:rPr>
              <w:tab/>
            </w:r>
          </w:p>
        </w:tc>
        <w:tc>
          <w:tcPr>
            <w:tcW w:w="4253" w:type="dxa"/>
          </w:tcPr>
          <w:p w14:paraId="202E066B" w14:textId="77777777" w:rsidR="001435C0" w:rsidRPr="00E83A45" w:rsidRDefault="001435C0" w:rsidP="00683689">
            <w:pPr>
              <w:suppressAutoHyphens w:val="0"/>
              <w:jc w:val="both"/>
              <w:rPr>
                <w:rFonts w:eastAsia="Calibri"/>
                <w:b/>
                <w:lang w:eastAsia="ru-RU"/>
              </w:rPr>
            </w:pPr>
            <w:r w:rsidRPr="00E83A45">
              <w:rPr>
                <w:rFonts w:eastAsia="Calibri"/>
                <w:b/>
                <w:lang w:eastAsia="ru-RU"/>
              </w:rPr>
              <w:t>Вид уборочных работ</w:t>
            </w:r>
            <w:r w:rsidRPr="00E83A45">
              <w:rPr>
                <w:rFonts w:eastAsia="Calibri"/>
                <w:b/>
                <w:lang w:eastAsia="ru-RU"/>
              </w:rPr>
              <w:tab/>
            </w:r>
          </w:p>
        </w:tc>
        <w:tc>
          <w:tcPr>
            <w:tcW w:w="4724" w:type="dxa"/>
          </w:tcPr>
          <w:p w14:paraId="20B8EDB9" w14:textId="77777777" w:rsidR="001435C0" w:rsidRPr="00E83A45" w:rsidRDefault="001435C0" w:rsidP="00683689">
            <w:pPr>
              <w:suppressAutoHyphens w:val="0"/>
              <w:jc w:val="both"/>
              <w:rPr>
                <w:rFonts w:eastAsia="Calibri"/>
                <w:b/>
                <w:lang w:eastAsia="ru-RU"/>
              </w:rPr>
            </w:pPr>
            <w:r w:rsidRPr="00E83A45">
              <w:rPr>
                <w:rFonts w:eastAsia="Calibri"/>
                <w:b/>
                <w:lang w:eastAsia="ru-RU"/>
              </w:rPr>
              <w:t>Периодичность</w:t>
            </w:r>
          </w:p>
        </w:tc>
      </w:tr>
      <w:tr w:rsidR="009C54C0" w:rsidRPr="00E83A45" w14:paraId="64871274" w14:textId="77777777" w:rsidTr="00F31499">
        <w:tc>
          <w:tcPr>
            <w:tcW w:w="10031" w:type="dxa"/>
            <w:gridSpan w:val="3"/>
          </w:tcPr>
          <w:p w14:paraId="0311FF98" w14:textId="5E8DC9A0" w:rsidR="009C54C0" w:rsidRPr="00E83A45" w:rsidRDefault="009C54C0" w:rsidP="00683689">
            <w:pPr>
              <w:suppressAutoHyphens w:val="0"/>
              <w:jc w:val="both"/>
              <w:rPr>
                <w:rFonts w:eastAsia="Calibri"/>
                <w:b/>
                <w:lang w:eastAsia="ru-RU"/>
              </w:rPr>
            </w:pPr>
            <w:r>
              <w:rPr>
                <w:rFonts w:eastAsia="Calibri"/>
                <w:b/>
                <w:lang w:eastAsia="ru-RU"/>
              </w:rPr>
              <w:t>В зимний период:</w:t>
            </w:r>
          </w:p>
        </w:tc>
      </w:tr>
      <w:tr w:rsidR="00887ADA" w:rsidRPr="00E83A45" w14:paraId="2C97DD61" w14:textId="77777777" w:rsidTr="009C54C0">
        <w:trPr>
          <w:trHeight w:val="595"/>
        </w:trPr>
        <w:tc>
          <w:tcPr>
            <w:tcW w:w="1054" w:type="dxa"/>
          </w:tcPr>
          <w:p w14:paraId="3B5C27A2" w14:textId="049AE6E6" w:rsidR="00887ADA" w:rsidRPr="00E83A45" w:rsidRDefault="00887ADA" w:rsidP="00887AD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1.</w:t>
            </w:r>
          </w:p>
        </w:tc>
        <w:tc>
          <w:tcPr>
            <w:tcW w:w="4253" w:type="dxa"/>
          </w:tcPr>
          <w:p w14:paraId="59694AA4" w14:textId="561BBD0C" w:rsidR="00887ADA" w:rsidRPr="00E83A45" w:rsidRDefault="00887ADA" w:rsidP="00887AD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Уборка прилегающей территории от крупного и мелкого мусора</w:t>
            </w:r>
          </w:p>
        </w:tc>
        <w:tc>
          <w:tcPr>
            <w:tcW w:w="4724" w:type="dxa"/>
          </w:tcPr>
          <w:p w14:paraId="376158C9" w14:textId="33867C67" w:rsidR="00887ADA" w:rsidRPr="00E83A45" w:rsidRDefault="004E5A69" w:rsidP="0061081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Ежедневно</w:t>
            </w:r>
            <w:r w:rsidR="00057C9F" w:rsidRPr="00E83A45">
              <w:rPr>
                <w:rFonts w:eastAsia="Calibri"/>
                <w:lang w:eastAsia="ru-RU"/>
              </w:rPr>
              <w:t xml:space="preserve"> </w:t>
            </w:r>
            <w:r w:rsidR="002A3648" w:rsidRPr="00E83A45">
              <w:rPr>
                <w:rFonts w:eastAsia="Calibri"/>
                <w:lang w:eastAsia="ru-RU"/>
              </w:rPr>
              <w:t>c 7.00-8.00</w:t>
            </w:r>
          </w:p>
        </w:tc>
      </w:tr>
      <w:tr w:rsidR="00071BF8" w:rsidRPr="00015066" w14:paraId="48F9D007" w14:textId="77777777" w:rsidTr="009C54C0">
        <w:trPr>
          <w:trHeight w:val="419"/>
        </w:trPr>
        <w:tc>
          <w:tcPr>
            <w:tcW w:w="1054" w:type="dxa"/>
          </w:tcPr>
          <w:p w14:paraId="1C95D8FF" w14:textId="7811E424" w:rsidR="00071BF8" w:rsidRPr="00E83A45" w:rsidRDefault="00071BF8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2.</w:t>
            </w:r>
          </w:p>
        </w:tc>
        <w:tc>
          <w:tcPr>
            <w:tcW w:w="4253" w:type="dxa"/>
          </w:tcPr>
          <w:p w14:paraId="34F219AA" w14:textId="77777777" w:rsidR="000A2D47" w:rsidRPr="00E83A45" w:rsidRDefault="00071BF8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Подметание прилегающей территории</w:t>
            </w:r>
            <w:r w:rsidR="000A2D47" w:rsidRPr="00E83A45">
              <w:rPr>
                <w:rFonts w:eastAsia="Calibri"/>
                <w:lang w:eastAsia="ru-RU"/>
              </w:rPr>
              <w:t>:</w:t>
            </w:r>
            <w:r w:rsidRPr="00E83A45">
              <w:rPr>
                <w:rFonts w:eastAsia="Calibri"/>
                <w:lang w:eastAsia="ru-RU"/>
              </w:rPr>
              <w:t xml:space="preserve"> </w:t>
            </w:r>
            <w:r w:rsidR="000A2D47" w:rsidRPr="00E83A45">
              <w:rPr>
                <w:rFonts w:eastAsia="Calibri"/>
                <w:lang w:eastAsia="ru-RU"/>
              </w:rPr>
              <w:t>-в летний период</w:t>
            </w:r>
          </w:p>
          <w:p w14:paraId="3BB27718" w14:textId="6864F084" w:rsidR="00071BF8" w:rsidRPr="00E83A45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 xml:space="preserve">- в зимний период </w:t>
            </w:r>
          </w:p>
        </w:tc>
        <w:tc>
          <w:tcPr>
            <w:tcW w:w="4724" w:type="dxa"/>
          </w:tcPr>
          <w:p w14:paraId="1C58FB06" w14:textId="77777777" w:rsidR="000A2D47" w:rsidRPr="00E83A45" w:rsidRDefault="000A2D47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  <w:p w14:paraId="1DF2EEFB" w14:textId="03E2B682" w:rsidR="004E5A69" w:rsidRPr="00015066" w:rsidRDefault="004E5A69" w:rsidP="004E5A69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E83A45">
              <w:rPr>
                <w:rFonts w:eastAsia="Calibri"/>
                <w:lang w:eastAsia="ru-RU"/>
              </w:rPr>
              <w:t>Ежедневно</w:t>
            </w:r>
            <w:r w:rsidR="0029524C" w:rsidRPr="00E83A45">
              <w:rPr>
                <w:rFonts w:eastAsia="Calibri"/>
                <w:lang w:eastAsia="ru-RU"/>
              </w:rPr>
              <w:t xml:space="preserve"> c 7.00-8.00</w:t>
            </w:r>
          </w:p>
          <w:p w14:paraId="488F9FFF" w14:textId="6B119E4D" w:rsidR="000A2D47" w:rsidRPr="00015066" w:rsidRDefault="000A2D47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610816" w:rsidRPr="00015066" w14:paraId="42654828" w14:textId="77777777" w:rsidTr="009C54C0">
        <w:trPr>
          <w:trHeight w:val="419"/>
        </w:trPr>
        <w:tc>
          <w:tcPr>
            <w:tcW w:w="1054" w:type="dxa"/>
          </w:tcPr>
          <w:p w14:paraId="74B9CE7E" w14:textId="0D3E9450" w:rsidR="00610816" w:rsidRPr="00015066" w:rsidRDefault="00A94CFF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3.</w:t>
            </w:r>
          </w:p>
        </w:tc>
        <w:tc>
          <w:tcPr>
            <w:tcW w:w="4253" w:type="dxa"/>
          </w:tcPr>
          <w:p w14:paraId="1733B3C8" w14:textId="4E735EDB" w:rsidR="00610816" w:rsidRPr="00015066" w:rsidRDefault="00610816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Удаление травы из швов между тротуарными плитками, примыкание бетонного покрытия и бордюров.</w:t>
            </w:r>
          </w:p>
        </w:tc>
        <w:tc>
          <w:tcPr>
            <w:tcW w:w="4724" w:type="dxa"/>
          </w:tcPr>
          <w:p w14:paraId="3584CACF" w14:textId="62408185" w:rsidR="00610816" w:rsidRPr="00015066" w:rsidRDefault="00610816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Ежедневно</w:t>
            </w:r>
            <w:r w:rsidR="0029524C" w:rsidRPr="00015066">
              <w:rPr>
                <w:rFonts w:eastAsia="Calibri"/>
                <w:lang w:eastAsia="ru-RU"/>
              </w:rPr>
              <w:t xml:space="preserve"> с 7.00-8.00</w:t>
            </w:r>
          </w:p>
        </w:tc>
      </w:tr>
      <w:tr w:rsidR="00071BF8" w:rsidRPr="00015066" w14:paraId="77E5327F" w14:textId="77777777" w:rsidTr="009C54C0">
        <w:trPr>
          <w:trHeight w:val="407"/>
        </w:trPr>
        <w:tc>
          <w:tcPr>
            <w:tcW w:w="1054" w:type="dxa"/>
          </w:tcPr>
          <w:p w14:paraId="66448929" w14:textId="2FCD13D2" w:rsidR="00071BF8" w:rsidRPr="00015066" w:rsidRDefault="00A94CFF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4</w:t>
            </w:r>
            <w:r w:rsidR="00071BF8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6E4EE6B9" w14:textId="4660B6CD" w:rsidR="00071BF8" w:rsidRPr="00015066" w:rsidRDefault="0031566A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В зимний период: с</w:t>
            </w:r>
            <w:r w:rsidR="00071BF8" w:rsidRPr="00015066">
              <w:rPr>
                <w:rFonts w:eastAsia="Calibri"/>
                <w:lang w:eastAsia="ru-RU"/>
              </w:rPr>
              <w:t>двигание выпавшего снега в кучи</w:t>
            </w:r>
          </w:p>
        </w:tc>
        <w:tc>
          <w:tcPr>
            <w:tcW w:w="4724" w:type="dxa"/>
          </w:tcPr>
          <w:p w14:paraId="4019F347" w14:textId="14D5751E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63F63892" w14:textId="76FC1762" w:rsidR="00071BF8" w:rsidRPr="00015066" w:rsidRDefault="00071BF8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071BF8" w:rsidRPr="00015066" w14:paraId="37170B25" w14:textId="77777777" w:rsidTr="009C54C0">
        <w:trPr>
          <w:trHeight w:val="407"/>
        </w:trPr>
        <w:tc>
          <w:tcPr>
            <w:tcW w:w="1054" w:type="dxa"/>
          </w:tcPr>
          <w:p w14:paraId="18181422" w14:textId="3EDCA246" w:rsidR="00071BF8" w:rsidRPr="00015066" w:rsidRDefault="00A94CFF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5</w:t>
            </w:r>
            <w:r w:rsidR="00071BF8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70AA123C" w14:textId="14FD87CE" w:rsidR="00071BF8" w:rsidRPr="00015066" w:rsidRDefault="00071BF8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Уборка крыльца центральной входной группы.</w:t>
            </w:r>
          </w:p>
          <w:p w14:paraId="4F85AD69" w14:textId="2DCA26F6" w:rsidR="00071BF8" w:rsidRPr="00015066" w:rsidRDefault="00071BF8" w:rsidP="00071BF8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В зимний период: </w:t>
            </w:r>
            <w:r w:rsidR="000A2D47" w:rsidRPr="00015066">
              <w:rPr>
                <w:rFonts w:eastAsia="Calibri"/>
                <w:lang w:eastAsia="ru-RU"/>
              </w:rPr>
              <w:t>удаление снега и наледи (п</w:t>
            </w:r>
            <w:r w:rsidRPr="00015066">
              <w:rPr>
                <w:rFonts w:eastAsia="Calibri"/>
                <w:lang w:eastAsia="ru-RU"/>
              </w:rPr>
              <w:t>рименение поваренной соли не допускается</w:t>
            </w:r>
            <w:r w:rsidR="000A2D47" w:rsidRPr="00015066">
              <w:rPr>
                <w:rFonts w:eastAsia="Calibri"/>
                <w:lang w:eastAsia="ru-RU"/>
              </w:rPr>
              <w:t>)</w:t>
            </w:r>
            <w:r w:rsidRPr="00015066">
              <w:rPr>
                <w:rFonts w:eastAsia="Calibri"/>
                <w:lang w:eastAsia="ru-RU"/>
              </w:rPr>
              <w:t>.</w:t>
            </w:r>
          </w:p>
          <w:p w14:paraId="6EC92122" w14:textId="2F221B6E" w:rsidR="00071BF8" w:rsidRPr="00015066" w:rsidRDefault="00071BF8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В летний период: </w:t>
            </w:r>
            <w:r w:rsidR="000A2D47" w:rsidRPr="00015066">
              <w:rPr>
                <w:rFonts w:eastAsia="Calibri"/>
                <w:lang w:eastAsia="ru-RU"/>
              </w:rPr>
              <w:t>сухая /влажная уборка.</w:t>
            </w:r>
          </w:p>
        </w:tc>
        <w:tc>
          <w:tcPr>
            <w:tcW w:w="4724" w:type="dxa"/>
          </w:tcPr>
          <w:p w14:paraId="38312609" w14:textId="1182977E" w:rsidR="00071BF8" w:rsidRPr="00015066" w:rsidRDefault="00057C9F" w:rsidP="000A2D47">
            <w:pPr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5306011D" w14:textId="47197F30" w:rsidR="000A2D47" w:rsidRPr="00015066" w:rsidRDefault="000A2D47" w:rsidP="000A2D47">
            <w:pPr>
              <w:rPr>
                <w:rFonts w:eastAsia="Calibri"/>
                <w:lang w:val="en-US" w:eastAsia="ru-RU"/>
              </w:rPr>
            </w:pPr>
          </w:p>
        </w:tc>
      </w:tr>
      <w:tr w:rsidR="000A2D47" w:rsidRPr="00015066" w14:paraId="3727C96F" w14:textId="77777777" w:rsidTr="009C54C0">
        <w:trPr>
          <w:trHeight w:val="407"/>
        </w:trPr>
        <w:tc>
          <w:tcPr>
            <w:tcW w:w="1054" w:type="dxa"/>
          </w:tcPr>
          <w:p w14:paraId="7B6CA578" w14:textId="21BE7DBB" w:rsidR="000A2D47" w:rsidRPr="00015066" w:rsidRDefault="00A94CFF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6</w:t>
            </w:r>
            <w:r w:rsidR="00984B86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1214E5AE" w14:textId="056D8A63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Полив территории из шланга  (в летний период)</w:t>
            </w:r>
          </w:p>
        </w:tc>
        <w:tc>
          <w:tcPr>
            <w:tcW w:w="4724" w:type="dxa"/>
          </w:tcPr>
          <w:p w14:paraId="46BC0C11" w14:textId="012301BF" w:rsidR="000A2D47" w:rsidRPr="00015066" w:rsidRDefault="00057C9F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2</w:t>
            </w:r>
            <w:r w:rsidR="000A2D47" w:rsidRPr="00015066">
              <w:rPr>
                <w:rFonts w:eastAsia="Calibri"/>
                <w:lang w:eastAsia="ru-RU"/>
              </w:rPr>
              <w:t xml:space="preserve"> раз в неделю</w:t>
            </w:r>
          </w:p>
        </w:tc>
      </w:tr>
      <w:tr w:rsidR="00984B86" w:rsidRPr="00015066" w14:paraId="5531C674" w14:textId="77777777" w:rsidTr="009C54C0">
        <w:trPr>
          <w:trHeight w:val="407"/>
        </w:trPr>
        <w:tc>
          <w:tcPr>
            <w:tcW w:w="1054" w:type="dxa"/>
          </w:tcPr>
          <w:p w14:paraId="7A54D57F" w14:textId="4596E785" w:rsidR="00984B86" w:rsidRPr="00015066" w:rsidRDefault="00A94CFF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7</w:t>
            </w:r>
            <w:r w:rsidR="003D3FF3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238F74CE" w14:textId="1C5115C8" w:rsidR="00984B86" w:rsidRPr="00015066" w:rsidRDefault="00984B86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Обработка от соляных отложений</w:t>
            </w:r>
            <w:r w:rsidR="00610816" w:rsidRPr="00015066">
              <w:rPr>
                <w:rFonts w:eastAsia="Calibri"/>
                <w:lang w:eastAsia="ru-RU"/>
              </w:rPr>
              <w:t xml:space="preserve"> крыльцо центральной  входной группы</w:t>
            </w:r>
          </w:p>
        </w:tc>
        <w:tc>
          <w:tcPr>
            <w:tcW w:w="4724" w:type="dxa"/>
          </w:tcPr>
          <w:p w14:paraId="5180CC7D" w14:textId="467C2006" w:rsidR="00984B86" w:rsidRPr="00015066" w:rsidRDefault="00057C9F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2</w:t>
            </w:r>
            <w:r w:rsidR="00984B86" w:rsidRPr="00015066">
              <w:rPr>
                <w:rFonts w:eastAsia="Calibri"/>
                <w:lang w:eastAsia="ru-RU"/>
              </w:rPr>
              <w:t xml:space="preserve"> раз в год</w:t>
            </w:r>
          </w:p>
        </w:tc>
      </w:tr>
      <w:tr w:rsidR="00984B86" w:rsidRPr="00015066" w14:paraId="25513460" w14:textId="77777777" w:rsidTr="009C54C0">
        <w:trPr>
          <w:trHeight w:val="407"/>
        </w:trPr>
        <w:tc>
          <w:tcPr>
            <w:tcW w:w="1054" w:type="dxa"/>
          </w:tcPr>
          <w:p w14:paraId="5AEFCEF3" w14:textId="6D9D7DF7" w:rsidR="00984B86" w:rsidRPr="00015066" w:rsidRDefault="00A94CFF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8</w:t>
            </w:r>
            <w:r w:rsidR="003D3FF3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3CE32A9A" w14:textId="26C4DE24" w:rsidR="00984B86" w:rsidRPr="00015066" w:rsidRDefault="00984B86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Обработка территории противогололёдными реагентами </w:t>
            </w:r>
          </w:p>
        </w:tc>
        <w:tc>
          <w:tcPr>
            <w:tcW w:w="4724" w:type="dxa"/>
          </w:tcPr>
          <w:p w14:paraId="71E6261E" w14:textId="698AE2F8" w:rsidR="00984B86" w:rsidRPr="00015066" w:rsidRDefault="00984B86" w:rsidP="00984B8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 мере необходимости</w:t>
            </w:r>
          </w:p>
        </w:tc>
      </w:tr>
      <w:tr w:rsidR="000A2D47" w:rsidRPr="00015066" w14:paraId="5B03DEF7" w14:textId="77777777" w:rsidTr="009C54C0">
        <w:trPr>
          <w:trHeight w:val="1026"/>
        </w:trPr>
        <w:tc>
          <w:tcPr>
            <w:tcW w:w="1054" w:type="dxa"/>
          </w:tcPr>
          <w:p w14:paraId="03E9FBCD" w14:textId="3E7CF988" w:rsidR="000A2D47" w:rsidRPr="00015066" w:rsidRDefault="00A94CFF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lastRenderedPageBreak/>
              <w:t>9</w:t>
            </w:r>
            <w:r w:rsidR="00984B86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426DA2F7" w14:textId="29CB39A6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Поддержание чистоты мусорных урн и контейнеров с применением протирочного материала</w:t>
            </w:r>
          </w:p>
        </w:tc>
        <w:tc>
          <w:tcPr>
            <w:tcW w:w="4724" w:type="dxa"/>
          </w:tcPr>
          <w:p w14:paraId="65168D1D" w14:textId="09EA837E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0311C01E" w14:textId="1633C6DF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0A2D47" w:rsidRPr="00015066" w14:paraId="4EF57B59" w14:textId="77777777" w:rsidTr="009C54C0">
        <w:tc>
          <w:tcPr>
            <w:tcW w:w="1054" w:type="dxa"/>
          </w:tcPr>
          <w:p w14:paraId="44938D01" w14:textId="78D78E9D" w:rsidR="000A2D47" w:rsidRPr="00015066" w:rsidRDefault="00A94CFF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10</w:t>
            </w:r>
            <w:r w:rsidR="00984B86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6B952592" w14:textId="77777777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Уборка контейнерных площадок</w:t>
            </w:r>
          </w:p>
        </w:tc>
        <w:tc>
          <w:tcPr>
            <w:tcW w:w="4724" w:type="dxa"/>
          </w:tcPr>
          <w:p w14:paraId="7066030C" w14:textId="12BC406A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1032B8F7" w14:textId="2EFBBA84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  <w:p w14:paraId="53CF3372" w14:textId="3DF0847F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0A2D47" w:rsidRPr="00015066" w14:paraId="649D7287" w14:textId="77777777" w:rsidTr="009C54C0">
        <w:tc>
          <w:tcPr>
            <w:tcW w:w="1054" w:type="dxa"/>
          </w:tcPr>
          <w:p w14:paraId="13644753" w14:textId="14633702" w:rsidR="000A2D47" w:rsidRPr="00015066" w:rsidRDefault="00A94CFF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11</w:t>
            </w:r>
            <w:r w:rsidR="00984B86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0910E63D" w14:textId="1C9BD0FD" w:rsidR="000A2D47" w:rsidRPr="00015066" w:rsidRDefault="00A94CFF" w:rsidP="00A94CFF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Очистка урн от мусора</w:t>
            </w:r>
          </w:p>
        </w:tc>
        <w:tc>
          <w:tcPr>
            <w:tcW w:w="4724" w:type="dxa"/>
          </w:tcPr>
          <w:p w14:paraId="1BA0F690" w14:textId="2F985904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Ежедневно</w:t>
            </w:r>
            <w:r w:rsidR="0029524C" w:rsidRPr="00015066">
              <w:rPr>
                <w:rFonts w:eastAsia="Calibri"/>
                <w:lang w:eastAsia="ru-RU"/>
              </w:rPr>
              <w:t xml:space="preserve"> с 7.00- 8.00</w:t>
            </w:r>
            <w:r w:rsidRPr="00015066">
              <w:rPr>
                <w:rFonts w:eastAsia="Calibri"/>
                <w:lang w:eastAsia="ru-RU"/>
              </w:rPr>
              <w:t xml:space="preserve"> </w:t>
            </w:r>
          </w:p>
          <w:p w14:paraId="685D76A4" w14:textId="10E05678" w:rsidR="000A2D47" w:rsidRPr="00015066" w:rsidRDefault="000A2D47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DF345D" w:rsidRPr="00015066" w14:paraId="529F8A08" w14:textId="77777777" w:rsidTr="009C54C0">
        <w:tc>
          <w:tcPr>
            <w:tcW w:w="1054" w:type="dxa"/>
          </w:tcPr>
          <w:p w14:paraId="0CB9AC19" w14:textId="4D7F41B4" w:rsidR="00DF345D" w:rsidRPr="00015066" w:rsidRDefault="00DF345D" w:rsidP="000A2D47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12.</w:t>
            </w:r>
          </w:p>
        </w:tc>
        <w:tc>
          <w:tcPr>
            <w:tcW w:w="4253" w:type="dxa"/>
          </w:tcPr>
          <w:p w14:paraId="4A0BFC58" w14:textId="5DE17213" w:rsidR="00DF345D" w:rsidRPr="00015066" w:rsidRDefault="00DF345D" w:rsidP="00DF345D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Поддержание в чистоте дверей </w:t>
            </w:r>
            <w:r w:rsidR="00610816" w:rsidRPr="00015066">
              <w:rPr>
                <w:rFonts w:eastAsia="Calibri"/>
                <w:lang w:eastAsia="ru-RU"/>
              </w:rPr>
              <w:t xml:space="preserve">центральной </w:t>
            </w:r>
            <w:r w:rsidRPr="00015066">
              <w:rPr>
                <w:rFonts w:eastAsia="Calibri"/>
                <w:lang w:eastAsia="ru-RU"/>
              </w:rPr>
              <w:t>входной группы</w:t>
            </w:r>
            <w:r w:rsidRPr="00015066">
              <w:rPr>
                <w:rFonts w:eastAsia="Calibri"/>
                <w:lang w:eastAsia="ru-RU"/>
              </w:rPr>
              <w:tab/>
            </w:r>
          </w:p>
        </w:tc>
        <w:tc>
          <w:tcPr>
            <w:tcW w:w="4724" w:type="dxa"/>
          </w:tcPr>
          <w:p w14:paraId="48DC9DD3" w14:textId="106565E0" w:rsidR="00DF345D" w:rsidRPr="00015066" w:rsidRDefault="00DF345D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Ежедневно</w:t>
            </w:r>
          </w:p>
        </w:tc>
      </w:tr>
      <w:tr w:rsidR="003D3FF3" w:rsidRPr="00015066" w14:paraId="2A2CD4AD" w14:textId="77777777" w:rsidTr="009C54C0">
        <w:tc>
          <w:tcPr>
            <w:tcW w:w="1054" w:type="dxa"/>
          </w:tcPr>
          <w:p w14:paraId="0EF26E71" w14:textId="3AFD69FF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val="en-US" w:eastAsia="ru-RU"/>
              </w:rPr>
              <w:t>II</w:t>
            </w:r>
          </w:p>
        </w:tc>
        <w:tc>
          <w:tcPr>
            <w:tcW w:w="8977" w:type="dxa"/>
            <w:gridSpan w:val="2"/>
          </w:tcPr>
          <w:p w14:paraId="2290DAF6" w14:textId="2B6F7D2C" w:rsidR="003D3FF3" w:rsidRPr="00015066" w:rsidRDefault="003D3FF3" w:rsidP="00DF345D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b/>
                <w:i/>
                <w:lang w:eastAsia="ru-RU"/>
              </w:rPr>
              <w:t xml:space="preserve">Территория прилегающая к административным зданиям </w:t>
            </w:r>
            <w:r w:rsidR="00DF345D" w:rsidRPr="00015066">
              <w:rPr>
                <w:rFonts w:eastAsia="Calibri"/>
                <w:b/>
                <w:i/>
                <w:lang w:eastAsia="ru-RU"/>
              </w:rPr>
              <w:t>Участков</w:t>
            </w:r>
          </w:p>
        </w:tc>
      </w:tr>
      <w:tr w:rsidR="003D3FF3" w:rsidRPr="00015066" w14:paraId="3B34EE3E" w14:textId="77777777" w:rsidTr="009C54C0">
        <w:trPr>
          <w:trHeight w:val="862"/>
        </w:trPr>
        <w:tc>
          <w:tcPr>
            <w:tcW w:w="1054" w:type="dxa"/>
          </w:tcPr>
          <w:p w14:paraId="1485A2B5" w14:textId="151934F8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1</w:t>
            </w:r>
            <w:r w:rsidR="00A94CFF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35375269" w14:textId="77777777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Подметание прилегающей территории: -в летний период</w:t>
            </w:r>
          </w:p>
          <w:p w14:paraId="65BFC68E" w14:textId="266145B0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- в зимний период </w:t>
            </w:r>
          </w:p>
        </w:tc>
        <w:tc>
          <w:tcPr>
            <w:tcW w:w="4724" w:type="dxa"/>
          </w:tcPr>
          <w:p w14:paraId="5AE7BD2E" w14:textId="77777777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  <w:p w14:paraId="5E8E284D" w14:textId="0E7F0997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09311666" w14:textId="7187329B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31566A" w:rsidRPr="00015066" w14:paraId="1106085C" w14:textId="77777777" w:rsidTr="009C54C0">
        <w:trPr>
          <w:trHeight w:val="862"/>
        </w:trPr>
        <w:tc>
          <w:tcPr>
            <w:tcW w:w="1054" w:type="dxa"/>
          </w:tcPr>
          <w:p w14:paraId="7E1BC850" w14:textId="32770077" w:rsidR="0031566A" w:rsidRPr="00015066" w:rsidRDefault="0031566A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2</w:t>
            </w:r>
            <w:r w:rsidR="00A94CFF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0AE0A9EA" w14:textId="1F710F10" w:rsidR="0031566A" w:rsidRPr="00015066" w:rsidRDefault="0031566A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В зимний период: сдвигание выпавшего снега в кучи</w:t>
            </w:r>
          </w:p>
        </w:tc>
        <w:tc>
          <w:tcPr>
            <w:tcW w:w="4724" w:type="dxa"/>
          </w:tcPr>
          <w:p w14:paraId="35DB8775" w14:textId="5409B38D" w:rsidR="0031566A" w:rsidRPr="00015066" w:rsidRDefault="0031566A" w:rsidP="0031566A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  <w:p w14:paraId="67E32B6E" w14:textId="77777777" w:rsidR="0031566A" w:rsidRPr="00015066" w:rsidRDefault="0031566A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</w:tr>
      <w:tr w:rsidR="003D3FF3" w:rsidRPr="00015066" w14:paraId="5AD8F9B2" w14:textId="77777777" w:rsidTr="009C54C0">
        <w:trPr>
          <w:trHeight w:val="562"/>
        </w:trPr>
        <w:tc>
          <w:tcPr>
            <w:tcW w:w="1054" w:type="dxa"/>
          </w:tcPr>
          <w:p w14:paraId="55BBFCAA" w14:textId="3752DDF6" w:rsidR="003D3FF3" w:rsidRPr="00015066" w:rsidRDefault="0031566A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3</w:t>
            </w:r>
            <w:r w:rsidR="00A94CFF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27D8EA17" w14:textId="6B40407A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color w:val="FF0000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Обработка территории противогололёдными реагентами </w:t>
            </w:r>
          </w:p>
        </w:tc>
        <w:tc>
          <w:tcPr>
            <w:tcW w:w="4724" w:type="dxa"/>
          </w:tcPr>
          <w:p w14:paraId="47993026" w14:textId="1AF6817B" w:rsidR="003D3FF3" w:rsidRPr="00015066" w:rsidRDefault="003D3FF3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 мере необходимости</w:t>
            </w:r>
          </w:p>
        </w:tc>
      </w:tr>
      <w:tr w:rsidR="004E5A69" w:rsidRPr="00015066" w14:paraId="1B50542A" w14:textId="77777777" w:rsidTr="009C54C0">
        <w:trPr>
          <w:trHeight w:val="562"/>
        </w:trPr>
        <w:tc>
          <w:tcPr>
            <w:tcW w:w="1054" w:type="dxa"/>
          </w:tcPr>
          <w:p w14:paraId="2C61B9CA" w14:textId="0A364332" w:rsidR="004E5A69" w:rsidRPr="00015066" w:rsidRDefault="0031566A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4</w:t>
            </w:r>
            <w:r w:rsidR="00A94CFF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3C213BDF" w14:textId="6F73B2EB" w:rsidR="004E5A69" w:rsidRPr="00015066" w:rsidRDefault="004E5A69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Полив территории из шланга  (в летний период)</w:t>
            </w:r>
          </w:p>
        </w:tc>
        <w:tc>
          <w:tcPr>
            <w:tcW w:w="4724" w:type="dxa"/>
          </w:tcPr>
          <w:p w14:paraId="6202AA68" w14:textId="79D2817D" w:rsidR="004E5A69" w:rsidRPr="00015066" w:rsidRDefault="00057C9F" w:rsidP="003D3FF3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2</w:t>
            </w:r>
            <w:r w:rsidR="004E5A69" w:rsidRPr="00015066">
              <w:rPr>
                <w:rFonts w:eastAsia="Calibri"/>
                <w:lang w:eastAsia="ru-RU"/>
              </w:rPr>
              <w:t xml:space="preserve"> раз в неделю</w:t>
            </w:r>
          </w:p>
        </w:tc>
      </w:tr>
      <w:tr w:rsidR="00D04606" w:rsidRPr="00015066" w14:paraId="629100A9" w14:textId="77777777" w:rsidTr="009C54C0">
        <w:trPr>
          <w:trHeight w:val="407"/>
        </w:trPr>
        <w:tc>
          <w:tcPr>
            <w:tcW w:w="1054" w:type="dxa"/>
          </w:tcPr>
          <w:p w14:paraId="21DA6039" w14:textId="58318001" w:rsidR="00D04606" w:rsidRPr="00015066" w:rsidRDefault="0031566A" w:rsidP="00D0460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5</w:t>
            </w:r>
            <w:r w:rsidR="00A94CFF" w:rsidRPr="00015066">
              <w:rPr>
                <w:rFonts w:eastAsia="Calibri"/>
                <w:lang w:eastAsia="ru-RU"/>
              </w:rPr>
              <w:t>.</w:t>
            </w:r>
          </w:p>
        </w:tc>
        <w:tc>
          <w:tcPr>
            <w:tcW w:w="4253" w:type="dxa"/>
          </w:tcPr>
          <w:p w14:paraId="51AA358F" w14:textId="75193E9B" w:rsidR="00D04606" w:rsidRPr="00015066" w:rsidRDefault="00A94CFF" w:rsidP="00D0460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>Очистка урн от мусора</w:t>
            </w:r>
          </w:p>
        </w:tc>
        <w:tc>
          <w:tcPr>
            <w:tcW w:w="4724" w:type="dxa"/>
          </w:tcPr>
          <w:p w14:paraId="09D59A66" w14:textId="1A14C04B" w:rsidR="00D04606" w:rsidRPr="00015066" w:rsidRDefault="0031566A" w:rsidP="00610816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15066">
              <w:rPr>
                <w:rFonts w:eastAsia="Calibri"/>
                <w:lang w:eastAsia="ru-RU"/>
              </w:rPr>
              <w:t xml:space="preserve">Ежедневно </w:t>
            </w:r>
            <w:r w:rsidR="0029524C" w:rsidRPr="00015066">
              <w:rPr>
                <w:rFonts w:eastAsia="Calibri"/>
                <w:lang w:eastAsia="ru-RU"/>
              </w:rPr>
              <w:t>с 7.00-8.00</w:t>
            </w:r>
          </w:p>
        </w:tc>
      </w:tr>
    </w:tbl>
    <w:p w14:paraId="586C3254" w14:textId="77777777" w:rsidR="007B6067" w:rsidRDefault="007B6067" w:rsidP="007B6067">
      <w:pPr>
        <w:suppressAutoHyphens w:val="0"/>
        <w:ind w:left="-120"/>
        <w:jc w:val="both"/>
        <w:rPr>
          <w:rFonts w:eastAsia="Calibri"/>
          <w:b/>
          <w:lang w:eastAsia="ru-RU"/>
        </w:rPr>
      </w:pPr>
    </w:p>
    <w:p w14:paraId="49C90723" w14:textId="6E02AA76" w:rsidR="007B6067" w:rsidRPr="00776AC6" w:rsidRDefault="007B6067" w:rsidP="007B6067">
      <w:pPr>
        <w:suppressAutoHyphens w:val="0"/>
        <w:ind w:left="-120" w:firstLine="687"/>
        <w:jc w:val="both"/>
        <w:rPr>
          <w:rFonts w:eastAsia="Calibri"/>
          <w:lang w:eastAsia="ru-RU"/>
        </w:rPr>
      </w:pPr>
      <w:r w:rsidRPr="00776AC6">
        <w:rPr>
          <w:rFonts w:eastAsia="Calibri"/>
          <w:lang w:eastAsia="ru-RU"/>
        </w:rPr>
        <w:t>При сильном снегопаде 20 мм и более осадков (снега) за</w:t>
      </w:r>
      <w:r w:rsidR="00776AC6" w:rsidRPr="00776AC6">
        <w:rPr>
          <w:rFonts w:eastAsia="Calibri"/>
          <w:lang w:eastAsia="ru-RU"/>
        </w:rPr>
        <w:t xml:space="preserve"> </w:t>
      </w:r>
      <w:r w:rsidRPr="00776AC6">
        <w:rPr>
          <w:rFonts w:eastAsia="Calibri"/>
          <w:lang w:eastAsia="ru-RU"/>
        </w:rPr>
        <w:t>12 часов и менее, приводящее к затруднению движения транспорта и пешехода, Исполнитель привлекает дополнительные силы и средства для оперативной ликвидации последствия снегопада.</w:t>
      </w:r>
    </w:p>
    <w:p w14:paraId="7D7002AF" w14:textId="77777777" w:rsidR="007B6067" w:rsidRDefault="007B6067" w:rsidP="007B6067">
      <w:pPr>
        <w:suppressAutoHyphens w:val="0"/>
        <w:ind w:left="-120"/>
        <w:jc w:val="both"/>
        <w:rPr>
          <w:rFonts w:eastAsia="Calibri"/>
          <w:b/>
          <w:lang w:eastAsia="ru-RU"/>
        </w:rPr>
      </w:pPr>
    </w:p>
    <w:p w14:paraId="613C3147" w14:textId="0D052F4E" w:rsidR="00C6619D" w:rsidRPr="00015066" w:rsidRDefault="007B6067" w:rsidP="007B6067">
      <w:pPr>
        <w:suppressAutoHyphens w:val="0"/>
        <w:ind w:firstLine="459"/>
        <w:jc w:val="both"/>
        <w:rPr>
          <w:lang w:eastAsia="ru-RU"/>
        </w:rPr>
      </w:pPr>
      <w:r>
        <w:rPr>
          <w:rFonts w:eastAsia="Calibri"/>
          <w:b/>
          <w:lang w:eastAsia="ru-RU"/>
        </w:rPr>
        <w:t xml:space="preserve"> </w:t>
      </w:r>
      <w:r w:rsidR="00550BE2" w:rsidRPr="00015066">
        <w:rPr>
          <w:lang w:eastAsia="ru-RU"/>
        </w:rPr>
        <w:t>2.</w:t>
      </w:r>
      <w:r w:rsidR="005A36C4" w:rsidRPr="00015066">
        <w:rPr>
          <w:lang w:eastAsia="ru-RU"/>
        </w:rPr>
        <w:t>4</w:t>
      </w:r>
      <w:r w:rsidR="00550BE2" w:rsidRPr="00015066">
        <w:rPr>
          <w:lang w:eastAsia="ru-RU"/>
        </w:rPr>
        <w:t>. Мытьё окон</w:t>
      </w:r>
      <w:r w:rsidR="00106DF6" w:rsidRPr="00015066">
        <w:rPr>
          <w:lang w:eastAsia="ru-RU"/>
        </w:rPr>
        <w:t>ных проёмов</w:t>
      </w:r>
      <w:r w:rsidR="00550BE2" w:rsidRPr="00015066">
        <w:rPr>
          <w:lang w:eastAsia="ru-RU"/>
        </w:rPr>
        <w:t xml:space="preserve"> зданий </w:t>
      </w:r>
      <w:r w:rsidR="00106DF6" w:rsidRPr="00015066">
        <w:rPr>
          <w:lang w:eastAsia="ru-RU"/>
        </w:rPr>
        <w:t>включает в себя:</w:t>
      </w:r>
      <w:r w:rsidR="00ED66F7" w:rsidRPr="00015066">
        <w:rPr>
          <w:lang w:eastAsia="ru-RU"/>
        </w:rPr>
        <w:t xml:space="preserve"> </w:t>
      </w:r>
      <w:r w:rsidR="00550BE2" w:rsidRPr="00015066">
        <w:rPr>
          <w:lang w:eastAsia="ru-RU"/>
        </w:rPr>
        <w:t xml:space="preserve">подоконник, </w:t>
      </w:r>
      <w:r w:rsidR="000962E5" w:rsidRPr="00015066">
        <w:rPr>
          <w:lang w:eastAsia="ru-RU"/>
        </w:rPr>
        <w:t xml:space="preserve">откосы, </w:t>
      </w:r>
      <w:r w:rsidR="00550BE2" w:rsidRPr="00015066">
        <w:rPr>
          <w:lang w:eastAsia="ru-RU"/>
        </w:rPr>
        <w:t xml:space="preserve">рама, </w:t>
      </w:r>
      <w:r w:rsidR="00AA4628" w:rsidRPr="00015066">
        <w:rPr>
          <w:lang w:eastAsia="ru-RU"/>
        </w:rPr>
        <w:t>меж</w:t>
      </w:r>
      <w:r w:rsidR="000962E5" w:rsidRPr="00015066">
        <w:rPr>
          <w:lang w:eastAsia="ru-RU"/>
        </w:rPr>
        <w:t>рамный</w:t>
      </w:r>
      <w:r w:rsidR="00550BE2" w:rsidRPr="00015066">
        <w:rPr>
          <w:lang w:eastAsia="ru-RU"/>
        </w:rPr>
        <w:t xml:space="preserve"> проём, ручки, стекло с наружной и внутренней стороны, </w:t>
      </w:r>
      <w:r w:rsidR="00ED66F7" w:rsidRPr="00015066">
        <w:rPr>
          <w:lang w:eastAsia="ru-RU"/>
        </w:rPr>
        <w:t xml:space="preserve">наружный </w:t>
      </w:r>
      <w:r w:rsidR="00550BE2" w:rsidRPr="00015066">
        <w:rPr>
          <w:lang w:eastAsia="ru-RU"/>
        </w:rPr>
        <w:t>отлив</w:t>
      </w:r>
      <w:r w:rsidR="000962E5" w:rsidRPr="00015066">
        <w:rPr>
          <w:lang w:eastAsia="ru-RU"/>
        </w:rPr>
        <w:t>.</w:t>
      </w:r>
    </w:p>
    <w:p w14:paraId="51410131" w14:textId="77777777" w:rsidR="0025194B" w:rsidRPr="00015066" w:rsidRDefault="0025194B" w:rsidP="00ED66F7">
      <w:pPr>
        <w:ind w:firstLine="709"/>
        <w:jc w:val="both"/>
        <w:rPr>
          <w:lang w:eastAsia="ru-RU"/>
        </w:rPr>
      </w:pPr>
    </w:p>
    <w:p w14:paraId="5D3B4CE1" w14:textId="07DE8531" w:rsidR="000962E5" w:rsidRPr="00015066" w:rsidRDefault="00106DF6" w:rsidP="00ED66F7">
      <w:pPr>
        <w:ind w:firstLine="709"/>
        <w:jc w:val="both"/>
        <w:rPr>
          <w:lang w:eastAsia="ru-RU"/>
        </w:rPr>
      </w:pPr>
      <w:r w:rsidRPr="00015066">
        <w:rPr>
          <w:lang w:eastAsia="ru-RU"/>
        </w:rPr>
        <w:t xml:space="preserve">Оконные блоки </w:t>
      </w:r>
      <w:r w:rsidR="00810758" w:rsidRPr="00015066">
        <w:rPr>
          <w:lang w:eastAsia="ru-RU"/>
        </w:rPr>
        <w:t xml:space="preserve">Производственно-лабораторного корпуса Управления </w:t>
      </w:r>
      <w:r w:rsidR="00496AEF" w:rsidRPr="00015066">
        <w:rPr>
          <w:lang w:eastAsia="ru-RU"/>
        </w:rPr>
        <w:t>меж</w:t>
      </w:r>
      <w:r w:rsidRPr="00015066">
        <w:rPr>
          <w:lang w:eastAsia="ru-RU"/>
        </w:rPr>
        <w:t>лестничных п</w:t>
      </w:r>
      <w:r w:rsidR="00C76CAB" w:rsidRPr="00015066">
        <w:rPr>
          <w:lang w:eastAsia="ru-RU"/>
        </w:rPr>
        <w:t>лощадок с 3-го по 7-ой этаж</w:t>
      </w:r>
      <w:r w:rsidR="00D01E8E" w:rsidRPr="00015066">
        <w:rPr>
          <w:lang w:eastAsia="ru-RU"/>
        </w:rPr>
        <w:t xml:space="preserve">, </w:t>
      </w:r>
      <w:r w:rsidR="00810758" w:rsidRPr="00015066">
        <w:rPr>
          <w:lang w:eastAsia="ru-RU"/>
        </w:rPr>
        <w:t>конференц-</w:t>
      </w:r>
      <w:r w:rsidR="00D01E8E" w:rsidRPr="00015066">
        <w:rPr>
          <w:lang w:eastAsia="ru-RU"/>
        </w:rPr>
        <w:t>зал</w:t>
      </w:r>
      <w:r w:rsidR="00D22C34" w:rsidRPr="00015066">
        <w:rPr>
          <w:lang w:eastAsia="ru-RU"/>
        </w:rPr>
        <w:t xml:space="preserve">, </w:t>
      </w:r>
      <w:r w:rsidR="00ED66F7" w:rsidRPr="00015066">
        <w:rPr>
          <w:lang w:eastAsia="ru-RU"/>
        </w:rPr>
        <w:t>снаружи</w:t>
      </w:r>
      <w:r w:rsidR="00486541" w:rsidRPr="00486541">
        <w:rPr>
          <w:lang w:eastAsia="ru-RU"/>
        </w:rPr>
        <w:t xml:space="preserve"> </w:t>
      </w:r>
      <w:r w:rsidR="00486541">
        <w:rPr>
          <w:lang w:eastAsia="ru-RU"/>
        </w:rPr>
        <w:t>и внутри</w:t>
      </w:r>
      <w:r w:rsidR="00ED66F7" w:rsidRPr="00015066">
        <w:rPr>
          <w:lang w:eastAsia="ru-RU"/>
        </w:rPr>
        <w:t xml:space="preserve"> </w:t>
      </w:r>
      <w:r w:rsidRPr="00015066">
        <w:rPr>
          <w:lang w:eastAsia="ru-RU"/>
        </w:rPr>
        <w:t>моются промышленными альпинистами</w:t>
      </w:r>
      <w:r w:rsidR="00395FBA" w:rsidRPr="00015066">
        <w:rPr>
          <w:lang w:eastAsia="ru-RU"/>
        </w:rPr>
        <w:t>.</w:t>
      </w:r>
    </w:p>
    <w:p w14:paraId="6F21C611" w14:textId="77777777" w:rsidR="00DF345D" w:rsidRPr="00A3199F" w:rsidRDefault="00DF345D" w:rsidP="00ED66F7">
      <w:pPr>
        <w:ind w:firstLine="709"/>
        <w:jc w:val="both"/>
        <w:rPr>
          <w:lang w:eastAsia="ru-RU"/>
        </w:rPr>
      </w:pPr>
    </w:p>
    <w:p w14:paraId="149A28CB" w14:textId="77777777" w:rsidR="00550BE2" w:rsidRPr="00015066" w:rsidRDefault="00C6619D" w:rsidP="00C6619D">
      <w:pPr>
        <w:jc w:val="right"/>
        <w:rPr>
          <w:b/>
          <w:lang w:eastAsia="ru-RU"/>
        </w:rPr>
      </w:pPr>
      <w:r w:rsidRPr="00015066">
        <w:rPr>
          <w:lang w:eastAsia="ru-RU"/>
        </w:rPr>
        <w:t>Т</w:t>
      </w:r>
      <w:r w:rsidR="00550BE2" w:rsidRPr="00015066">
        <w:rPr>
          <w:lang w:eastAsia="ru-RU"/>
        </w:rPr>
        <w:t>аблица №</w:t>
      </w:r>
      <w:r w:rsidR="0091496F" w:rsidRPr="00015066">
        <w:rPr>
          <w:lang w:eastAsia="ru-RU"/>
        </w:rPr>
        <w:t>2.2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1417"/>
        <w:gridCol w:w="1418"/>
      </w:tblGrid>
      <w:tr w:rsidR="00334918" w:rsidRPr="00015066" w14:paraId="3DDC5692" w14:textId="77777777" w:rsidTr="00F11189">
        <w:trPr>
          <w:trHeight w:val="726"/>
        </w:trPr>
        <w:tc>
          <w:tcPr>
            <w:tcW w:w="7514" w:type="dxa"/>
            <w:vAlign w:val="center"/>
          </w:tcPr>
          <w:p w14:paraId="791BA6D8" w14:textId="77777777" w:rsidR="00334918" w:rsidRPr="00015066" w:rsidRDefault="00334918" w:rsidP="007E7F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5066">
              <w:rPr>
                <w:b/>
              </w:rPr>
              <w:t xml:space="preserve">Объект </w:t>
            </w:r>
          </w:p>
        </w:tc>
        <w:tc>
          <w:tcPr>
            <w:tcW w:w="1417" w:type="dxa"/>
            <w:vAlign w:val="center"/>
          </w:tcPr>
          <w:p w14:paraId="34DCA807" w14:textId="77777777" w:rsidR="00334918" w:rsidRPr="00015066" w:rsidRDefault="00334918" w:rsidP="000962E5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015066">
              <w:rPr>
                <w:b/>
              </w:rPr>
              <w:t>S</w:t>
            </w:r>
            <w:r w:rsidRPr="00015066">
              <w:rPr>
                <w:b/>
                <w:vertAlign w:val="subscript"/>
              </w:rPr>
              <w:t>общ</w:t>
            </w:r>
            <w:r w:rsidRPr="00015066">
              <w:rPr>
                <w:b/>
                <w:iCs/>
              </w:rPr>
              <w:t xml:space="preserve"> , м</w:t>
            </w:r>
            <w:r w:rsidRPr="00015066">
              <w:rPr>
                <w:b/>
                <w:iCs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1026DC41" w14:textId="77777777" w:rsidR="00334918" w:rsidRPr="00015066" w:rsidRDefault="00334918" w:rsidP="000962E5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015066">
              <w:rPr>
                <w:b/>
              </w:rPr>
              <w:t>Периодичность</w:t>
            </w:r>
            <w:r w:rsidRPr="00015066">
              <w:rPr>
                <w:b/>
                <w:iCs/>
              </w:rPr>
              <w:t xml:space="preserve"> за сезон</w:t>
            </w:r>
          </w:p>
        </w:tc>
      </w:tr>
      <w:tr w:rsidR="00334918" w:rsidRPr="00015066" w14:paraId="05CEA273" w14:textId="77777777" w:rsidTr="00395FBA">
        <w:trPr>
          <w:trHeight w:val="263"/>
        </w:trPr>
        <w:tc>
          <w:tcPr>
            <w:tcW w:w="10349" w:type="dxa"/>
            <w:gridSpan w:val="3"/>
          </w:tcPr>
          <w:p w14:paraId="48F1F847" w14:textId="77777777" w:rsidR="00334918" w:rsidRPr="00015066" w:rsidRDefault="00334918" w:rsidP="00E619D9">
            <w:pPr>
              <w:spacing w:before="100" w:beforeAutospacing="1"/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Управление филиала «Владимирэнерго»</w:t>
            </w:r>
          </w:p>
        </w:tc>
      </w:tr>
      <w:tr w:rsidR="00334918" w:rsidRPr="00015066" w14:paraId="1EE0820E" w14:textId="77777777" w:rsidTr="00F11189">
        <w:tc>
          <w:tcPr>
            <w:tcW w:w="7514" w:type="dxa"/>
          </w:tcPr>
          <w:p w14:paraId="633AC368" w14:textId="0353260A" w:rsidR="00334918" w:rsidRPr="00015066" w:rsidRDefault="00106DF6" w:rsidP="00C139F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Производственно-лабораторный корпус Управления</w:t>
            </w:r>
            <w:r w:rsidR="00DF5E65" w:rsidRPr="00015066">
              <w:rPr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60675E5F" w14:textId="3B824C90" w:rsidR="00334918" w:rsidRPr="00015066" w:rsidRDefault="00774E5A" w:rsidP="007E7FCC">
            <w:pPr>
              <w:jc w:val="center"/>
            </w:pPr>
            <w:r w:rsidRPr="00015066">
              <w:t>502</w:t>
            </w:r>
          </w:p>
        </w:tc>
        <w:tc>
          <w:tcPr>
            <w:tcW w:w="1418" w:type="dxa"/>
          </w:tcPr>
          <w:p w14:paraId="789C4A6F" w14:textId="77777777" w:rsidR="00334918" w:rsidRPr="00015066" w:rsidRDefault="00334918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D01E8E" w:rsidRPr="00015066" w14:paraId="532FAF24" w14:textId="77777777" w:rsidTr="00F11189">
        <w:tc>
          <w:tcPr>
            <w:tcW w:w="7514" w:type="dxa"/>
          </w:tcPr>
          <w:p w14:paraId="25EA2522" w14:textId="77777777" w:rsidR="00D01E8E" w:rsidRPr="00015066" w:rsidRDefault="00D01E8E" w:rsidP="007E7FC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Производственно-лабораторный корпус Управления</w:t>
            </w:r>
            <w:r w:rsidR="007235ED" w:rsidRPr="00015066">
              <w:rPr>
                <w:lang w:eastAsia="ru-RU"/>
              </w:rPr>
              <w:t xml:space="preserve"> (мойка оконных остеклений снаружи). </w:t>
            </w:r>
            <w:r w:rsidR="007235ED" w:rsidRPr="00015066">
              <w:rPr>
                <w:rFonts w:eastAsia="Calibri"/>
                <w:lang w:eastAsia="ru-RU"/>
              </w:rPr>
              <w:t>Работы должны  проводиться методом промышленного альпинизма лицами, имеющими удостоверения на право работы на высоте.</w:t>
            </w:r>
          </w:p>
        </w:tc>
        <w:tc>
          <w:tcPr>
            <w:tcW w:w="1417" w:type="dxa"/>
          </w:tcPr>
          <w:p w14:paraId="229F5F39" w14:textId="7763348D" w:rsidR="00D01E8E" w:rsidRPr="00015066" w:rsidRDefault="00C2043B" w:rsidP="007E7FCC">
            <w:pPr>
              <w:jc w:val="center"/>
            </w:pPr>
            <w:r w:rsidRPr="00015066">
              <w:t>44</w:t>
            </w:r>
          </w:p>
        </w:tc>
        <w:tc>
          <w:tcPr>
            <w:tcW w:w="1418" w:type="dxa"/>
          </w:tcPr>
          <w:p w14:paraId="5714C753" w14:textId="77777777" w:rsidR="00D01E8E" w:rsidRPr="00015066" w:rsidRDefault="00D01E8E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2724BFD9" w14:textId="77777777" w:rsidTr="00F11189">
        <w:trPr>
          <w:trHeight w:val="284"/>
        </w:trPr>
        <w:tc>
          <w:tcPr>
            <w:tcW w:w="7514" w:type="dxa"/>
          </w:tcPr>
          <w:p w14:paraId="675ED8CF" w14:textId="77777777" w:rsidR="00334918" w:rsidRPr="00015066" w:rsidRDefault="00334918" w:rsidP="007E7FC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Теплая стоянка</w:t>
            </w:r>
            <w:r w:rsidR="00ED66F7" w:rsidRPr="00015066">
              <w:rPr>
                <w:lang w:eastAsia="ru-RU"/>
              </w:rPr>
              <w:t xml:space="preserve"> (стеклоблоки)</w:t>
            </w:r>
          </w:p>
        </w:tc>
        <w:tc>
          <w:tcPr>
            <w:tcW w:w="1417" w:type="dxa"/>
          </w:tcPr>
          <w:p w14:paraId="3CB06A25" w14:textId="77777777" w:rsidR="00334918" w:rsidRPr="00015066" w:rsidRDefault="00ED66F7" w:rsidP="007E7FCC">
            <w:pPr>
              <w:jc w:val="center"/>
            </w:pPr>
            <w:r w:rsidRPr="00015066">
              <w:t>9</w:t>
            </w:r>
          </w:p>
        </w:tc>
        <w:tc>
          <w:tcPr>
            <w:tcW w:w="1418" w:type="dxa"/>
          </w:tcPr>
          <w:p w14:paraId="56E4EB53" w14:textId="77777777" w:rsidR="00334918" w:rsidRPr="00015066" w:rsidRDefault="00334918" w:rsidP="00941BDC">
            <w:pPr>
              <w:jc w:val="center"/>
            </w:pPr>
            <w:r w:rsidRPr="00015066">
              <w:t>2</w:t>
            </w:r>
          </w:p>
        </w:tc>
      </w:tr>
      <w:tr w:rsidR="00B330CC" w:rsidRPr="00015066" w14:paraId="1699957B" w14:textId="77777777" w:rsidTr="00F11189">
        <w:tc>
          <w:tcPr>
            <w:tcW w:w="7514" w:type="dxa"/>
            <w:shd w:val="clear" w:color="auto" w:fill="auto"/>
          </w:tcPr>
          <w:p w14:paraId="4C3C6D1D" w14:textId="32783073" w:rsidR="00B330CC" w:rsidRPr="004E7AAD" w:rsidRDefault="004E7AAD" w:rsidP="00B330C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4532BD83" w14:textId="668B896F" w:rsidR="00B330CC" w:rsidRPr="009F27F1" w:rsidRDefault="009F27F1" w:rsidP="00B330CC">
            <w:pPr>
              <w:jc w:val="center"/>
            </w:pPr>
            <w:r>
              <w:t>3,6</w:t>
            </w:r>
          </w:p>
        </w:tc>
        <w:tc>
          <w:tcPr>
            <w:tcW w:w="1418" w:type="dxa"/>
          </w:tcPr>
          <w:p w14:paraId="469D2B79" w14:textId="0B59B227" w:rsidR="00B330CC" w:rsidRPr="00105B32" w:rsidRDefault="00105B32" w:rsidP="00B33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34918" w:rsidRPr="00015066" w14:paraId="4EC7B13A" w14:textId="77777777" w:rsidTr="00395FBA">
        <w:tc>
          <w:tcPr>
            <w:tcW w:w="10349" w:type="dxa"/>
            <w:gridSpan w:val="3"/>
          </w:tcPr>
          <w:p w14:paraId="6E585BD3" w14:textId="77777777" w:rsidR="00334918" w:rsidRPr="00015066" w:rsidRDefault="00334918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rPr>
                <w:b/>
                <w:lang w:eastAsia="ru-RU"/>
              </w:rPr>
              <w:t>Александровский район электрических сетей</w:t>
            </w:r>
          </w:p>
        </w:tc>
      </w:tr>
      <w:tr w:rsidR="00334918" w:rsidRPr="00015066" w14:paraId="2372372C" w14:textId="77777777" w:rsidTr="00F11189">
        <w:tc>
          <w:tcPr>
            <w:tcW w:w="7514" w:type="dxa"/>
          </w:tcPr>
          <w:p w14:paraId="5DE6D669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066">
              <w:rPr>
                <w:lang w:eastAsia="ru-RU"/>
              </w:rPr>
              <w:t>Здание управления 2-х этажное г. Александров</w:t>
            </w:r>
          </w:p>
        </w:tc>
        <w:tc>
          <w:tcPr>
            <w:tcW w:w="1417" w:type="dxa"/>
          </w:tcPr>
          <w:p w14:paraId="7BBC59E6" w14:textId="77777777" w:rsidR="00334918" w:rsidRPr="00015066" w:rsidRDefault="00334918" w:rsidP="00802052">
            <w:pPr>
              <w:jc w:val="center"/>
            </w:pPr>
            <w:r w:rsidRPr="00015066">
              <w:t>106</w:t>
            </w:r>
          </w:p>
        </w:tc>
        <w:tc>
          <w:tcPr>
            <w:tcW w:w="1418" w:type="dxa"/>
          </w:tcPr>
          <w:p w14:paraId="03D1D202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396AFF4D" w14:textId="77777777" w:rsidTr="00F11189">
        <w:tc>
          <w:tcPr>
            <w:tcW w:w="7514" w:type="dxa"/>
          </w:tcPr>
          <w:p w14:paraId="6FBB5F69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ремонтно-эксплуатационного пункта г. Александров</w:t>
            </w:r>
          </w:p>
        </w:tc>
        <w:tc>
          <w:tcPr>
            <w:tcW w:w="1417" w:type="dxa"/>
          </w:tcPr>
          <w:p w14:paraId="0248237A" w14:textId="77777777" w:rsidR="00334918" w:rsidRPr="00015066" w:rsidRDefault="00334918" w:rsidP="00802052">
            <w:pPr>
              <w:jc w:val="center"/>
            </w:pPr>
            <w:r w:rsidRPr="00015066">
              <w:t>117</w:t>
            </w:r>
          </w:p>
        </w:tc>
        <w:tc>
          <w:tcPr>
            <w:tcW w:w="1418" w:type="dxa"/>
          </w:tcPr>
          <w:p w14:paraId="2485BB31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4D4996EC" w14:textId="77777777" w:rsidTr="00F11189">
        <w:tc>
          <w:tcPr>
            <w:tcW w:w="7514" w:type="dxa"/>
          </w:tcPr>
          <w:p w14:paraId="1E1995C0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монтерского пункта 2-этажное г. Александров</w:t>
            </w:r>
          </w:p>
        </w:tc>
        <w:tc>
          <w:tcPr>
            <w:tcW w:w="1417" w:type="dxa"/>
          </w:tcPr>
          <w:p w14:paraId="5692AFCE" w14:textId="77777777" w:rsidR="00334918" w:rsidRPr="00015066" w:rsidRDefault="00334918" w:rsidP="00802052">
            <w:pPr>
              <w:jc w:val="center"/>
            </w:pPr>
            <w:r w:rsidRPr="00015066">
              <w:t>17,20</w:t>
            </w:r>
          </w:p>
        </w:tc>
        <w:tc>
          <w:tcPr>
            <w:tcW w:w="1418" w:type="dxa"/>
          </w:tcPr>
          <w:p w14:paraId="546F4F7F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0CED6466" w14:textId="77777777" w:rsidTr="00F11189">
        <w:tc>
          <w:tcPr>
            <w:tcW w:w="7514" w:type="dxa"/>
          </w:tcPr>
          <w:p w14:paraId="1B2FC922" w14:textId="77777777" w:rsidR="00334918" w:rsidRPr="00015066" w:rsidRDefault="00334918" w:rsidP="00802052">
            <w:pPr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Гараж г. Александров АЭС</w:t>
            </w:r>
          </w:p>
        </w:tc>
        <w:tc>
          <w:tcPr>
            <w:tcW w:w="1417" w:type="dxa"/>
            <w:vAlign w:val="center"/>
          </w:tcPr>
          <w:p w14:paraId="1343D853" w14:textId="77777777" w:rsidR="00334918" w:rsidRPr="00015066" w:rsidRDefault="00334918" w:rsidP="00802052">
            <w:pPr>
              <w:jc w:val="center"/>
            </w:pPr>
            <w:r w:rsidRPr="00015066">
              <w:t>3,5</w:t>
            </w:r>
          </w:p>
        </w:tc>
        <w:tc>
          <w:tcPr>
            <w:tcW w:w="1418" w:type="dxa"/>
            <w:vAlign w:val="center"/>
          </w:tcPr>
          <w:p w14:paraId="2CCE99C2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295DBC65" w14:textId="77777777" w:rsidTr="00F11189">
        <w:tc>
          <w:tcPr>
            <w:tcW w:w="7514" w:type="dxa"/>
          </w:tcPr>
          <w:p w14:paraId="0A314405" w14:textId="77777777" w:rsidR="00334918" w:rsidRPr="00015066" w:rsidRDefault="00334918" w:rsidP="00802052">
            <w:pPr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Пристройка к гаражу служебно-бытовых помещений г.</w:t>
            </w:r>
            <w:r w:rsidR="007B744F" w:rsidRPr="00015066">
              <w:rPr>
                <w:lang w:eastAsia="ru-RU"/>
              </w:rPr>
              <w:t xml:space="preserve"> </w:t>
            </w:r>
            <w:r w:rsidRPr="00015066">
              <w:rPr>
                <w:lang w:eastAsia="ru-RU"/>
              </w:rPr>
              <w:t>Александров</w:t>
            </w:r>
          </w:p>
        </w:tc>
        <w:tc>
          <w:tcPr>
            <w:tcW w:w="1417" w:type="dxa"/>
            <w:vAlign w:val="center"/>
          </w:tcPr>
          <w:p w14:paraId="1F0B38AE" w14:textId="77777777" w:rsidR="00334918" w:rsidRPr="00015066" w:rsidRDefault="00334918" w:rsidP="00802052">
            <w:pPr>
              <w:jc w:val="center"/>
            </w:pPr>
            <w:r w:rsidRPr="00015066">
              <w:t>12</w:t>
            </w:r>
          </w:p>
        </w:tc>
        <w:tc>
          <w:tcPr>
            <w:tcW w:w="1418" w:type="dxa"/>
            <w:vAlign w:val="center"/>
          </w:tcPr>
          <w:p w14:paraId="0C8A1BEB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7C9BF267" w14:textId="77777777" w:rsidTr="00F11189">
        <w:tc>
          <w:tcPr>
            <w:tcW w:w="7514" w:type="dxa"/>
          </w:tcPr>
          <w:p w14:paraId="0C11471C" w14:textId="77777777" w:rsidR="00334918" w:rsidRPr="00015066" w:rsidRDefault="00334918" w:rsidP="00802052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lastRenderedPageBreak/>
              <w:t>Проходная</w:t>
            </w:r>
          </w:p>
        </w:tc>
        <w:tc>
          <w:tcPr>
            <w:tcW w:w="1417" w:type="dxa"/>
            <w:vAlign w:val="center"/>
          </w:tcPr>
          <w:p w14:paraId="0DE1BD8A" w14:textId="77777777" w:rsidR="00334918" w:rsidRPr="00015066" w:rsidRDefault="00334918" w:rsidP="00802052">
            <w:pPr>
              <w:jc w:val="center"/>
            </w:pPr>
            <w:r w:rsidRPr="00015066">
              <w:t>5,5</w:t>
            </w:r>
          </w:p>
        </w:tc>
        <w:tc>
          <w:tcPr>
            <w:tcW w:w="1418" w:type="dxa"/>
            <w:vAlign w:val="center"/>
          </w:tcPr>
          <w:p w14:paraId="28310BBC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2F7903B1" w14:textId="77777777" w:rsidTr="00395FBA">
        <w:tc>
          <w:tcPr>
            <w:tcW w:w="10349" w:type="dxa"/>
            <w:gridSpan w:val="3"/>
          </w:tcPr>
          <w:p w14:paraId="05AF41B9" w14:textId="77777777" w:rsidR="00334918" w:rsidRPr="00015066" w:rsidRDefault="00334918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rPr>
                <w:b/>
                <w:lang w:eastAsia="ru-RU"/>
              </w:rPr>
              <w:t>Юрьев-Польский</w:t>
            </w:r>
            <w:r w:rsidRPr="00015066">
              <w:t xml:space="preserve"> </w:t>
            </w:r>
            <w:r w:rsidRPr="00015066">
              <w:rPr>
                <w:b/>
                <w:lang w:eastAsia="ru-RU"/>
              </w:rPr>
              <w:t>район электрических сетей</w:t>
            </w:r>
          </w:p>
        </w:tc>
      </w:tr>
      <w:tr w:rsidR="00334918" w:rsidRPr="00015066" w14:paraId="7827520C" w14:textId="77777777" w:rsidTr="00F11189">
        <w:tc>
          <w:tcPr>
            <w:tcW w:w="7514" w:type="dxa"/>
          </w:tcPr>
          <w:p w14:paraId="508F5A97" w14:textId="77777777" w:rsidR="00334918" w:rsidRPr="00015066" w:rsidRDefault="00334918" w:rsidP="00802052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Гараж-мастерская участка</w:t>
            </w:r>
          </w:p>
        </w:tc>
        <w:tc>
          <w:tcPr>
            <w:tcW w:w="1417" w:type="dxa"/>
          </w:tcPr>
          <w:p w14:paraId="26934306" w14:textId="5F337D16" w:rsidR="00334918" w:rsidRPr="003B51B1" w:rsidRDefault="003B51B1" w:rsidP="008020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418" w:type="dxa"/>
          </w:tcPr>
          <w:p w14:paraId="7A7F13CB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334918" w:rsidRPr="00015066" w14:paraId="4CB76DC0" w14:textId="77777777" w:rsidTr="00F11189">
        <w:tc>
          <w:tcPr>
            <w:tcW w:w="7514" w:type="dxa"/>
          </w:tcPr>
          <w:p w14:paraId="17838794" w14:textId="77777777" w:rsidR="00334918" w:rsidRPr="00015066" w:rsidRDefault="00334918" w:rsidP="00802052">
            <w:pPr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</w:t>
            </w:r>
          </w:p>
        </w:tc>
        <w:tc>
          <w:tcPr>
            <w:tcW w:w="1417" w:type="dxa"/>
          </w:tcPr>
          <w:p w14:paraId="2BF4FDED" w14:textId="77777777" w:rsidR="00334918" w:rsidRPr="00015066" w:rsidRDefault="00334918" w:rsidP="00802052">
            <w:pPr>
              <w:jc w:val="center"/>
            </w:pPr>
            <w:r w:rsidRPr="00015066">
              <w:t>23</w:t>
            </w:r>
          </w:p>
        </w:tc>
        <w:tc>
          <w:tcPr>
            <w:tcW w:w="1418" w:type="dxa"/>
          </w:tcPr>
          <w:p w14:paraId="70BE39AC" w14:textId="77777777" w:rsidR="00334918" w:rsidRPr="00015066" w:rsidRDefault="00334918" w:rsidP="00802052">
            <w:pPr>
              <w:jc w:val="center"/>
            </w:pPr>
            <w:r w:rsidRPr="00015066">
              <w:t>2</w:t>
            </w:r>
          </w:p>
        </w:tc>
      </w:tr>
      <w:tr w:rsidR="004E7AAD" w:rsidRPr="00015066" w14:paraId="04C97D74" w14:textId="77777777" w:rsidTr="00F11189">
        <w:tc>
          <w:tcPr>
            <w:tcW w:w="7514" w:type="dxa"/>
          </w:tcPr>
          <w:p w14:paraId="2FD97C1E" w14:textId="06AB0A16" w:rsidR="004E7AAD" w:rsidRPr="00015066" w:rsidRDefault="004E7AAD" w:rsidP="00802052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Проходная </w:t>
            </w:r>
          </w:p>
        </w:tc>
        <w:tc>
          <w:tcPr>
            <w:tcW w:w="1417" w:type="dxa"/>
          </w:tcPr>
          <w:p w14:paraId="457B54DA" w14:textId="78CA41D1" w:rsidR="004E7AAD" w:rsidRPr="009F27F1" w:rsidRDefault="009F27F1" w:rsidP="00802052">
            <w:pPr>
              <w:jc w:val="center"/>
            </w:pPr>
            <w:r>
              <w:t>3,6</w:t>
            </w:r>
          </w:p>
        </w:tc>
        <w:tc>
          <w:tcPr>
            <w:tcW w:w="1418" w:type="dxa"/>
          </w:tcPr>
          <w:p w14:paraId="277313C0" w14:textId="0260F6BF" w:rsidR="004E7AAD" w:rsidRPr="00015066" w:rsidRDefault="004E7AAD" w:rsidP="00802052">
            <w:pPr>
              <w:jc w:val="center"/>
            </w:pPr>
            <w:r>
              <w:t>2</w:t>
            </w:r>
          </w:p>
        </w:tc>
      </w:tr>
      <w:tr w:rsidR="00334918" w:rsidRPr="00015066" w14:paraId="215F8A45" w14:textId="77777777" w:rsidTr="00395FBA">
        <w:trPr>
          <w:trHeight w:val="263"/>
        </w:trPr>
        <w:tc>
          <w:tcPr>
            <w:tcW w:w="10349" w:type="dxa"/>
            <w:gridSpan w:val="3"/>
            <w:vAlign w:val="center"/>
          </w:tcPr>
          <w:p w14:paraId="33FA38BD" w14:textId="77777777" w:rsidR="00334918" w:rsidRPr="00015066" w:rsidRDefault="00334918" w:rsidP="00334918">
            <w:pPr>
              <w:autoSpaceDE w:val="0"/>
              <w:autoSpaceDN w:val="0"/>
              <w:adjustRightInd w:val="0"/>
              <w:spacing w:line="182" w:lineRule="exact"/>
              <w:jc w:val="center"/>
              <w:rPr>
                <w:b/>
                <w:iCs/>
              </w:rPr>
            </w:pPr>
            <w:r w:rsidRPr="00015066">
              <w:rPr>
                <w:b/>
                <w:lang w:eastAsia="ru-RU"/>
              </w:rPr>
              <w:t>Киржачский район электрических сетей</w:t>
            </w:r>
          </w:p>
        </w:tc>
      </w:tr>
      <w:tr w:rsidR="00334918" w:rsidRPr="00015066" w14:paraId="1BFFC29D" w14:textId="77777777" w:rsidTr="00F11189">
        <w:tc>
          <w:tcPr>
            <w:tcW w:w="7514" w:type="dxa"/>
          </w:tcPr>
          <w:p w14:paraId="69484A36" w14:textId="77777777" w:rsidR="00334918" w:rsidRPr="00015066" w:rsidRDefault="00334918" w:rsidP="0080205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Главный корпус конторы Киржачский РЭС</w:t>
            </w:r>
          </w:p>
        </w:tc>
        <w:tc>
          <w:tcPr>
            <w:tcW w:w="1417" w:type="dxa"/>
          </w:tcPr>
          <w:p w14:paraId="1553EEF5" w14:textId="77777777" w:rsidR="00334918" w:rsidRPr="00015066" w:rsidRDefault="00334918" w:rsidP="00802052">
            <w:pPr>
              <w:jc w:val="center"/>
            </w:pPr>
            <w:r w:rsidRPr="00015066">
              <w:t>100</w:t>
            </w:r>
          </w:p>
        </w:tc>
        <w:tc>
          <w:tcPr>
            <w:tcW w:w="1418" w:type="dxa"/>
          </w:tcPr>
          <w:p w14:paraId="5002F1B6" w14:textId="77777777" w:rsidR="00334918" w:rsidRPr="00015066" w:rsidRDefault="00334918" w:rsidP="00802052">
            <w:pPr>
              <w:jc w:val="center"/>
            </w:pPr>
            <w:r w:rsidRPr="00015066">
              <w:t>2</w:t>
            </w:r>
          </w:p>
        </w:tc>
      </w:tr>
      <w:tr w:rsidR="004E7AAD" w:rsidRPr="00015066" w14:paraId="3B25C1FA" w14:textId="77777777" w:rsidTr="00F11189">
        <w:tc>
          <w:tcPr>
            <w:tcW w:w="7514" w:type="dxa"/>
          </w:tcPr>
          <w:p w14:paraId="3E1CF01B" w14:textId="6DD238C1" w:rsidR="004E7AAD" w:rsidRPr="00015066" w:rsidRDefault="004E7AAD" w:rsidP="00802052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77340576" w14:textId="2BC28695" w:rsidR="004E7AAD" w:rsidRPr="009F27F1" w:rsidRDefault="009F27F1" w:rsidP="00802052">
            <w:pPr>
              <w:jc w:val="center"/>
            </w:pPr>
            <w:r>
              <w:t>3,6</w:t>
            </w:r>
          </w:p>
        </w:tc>
        <w:tc>
          <w:tcPr>
            <w:tcW w:w="1418" w:type="dxa"/>
          </w:tcPr>
          <w:p w14:paraId="21C26EEA" w14:textId="14C37FC3" w:rsidR="004E7AAD" w:rsidRPr="00015066" w:rsidRDefault="004E7AAD" w:rsidP="00802052">
            <w:pPr>
              <w:jc w:val="center"/>
            </w:pPr>
            <w:r>
              <w:t>2</w:t>
            </w:r>
          </w:p>
        </w:tc>
      </w:tr>
      <w:tr w:rsidR="00334918" w:rsidRPr="00015066" w14:paraId="658CC4A3" w14:textId="77777777" w:rsidTr="00395FBA">
        <w:trPr>
          <w:trHeight w:val="263"/>
        </w:trPr>
        <w:tc>
          <w:tcPr>
            <w:tcW w:w="10349" w:type="dxa"/>
            <w:gridSpan w:val="3"/>
            <w:vAlign w:val="center"/>
            <w:hideMark/>
          </w:tcPr>
          <w:p w14:paraId="3DD9BF4D" w14:textId="77777777" w:rsidR="00334918" w:rsidRPr="00015066" w:rsidRDefault="00334918" w:rsidP="00334918">
            <w:pPr>
              <w:autoSpaceDE w:val="0"/>
              <w:autoSpaceDN w:val="0"/>
              <w:adjustRightInd w:val="0"/>
              <w:spacing w:line="182" w:lineRule="exact"/>
              <w:jc w:val="center"/>
              <w:rPr>
                <w:b/>
                <w:iCs/>
              </w:rPr>
            </w:pPr>
            <w:r w:rsidRPr="00015066">
              <w:rPr>
                <w:b/>
                <w:lang w:eastAsia="ru-RU"/>
              </w:rPr>
              <w:t>Кольчугинский район электрических сетей</w:t>
            </w:r>
          </w:p>
        </w:tc>
      </w:tr>
      <w:tr w:rsidR="00334918" w:rsidRPr="00015066" w14:paraId="2E07E8D0" w14:textId="77777777" w:rsidTr="00F1118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8EFC" w14:textId="77777777" w:rsidR="00334918" w:rsidRPr="00015066" w:rsidRDefault="00334918" w:rsidP="00F53E05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конторы Кольчугинского Р</w:t>
            </w:r>
            <w:r w:rsidR="00F53E05" w:rsidRPr="00015066">
              <w:rPr>
                <w:lang w:eastAsia="ru-RU"/>
              </w:rPr>
              <w:t>Э</w:t>
            </w:r>
            <w:r w:rsidRPr="00015066">
              <w:rPr>
                <w:lang w:eastAsia="ru-RU"/>
              </w:rPr>
              <w:t>С</w:t>
            </w:r>
          </w:p>
        </w:tc>
        <w:tc>
          <w:tcPr>
            <w:tcW w:w="1417" w:type="dxa"/>
            <w:hideMark/>
          </w:tcPr>
          <w:p w14:paraId="675A375B" w14:textId="77777777" w:rsidR="00334918" w:rsidRPr="00015066" w:rsidRDefault="00334918" w:rsidP="00802052">
            <w:pPr>
              <w:jc w:val="center"/>
            </w:pPr>
            <w:r w:rsidRPr="00015066">
              <w:t>33</w:t>
            </w:r>
          </w:p>
        </w:tc>
        <w:tc>
          <w:tcPr>
            <w:tcW w:w="1418" w:type="dxa"/>
            <w:hideMark/>
          </w:tcPr>
          <w:p w14:paraId="0B0A87C9" w14:textId="77777777" w:rsidR="00334918" w:rsidRPr="00015066" w:rsidRDefault="00334918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4E7AAD" w:rsidRPr="00015066" w14:paraId="5726F47D" w14:textId="77777777" w:rsidTr="00F1118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352" w14:textId="2CE153DC" w:rsidR="004E7AAD" w:rsidRPr="00015066" w:rsidRDefault="004E7AAD" w:rsidP="00F53E05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68A15F7E" w14:textId="40F167AB" w:rsidR="004E7AAD" w:rsidRPr="009F27F1" w:rsidRDefault="009F27F1" w:rsidP="00802052">
            <w:pPr>
              <w:jc w:val="center"/>
            </w:pPr>
            <w:r>
              <w:t>3,6</w:t>
            </w:r>
          </w:p>
        </w:tc>
        <w:tc>
          <w:tcPr>
            <w:tcW w:w="1418" w:type="dxa"/>
          </w:tcPr>
          <w:p w14:paraId="11D94489" w14:textId="02684A58" w:rsidR="004E7AAD" w:rsidRPr="00015066" w:rsidRDefault="004E7AAD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34918" w:rsidRPr="00015066" w14:paraId="10D1AE15" w14:textId="77777777" w:rsidTr="00395FBA"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F49" w14:textId="77777777" w:rsidR="00334918" w:rsidRPr="00015066" w:rsidRDefault="00802052" w:rsidP="007E7FCC">
            <w:pPr>
              <w:jc w:val="center"/>
              <w:rPr>
                <w:b/>
              </w:rPr>
            </w:pPr>
            <w:r w:rsidRPr="00015066">
              <w:rPr>
                <w:b/>
              </w:rPr>
              <w:t>Кольчугинская ГПС</w:t>
            </w:r>
          </w:p>
        </w:tc>
      </w:tr>
      <w:tr w:rsidR="00802052" w:rsidRPr="00015066" w14:paraId="0DFE3F41" w14:textId="77777777" w:rsidTr="00F1118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5B3" w14:textId="77777777" w:rsidR="00802052" w:rsidRPr="00015066" w:rsidRDefault="00802052" w:rsidP="00F53E05">
            <w:r w:rsidRPr="00015066">
              <w:rPr>
                <w:lang w:eastAsia="ru-RU"/>
              </w:rPr>
              <w:t xml:space="preserve">Здание распределительного устройства-6 кВ в составе строений ПС Кольчугино </w:t>
            </w:r>
          </w:p>
        </w:tc>
        <w:tc>
          <w:tcPr>
            <w:tcW w:w="1417" w:type="dxa"/>
          </w:tcPr>
          <w:p w14:paraId="1F1D509B" w14:textId="77777777" w:rsidR="00802052" w:rsidRPr="00015066" w:rsidRDefault="00802052" w:rsidP="00802052">
            <w:pPr>
              <w:jc w:val="center"/>
            </w:pPr>
            <w:r w:rsidRPr="00015066">
              <w:t>62</w:t>
            </w:r>
          </w:p>
        </w:tc>
        <w:tc>
          <w:tcPr>
            <w:tcW w:w="1418" w:type="dxa"/>
          </w:tcPr>
          <w:p w14:paraId="42A9FA90" w14:textId="77777777" w:rsidR="00802052" w:rsidRPr="00015066" w:rsidRDefault="00802052" w:rsidP="008020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802052" w:rsidRPr="00015066" w14:paraId="498F270E" w14:textId="77777777" w:rsidTr="00F11189">
        <w:tc>
          <w:tcPr>
            <w:tcW w:w="7514" w:type="dxa"/>
            <w:vAlign w:val="center"/>
          </w:tcPr>
          <w:p w14:paraId="6DCD6B64" w14:textId="77777777" w:rsidR="00802052" w:rsidRPr="00015066" w:rsidRDefault="00802052" w:rsidP="00802052">
            <w:pPr>
              <w:widowControl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015066">
              <w:rPr>
                <w:lang w:eastAsia="ru-RU"/>
              </w:rPr>
              <w:t>Служебно-бытовые помещения ПС Кольчугино</w:t>
            </w:r>
          </w:p>
        </w:tc>
        <w:tc>
          <w:tcPr>
            <w:tcW w:w="1417" w:type="dxa"/>
            <w:vAlign w:val="center"/>
          </w:tcPr>
          <w:p w14:paraId="7C9DBFCE" w14:textId="77777777" w:rsidR="00802052" w:rsidRPr="00015066" w:rsidRDefault="00802052" w:rsidP="008020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34</w:t>
            </w:r>
          </w:p>
        </w:tc>
        <w:tc>
          <w:tcPr>
            <w:tcW w:w="1418" w:type="dxa"/>
            <w:vAlign w:val="center"/>
          </w:tcPr>
          <w:p w14:paraId="4AD43201" w14:textId="77777777" w:rsidR="00802052" w:rsidRPr="00015066" w:rsidRDefault="00802052" w:rsidP="008020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2</w:t>
            </w:r>
          </w:p>
        </w:tc>
      </w:tr>
      <w:tr w:rsidR="00334918" w:rsidRPr="00015066" w14:paraId="32A3B44C" w14:textId="77777777" w:rsidTr="00395FBA">
        <w:trPr>
          <w:trHeight w:val="405"/>
        </w:trPr>
        <w:tc>
          <w:tcPr>
            <w:tcW w:w="10349" w:type="dxa"/>
            <w:gridSpan w:val="3"/>
            <w:vAlign w:val="center"/>
          </w:tcPr>
          <w:p w14:paraId="13DA23FF" w14:textId="77777777" w:rsidR="00334918" w:rsidRPr="00015066" w:rsidRDefault="00802052" w:rsidP="00396610">
            <w:pPr>
              <w:jc w:val="center"/>
              <w:rPr>
                <w:b/>
                <w:iCs/>
              </w:rPr>
            </w:pPr>
            <w:r w:rsidRPr="00015066">
              <w:rPr>
                <w:b/>
              </w:rPr>
              <w:t>Юрьев - Польская ГПС</w:t>
            </w:r>
          </w:p>
        </w:tc>
      </w:tr>
      <w:tr w:rsidR="00802052" w:rsidRPr="00015066" w14:paraId="58B4E0D6" w14:textId="77777777" w:rsidTr="00F11189">
        <w:tc>
          <w:tcPr>
            <w:tcW w:w="7514" w:type="dxa"/>
          </w:tcPr>
          <w:p w14:paraId="4D488619" w14:textId="77777777" w:rsidR="00802052" w:rsidRPr="00015066" w:rsidRDefault="00802052" w:rsidP="00802052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ОПУ-1 ПС Юрьев -Польская</w:t>
            </w:r>
          </w:p>
        </w:tc>
        <w:tc>
          <w:tcPr>
            <w:tcW w:w="1417" w:type="dxa"/>
          </w:tcPr>
          <w:p w14:paraId="724D59A6" w14:textId="77777777" w:rsidR="00802052" w:rsidRPr="00015066" w:rsidRDefault="00802052" w:rsidP="00802052">
            <w:pPr>
              <w:jc w:val="center"/>
            </w:pPr>
            <w:r w:rsidRPr="00015066">
              <w:t>15</w:t>
            </w:r>
          </w:p>
        </w:tc>
        <w:tc>
          <w:tcPr>
            <w:tcW w:w="1418" w:type="dxa"/>
          </w:tcPr>
          <w:p w14:paraId="1C753D14" w14:textId="77777777" w:rsidR="00802052" w:rsidRPr="00015066" w:rsidRDefault="00802052" w:rsidP="00802052">
            <w:pPr>
              <w:jc w:val="center"/>
            </w:pPr>
            <w:r w:rsidRPr="00015066">
              <w:t>2</w:t>
            </w:r>
          </w:p>
        </w:tc>
      </w:tr>
      <w:tr w:rsidR="009E2EBD" w:rsidRPr="00015066" w14:paraId="0E35C920" w14:textId="77777777" w:rsidTr="00F11189">
        <w:tc>
          <w:tcPr>
            <w:tcW w:w="7514" w:type="dxa"/>
          </w:tcPr>
          <w:p w14:paraId="29E184AC" w14:textId="111E754E" w:rsidR="009E2EBD" w:rsidRPr="00015066" w:rsidRDefault="009E2EBD" w:rsidP="009E2EB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ОПУ-2 ПС Юрьев -Польская</w:t>
            </w:r>
          </w:p>
        </w:tc>
        <w:tc>
          <w:tcPr>
            <w:tcW w:w="1417" w:type="dxa"/>
          </w:tcPr>
          <w:p w14:paraId="4BAB7B99" w14:textId="5886FBBD" w:rsidR="009E2EBD" w:rsidRPr="00015066" w:rsidRDefault="009E2EBD" w:rsidP="00802052">
            <w:pPr>
              <w:jc w:val="center"/>
            </w:pPr>
            <w:r w:rsidRPr="00015066">
              <w:t>50</w:t>
            </w:r>
          </w:p>
        </w:tc>
        <w:tc>
          <w:tcPr>
            <w:tcW w:w="1418" w:type="dxa"/>
          </w:tcPr>
          <w:p w14:paraId="0CB17081" w14:textId="4D7469A9" w:rsidR="009E2EBD" w:rsidRPr="00015066" w:rsidRDefault="009E2EBD" w:rsidP="00802052">
            <w:pPr>
              <w:jc w:val="center"/>
            </w:pPr>
            <w:r w:rsidRPr="00015066">
              <w:t>2</w:t>
            </w:r>
          </w:p>
        </w:tc>
      </w:tr>
      <w:tr w:rsidR="006B01F4" w:rsidRPr="00015066" w14:paraId="75867B9E" w14:textId="77777777" w:rsidTr="00395FBA">
        <w:trPr>
          <w:trHeight w:val="263"/>
        </w:trPr>
        <w:tc>
          <w:tcPr>
            <w:tcW w:w="10349" w:type="dxa"/>
            <w:gridSpan w:val="3"/>
          </w:tcPr>
          <w:p w14:paraId="2E2250E7" w14:textId="77777777" w:rsidR="006B01F4" w:rsidRPr="00015066" w:rsidRDefault="006B01F4" w:rsidP="00905988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Производственная база «ВЭС»</w:t>
            </w:r>
          </w:p>
        </w:tc>
      </w:tr>
      <w:tr w:rsidR="006B01F4" w:rsidRPr="00015066" w14:paraId="0B3FE84F" w14:textId="77777777" w:rsidTr="00F11189">
        <w:tc>
          <w:tcPr>
            <w:tcW w:w="7514" w:type="dxa"/>
            <w:shd w:val="clear" w:color="auto" w:fill="auto"/>
          </w:tcPr>
          <w:p w14:paraId="43414419" w14:textId="77777777" w:rsidR="006B01F4" w:rsidRPr="00015066" w:rsidRDefault="006B01F4" w:rsidP="00905988">
            <w:r w:rsidRPr="00015066">
              <w:t>Нежилое здание (бытовой корпус ремонтно-эксплуатационного цеха)</w:t>
            </w:r>
          </w:p>
        </w:tc>
        <w:tc>
          <w:tcPr>
            <w:tcW w:w="1417" w:type="dxa"/>
          </w:tcPr>
          <w:p w14:paraId="39DE5BE8" w14:textId="77777777" w:rsidR="006B01F4" w:rsidRPr="00015066" w:rsidRDefault="006B01F4" w:rsidP="00905988">
            <w:pPr>
              <w:jc w:val="center"/>
            </w:pPr>
            <w:r w:rsidRPr="00015066">
              <w:t>32</w:t>
            </w:r>
          </w:p>
        </w:tc>
        <w:tc>
          <w:tcPr>
            <w:tcW w:w="1418" w:type="dxa"/>
          </w:tcPr>
          <w:p w14:paraId="2278B18B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6B01F4" w:rsidRPr="00015066" w14:paraId="1FDA6A30" w14:textId="77777777" w:rsidTr="00F11189">
        <w:trPr>
          <w:trHeight w:val="200"/>
        </w:trPr>
        <w:tc>
          <w:tcPr>
            <w:tcW w:w="7514" w:type="dxa"/>
            <w:shd w:val="clear" w:color="auto" w:fill="auto"/>
          </w:tcPr>
          <w:p w14:paraId="2DBFC4C4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административного корпуса №1</w:t>
            </w:r>
          </w:p>
        </w:tc>
        <w:tc>
          <w:tcPr>
            <w:tcW w:w="1417" w:type="dxa"/>
          </w:tcPr>
          <w:p w14:paraId="30EC512C" w14:textId="77777777" w:rsidR="006B01F4" w:rsidRPr="00015066" w:rsidRDefault="006B01F4" w:rsidP="00905988">
            <w:pPr>
              <w:jc w:val="center"/>
            </w:pPr>
            <w:r w:rsidRPr="00015066">
              <w:t>300</w:t>
            </w:r>
          </w:p>
        </w:tc>
        <w:tc>
          <w:tcPr>
            <w:tcW w:w="1418" w:type="dxa"/>
          </w:tcPr>
          <w:p w14:paraId="74F2C0C6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495935" w:rsidRPr="00015066" w14:paraId="4917CBFD" w14:textId="77777777" w:rsidTr="00F11189">
        <w:tc>
          <w:tcPr>
            <w:tcW w:w="7514" w:type="dxa"/>
            <w:shd w:val="clear" w:color="auto" w:fill="auto"/>
          </w:tcPr>
          <w:p w14:paraId="0F551449" w14:textId="185597EC" w:rsidR="00495935" w:rsidRPr="00015066" w:rsidRDefault="00495935" w:rsidP="0049593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Административное здание №2 </w:t>
            </w:r>
          </w:p>
        </w:tc>
        <w:tc>
          <w:tcPr>
            <w:tcW w:w="1417" w:type="dxa"/>
          </w:tcPr>
          <w:p w14:paraId="4DF7F675" w14:textId="6261039A" w:rsidR="00495935" w:rsidRPr="00015066" w:rsidRDefault="00495935" w:rsidP="00495935">
            <w:pPr>
              <w:jc w:val="center"/>
            </w:pPr>
            <w:r w:rsidRPr="00015066">
              <w:t>300</w:t>
            </w:r>
          </w:p>
        </w:tc>
        <w:tc>
          <w:tcPr>
            <w:tcW w:w="1418" w:type="dxa"/>
          </w:tcPr>
          <w:p w14:paraId="3CB6BA59" w14:textId="6AA53833" w:rsidR="00495935" w:rsidRPr="00015066" w:rsidRDefault="00495935" w:rsidP="00495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CF1F15" w:rsidRPr="00015066" w14:paraId="1A6E6F52" w14:textId="77777777" w:rsidTr="00F11189">
        <w:tc>
          <w:tcPr>
            <w:tcW w:w="7514" w:type="dxa"/>
            <w:shd w:val="clear" w:color="auto" w:fill="auto"/>
          </w:tcPr>
          <w:p w14:paraId="200AAA82" w14:textId="704FAA06" w:rsidR="00CF1F15" w:rsidRPr="00015066" w:rsidRDefault="00CF1F15" w:rsidP="0049593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543BFF03" w14:textId="4273F71D" w:rsidR="00CF1F15" w:rsidRPr="009F27F1" w:rsidRDefault="009F27F1" w:rsidP="00495935">
            <w:pPr>
              <w:jc w:val="center"/>
            </w:pPr>
            <w:r>
              <w:t>6,0</w:t>
            </w:r>
          </w:p>
        </w:tc>
        <w:tc>
          <w:tcPr>
            <w:tcW w:w="1418" w:type="dxa"/>
          </w:tcPr>
          <w:p w14:paraId="1CB3025D" w14:textId="3CD35473" w:rsidR="00CF1F15" w:rsidRPr="00105B32" w:rsidRDefault="00105B32" w:rsidP="0049593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B01F4" w:rsidRPr="00015066" w14:paraId="77A97CAA" w14:textId="77777777" w:rsidTr="00395FBA">
        <w:trPr>
          <w:trHeight w:val="565"/>
        </w:trPr>
        <w:tc>
          <w:tcPr>
            <w:tcW w:w="10349" w:type="dxa"/>
            <w:gridSpan w:val="3"/>
            <w:shd w:val="clear" w:color="auto" w:fill="auto"/>
            <w:vAlign w:val="center"/>
          </w:tcPr>
          <w:p w14:paraId="2D32245B" w14:textId="77777777" w:rsidR="006B01F4" w:rsidRPr="00015066" w:rsidRDefault="006B01F4" w:rsidP="00905988">
            <w:pPr>
              <w:autoSpaceDE w:val="0"/>
              <w:autoSpaceDN w:val="0"/>
              <w:adjustRightInd w:val="0"/>
              <w:spacing w:line="182" w:lineRule="exact"/>
              <w:jc w:val="center"/>
              <w:rPr>
                <w:b/>
                <w:iCs/>
              </w:rPr>
            </w:pPr>
            <w:r w:rsidRPr="00015066">
              <w:rPr>
                <w:b/>
                <w:iCs/>
              </w:rPr>
              <w:t>Владимирская ГПС</w:t>
            </w:r>
          </w:p>
        </w:tc>
      </w:tr>
      <w:tr w:rsidR="006B01F4" w:rsidRPr="00015066" w14:paraId="2D2CFED8" w14:textId="77777777" w:rsidTr="00F11189">
        <w:tc>
          <w:tcPr>
            <w:tcW w:w="7514" w:type="dxa"/>
            <w:shd w:val="clear" w:color="auto" w:fill="auto"/>
          </w:tcPr>
          <w:p w14:paraId="3C207C25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ПС Химзаводская</w:t>
            </w:r>
          </w:p>
        </w:tc>
        <w:tc>
          <w:tcPr>
            <w:tcW w:w="1417" w:type="dxa"/>
          </w:tcPr>
          <w:p w14:paraId="454770FB" w14:textId="77777777" w:rsidR="006B01F4" w:rsidRPr="00015066" w:rsidRDefault="00DD09A1" w:rsidP="00905988">
            <w:pPr>
              <w:jc w:val="center"/>
            </w:pPr>
            <w:r w:rsidRPr="00015066">
              <w:t>80</w:t>
            </w:r>
          </w:p>
        </w:tc>
        <w:tc>
          <w:tcPr>
            <w:tcW w:w="1418" w:type="dxa"/>
          </w:tcPr>
          <w:p w14:paraId="60C62958" w14:textId="77777777" w:rsidR="006B01F4" w:rsidRPr="00015066" w:rsidRDefault="006B01F4" w:rsidP="00905988">
            <w:pPr>
              <w:jc w:val="center"/>
            </w:pPr>
            <w:r w:rsidRPr="00015066">
              <w:t>2</w:t>
            </w:r>
          </w:p>
        </w:tc>
      </w:tr>
      <w:tr w:rsidR="006B01F4" w:rsidRPr="00015066" w14:paraId="60B86500" w14:textId="77777777" w:rsidTr="00395FBA">
        <w:trPr>
          <w:trHeight w:val="200"/>
        </w:trPr>
        <w:tc>
          <w:tcPr>
            <w:tcW w:w="10349" w:type="dxa"/>
            <w:gridSpan w:val="3"/>
            <w:shd w:val="clear" w:color="auto" w:fill="auto"/>
          </w:tcPr>
          <w:p w14:paraId="32397132" w14:textId="77777777" w:rsidR="006B01F4" w:rsidRPr="00015066" w:rsidRDefault="006B01F4" w:rsidP="00905988">
            <w:pPr>
              <w:jc w:val="center"/>
              <w:rPr>
                <w:b/>
              </w:rPr>
            </w:pPr>
            <w:r w:rsidRPr="00015066">
              <w:rPr>
                <w:b/>
              </w:rPr>
              <w:t>Покровская ГПС</w:t>
            </w:r>
          </w:p>
        </w:tc>
      </w:tr>
      <w:tr w:rsidR="006B01F4" w:rsidRPr="00015066" w14:paraId="00222B85" w14:textId="77777777" w:rsidTr="00F11189">
        <w:trPr>
          <w:trHeight w:val="138"/>
        </w:trPr>
        <w:tc>
          <w:tcPr>
            <w:tcW w:w="7514" w:type="dxa"/>
            <w:shd w:val="clear" w:color="auto" w:fill="auto"/>
          </w:tcPr>
          <w:p w14:paraId="1D07A90A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Служебно-производственное здание с бытовыми помещениями ПС Городская</w:t>
            </w:r>
          </w:p>
        </w:tc>
        <w:tc>
          <w:tcPr>
            <w:tcW w:w="1417" w:type="dxa"/>
          </w:tcPr>
          <w:p w14:paraId="49EC97A9" w14:textId="77777777" w:rsidR="006B01F4" w:rsidRPr="00015066" w:rsidRDefault="006B01F4" w:rsidP="00905988">
            <w:pPr>
              <w:jc w:val="center"/>
            </w:pPr>
            <w:r w:rsidRPr="00015066">
              <w:t>12</w:t>
            </w:r>
          </w:p>
        </w:tc>
        <w:tc>
          <w:tcPr>
            <w:tcW w:w="1418" w:type="dxa"/>
          </w:tcPr>
          <w:p w14:paraId="1482FC9F" w14:textId="77777777" w:rsidR="006B01F4" w:rsidRPr="00015066" w:rsidRDefault="006B01F4" w:rsidP="00905988">
            <w:pPr>
              <w:jc w:val="center"/>
            </w:pPr>
            <w:r w:rsidRPr="00015066">
              <w:t>2</w:t>
            </w:r>
          </w:p>
        </w:tc>
      </w:tr>
      <w:tr w:rsidR="006B01F4" w:rsidRPr="00015066" w14:paraId="356AB558" w14:textId="77777777" w:rsidTr="00395FBA">
        <w:tc>
          <w:tcPr>
            <w:tcW w:w="10349" w:type="dxa"/>
            <w:gridSpan w:val="3"/>
            <w:shd w:val="clear" w:color="auto" w:fill="auto"/>
          </w:tcPr>
          <w:p w14:paraId="39EC32EE" w14:textId="77777777" w:rsidR="006B01F4" w:rsidRPr="00015066" w:rsidRDefault="006B01F4" w:rsidP="00905988">
            <w:pPr>
              <w:jc w:val="center"/>
            </w:pPr>
            <w:r w:rsidRPr="00015066">
              <w:rPr>
                <w:b/>
                <w:lang w:eastAsia="ru-RU"/>
              </w:rPr>
              <w:t>Петушинский район электрических сетей</w:t>
            </w:r>
          </w:p>
        </w:tc>
      </w:tr>
      <w:tr w:rsidR="006B01F4" w:rsidRPr="00015066" w14:paraId="38F8D22E" w14:textId="77777777" w:rsidTr="00F11189">
        <w:trPr>
          <w:trHeight w:val="263"/>
        </w:trPr>
        <w:tc>
          <w:tcPr>
            <w:tcW w:w="7514" w:type="dxa"/>
            <w:shd w:val="clear" w:color="auto" w:fill="auto"/>
          </w:tcPr>
          <w:p w14:paraId="59BBD3DF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ремонтно-эксплуатационного пункта</w:t>
            </w:r>
          </w:p>
        </w:tc>
        <w:tc>
          <w:tcPr>
            <w:tcW w:w="1417" w:type="dxa"/>
          </w:tcPr>
          <w:p w14:paraId="15BC093A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100</w:t>
            </w:r>
          </w:p>
        </w:tc>
        <w:tc>
          <w:tcPr>
            <w:tcW w:w="1418" w:type="dxa"/>
          </w:tcPr>
          <w:p w14:paraId="69BAA92B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</w:tr>
      <w:tr w:rsidR="00CF1F15" w:rsidRPr="00015066" w14:paraId="514D5643" w14:textId="77777777" w:rsidTr="00F11189">
        <w:trPr>
          <w:trHeight w:val="263"/>
        </w:trPr>
        <w:tc>
          <w:tcPr>
            <w:tcW w:w="7514" w:type="dxa"/>
            <w:shd w:val="clear" w:color="auto" w:fill="auto"/>
          </w:tcPr>
          <w:p w14:paraId="21810055" w14:textId="102BF625" w:rsidR="00CF1F15" w:rsidRPr="00015066" w:rsidRDefault="00CF1F15" w:rsidP="00905988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6CF67D77" w14:textId="2D4C9B19" w:rsidR="00CF1F15" w:rsidRPr="009F27F1" w:rsidRDefault="009F27F1" w:rsidP="0090598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3,6</w:t>
            </w:r>
          </w:p>
        </w:tc>
        <w:tc>
          <w:tcPr>
            <w:tcW w:w="1418" w:type="dxa"/>
          </w:tcPr>
          <w:p w14:paraId="47382E19" w14:textId="3EC5B1E1" w:rsidR="00CF1F15" w:rsidRPr="00105B32" w:rsidRDefault="00105B32" w:rsidP="00905988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</w:tr>
      <w:tr w:rsidR="006B01F4" w:rsidRPr="00015066" w14:paraId="792E5A51" w14:textId="77777777" w:rsidTr="00395FBA">
        <w:trPr>
          <w:trHeight w:val="305"/>
        </w:trPr>
        <w:tc>
          <w:tcPr>
            <w:tcW w:w="10349" w:type="dxa"/>
            <w:gridSpan w:val="3"/>
            <w:shd w:val="clear" w:color="auto" w:fill="auto"/>
          </w:tcPr>
          <w:p w14:paraId="3CA3F658" w14:textId="77777777" w:rsidR="006B01F4" w:rsidRPr="00015066" w:rsidRDefault="006B01F4" w:rsidP="00905988">
            <w:pPr>
              <w:jc w:val="center"/>
            </w:pPr>
            <w:r w:rsidRPr="00015066">
              <w:rPr>
                <w:b/>
                <w:lang w:eastAsia="ru-RU"/>
              </w:rPr>
              <w:t>Собинский район электрических сетей</w:t>
            </w:r>
          </w:p>
        </w:tc>
      </w:tr>
      <w:tr w:rsidR="006B01F4" w:rsidRPr="00015066" w14:paraId="37D0D40F" w14:textId="77777777" w:rsidTr="00F11189">
        <w:tc>
          <w:tcPr>
            <w:tcW w:w="7514" w:type="dxa"/>
            <w:shd w:val="clear" w:color="auto" w:fill="auto"/>
          </w:tcPr>
          <w:p w14:paraId="024BD927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Производственная база г</w:t>
            </w:r>
            <w:r w:rsidR="00026624" w:rsidRPr="00015066">
              <w:rPr>
                <w:lang w:eastAsia="ru-RU"/>
              </w:rPr>
              <w:t xml:space="preserve">. </w:t>
            </w:r>
            <w:r w:rsidRPr="00015066">
              <w:rPr>
                <w:lang w:eastAsia="ru-RU"/>
              </w:rPr>
              <w:t>Лакинск</w:t>
            </w:r>
          </w:p>
        </w:tc>
        <w:tc>
          <w:tcPr>
            <w:tcW w:w="1417" w:type="dxa"/>
          </w:tcPr>
          <w:p w14:paraId="32D66D3C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123</w:t>
            </w:r>
          </w:p>
        </w:tc>
        <w:tc>
          <w:tcPr>
            <w:tcW w:w="1418" w:type="dxa"/>
          </w:tcPr>
          <w:p w14:paraId="672955E3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</w:tr>
      <w:tr w:rsidR="00CF1F15" w:rsidRPr="00015066" w14:paraId="16B34161" w14:textId="77777777" w:rsidTr="00F11189">
        <w:tc>
          <w:tcPr>
            <w:tcW w:w="7514" w:type="dxa"/>
            <w:shd w:val="clear" w:color="auto" w:fill="auto"/>
          </w:tcPr>
          <w:p w14:paraId="74F81DC8" w14:textId="45D1EDB2" w:rsidR="00CF1F15" w:rsidRPr="00015066" w:rsidRDefault="00CF1F15" w:rsidP="00905988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6D9B6B74" w14:textId="7322BCC8" w:rsidR="00CF1F15" w:rsidRPr="009F27F1" w:rsidRDefault="009F27F1" w:rsidP="0090598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3,6</w:t>
            </w:r>
          </w:p>
        </w:tc>
        <w:tc>
          <w:tcPr>
            <w:tcW w:w="1418" w:type="dxa"/>
          </w:tcPr>
          <w:p w14:paraId="7E762D42" w14:textId="43A7BE3B" w:rsidR="00CF1F15" w:rsidRPr="00105B32" w:rsidRDefault="00105B32" w:rsidP="00905988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</w:tr>
      <w:tr w:rsidR="006B01F4" w:rsidRPr="00015066" w14:paraId="5959EAD4" w14:textId="77777777" w:rsidTr="00395FBA">
        <w:tc>
          <w:tcPr>
            <w:tcW w:w="10349" w:type="dxa"/>
            <w:gridSpan w:val="3"/>
            <w:shd w:val="clear" w:color="auto" w:fill="auto"/>
          </w:tcPr>
          <w:p w14:paraId="6164212F" w14:textId="77777777" w:rsidR="006B01F4" w:rsidRPr="00015066" w:rsidRDefault="006B01F4" w:rsidP="00905988">
            <w:pPr>
              <w:jc w:val="center"/>
            </w:pPr>
            <w:r w:rsidRPr="00015066">
              <w:rPr>
                <w:b/>
                <w:lang w:eastAsia="ru-RU"/>
              </w:rPr>
              <w:t>Ставровский участок Собинского района электрических сетей</w:t>
            </w:r>
          </w:p>
        </w:tc>
      </w:tr>
      <w:tr w:rsidR="006B01F4" w:rsidRPr="00015066" w14:paraId="739F01A5" w14:textId="77777777" w:rsidTr="00F11189">
        <w:tc>
          <w:tcPr>
            <w:tcW w:w="7514" w:type="dxa"/>
            <w:shd w:val="clear" w:color="auto" w:fill="auto"/>
          </w:tcPr>
          <w:p w14:paraId="6992B04A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</w:t>
            </w:r>
          </w:p>
        </w:tc>
        <w:tc>
          <w:tcPr>
            <w:tcW w:w="1417" w:type="dxa"/>
          </w:tcPr>
          <w:p w14:paraId="3B81E897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28</w:t>
            </w:r>
          </w:p>
        </w:tc>
        <w:tc>
          <w:tcPr>
            <w:tcW w:w="1418" w:type="dxa"/>
          </w:tcPr>
          <w:p w14:paraId="01C4BD4E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</w:tr>
      <w:tr w:rsidR="006B01F4" w:rsidRPr="00015066" w14:paraId="452F8B9B" w14:textId="77777777" w:rsidTr="00395FBA">
        <w:tc>
          <w:tcPr>
            <w:tcW w:w="10349" w:type="dxa"/>
            <w:gridSpan w:val="3"/>
            <w:shd w:val="clear" w:color="auto" w:fill="auto"/>
          </w:tcPr>
          <w:p w14:paraId="0B688E80" w14:textId="77777777" w:rsidR="006B01F4" w:rsidRPr="00015066" w:rsidRDefault="006B01F4" w:rsidP="00905988">
            <w:pPr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Судогодский район электрических сетей</w:t>
            </w:r>
          </w:p>
        </w:tc>
      </w:tr>
      <w:tr w:rsidR="006B01F4" w:rsidRPr="00015066" w14:paraId="6A3742A0" w14:textId="77777777" w:rsidTr="00F11189">
        <w:tc>
          <w:tcPr>
            <w:tcW w:w="7514" w:type="dxa"/>
            <w:shd w:val="clear" w:color="auto" w:fill="auto"/>
          </w:tcPr>
          <w:p w14:paraId="4C0BA19C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 базы Судогодского РРС</w:t>
            </w:r>
          </w:p>
        </w:tc>
        <w:tc>
          <w:tcPr>
            <w:tcW w:w="1417" w:type="dxa"/>
          </w:tcPr>
          <w:p w14:paraId="7543B184" w14:textId="77777777" w:rsidR="006B01F4" w:rsidRPr="00015066" w:rsidRDefault="006B01F4" w:rsidP="00905988">
            <w:pPr>
              <w:jc w:val="center"/>
            </w:pPr>
            <w:r w:rsidRPr="00015066">
              <w:t>150</w:t>
            </w:r>
          </w:p>
        </w:tc>
        <w:tc>
          <w:tcPr>
            <w:tcW w:w="1418" w:type="dxa"/>
          </w:tcPr>
          <w:p w14:paraId="40FDF89C" w14:textId="77777777" w:rsidR="006B01F4" w:rsidRPr="00015066" w:rsidRDefault="006B01F4" w:rsidP="00905988">
            <w:pPr>
              <w:jc w:val="center"/>
            </w:pPr>
            <w:r w:rsidRPr="00015066">
              <w:t>2</w:t>
            </w:r>
          </w:p>
        </w:tc>
      </w:tr>
      <w:tr w:rsidR="006B01F4" w:rsidRPr="00015066" w14:paraId="5F9C5BE8" w14:textId="77777777" w:rsidTr="00395FBA">
        <w:tc>
          <w:tcPr>
            <w:tcW w:w="10349" w:type="dxa"/>
            <w:gridSpan w:val="3"/>
            <w:shd w:val="clear" w:color="auto" w:fill="auto"/>
          </w:tcPr>
          <w:p w14:paraId="6503D8AD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5066">
              <w:rPr>
                <w:b/>
                <w:lang w:eastAsia="ru-RU"/>
              </w:rPr>
              <w:t>Суздальский район электрических сетей</w:t>
            </w:r>
          </w:p>
        </w:tc>
      </w:tr>
      <w:tr w:rsidR="006B01F4" w:rsidRPr="00015066" w14:paraId="53246671" w14:textId="77777777" w:rsidTr="00F11189">
        <w:tc>
          <w:tcPr>
            <w:tcW w:w="7514" w:type="dxa"/>
            <w:shd w:val="clear" w:color="auto" w:fill="auto"/>
          </w:tcPr>
          <w:p w14:paraId="0C7EC52D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производственное ремонтно-эксплуатационного пункта г.Суздаль</w:t>
            </w:r>
          </w:p>
        </w:tc>
        <w:tc>
          <w:tcPr>
            <w:tcW w:w="1417" w:type="dxa"/>
          </w:tcPr>
          <w:p w14:paraId="765F066B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66</w:t>
            </w:r>
          </w:p>
        </w:tc>
        <w:tc>
          <w:tcPr>
            <w:tcW w:w="1418" w:type="dxa"/>
          </w:tcPr>
          <w:p w14:paraId="3686241E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</w:tr>
      <w:tr w:rsidR="006B01F4" w:rsidRPr="00015066" w14:paraId="2A2A7501" w14:textId="77777777" w:rsidTr="00F11189">
        <w:trPr>
          <w:trHeight w:val="263"/>
        </w:trPr>
        <w:tc>
          <w:tcPr>
            <w:tcW w:w="7514" w:type="dxa"/>
            <w:shd w:val="clear" w:color="auto" w:fill="auto"/>
          </w:tcPr>
          <w:p w14:paraId="367AEB32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Здание административно-производственного корпуса Суздальского РЭС</w:t>
            </w:r>
          </w:p>
        </w:tc>
        <w:tc>
          <w:tcPr>
            <w:tcW w:w="1417" w:type="dxa"/>
          </w:tcPr>
          <w:p w14:paraId="249DB774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51</w:t>
            </w:r>
          </w:p>
        </w:tc>
        <w:tc>
          <w:tcPr>
            <w:tcW w:w="1418" w:type="dxa"/>
          </w:tcPr>
          <w:p w14:paraId="5193B242" w14:textId="77777777" w:rsidR="006B01F4" w:rsidRPr="00015066" w:rsidRDefault="006B01F4" w:rsidP="00905988">
            <w:pPr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</w:t>
            </w:r>
          </w:p>
        </w:tc>
      </w:tr>
      <w:tr w:rsidR="00CF1F15" w:rsidRPr="00015066" w14:paraId="71B85A6A" w14:textId="77777777" w:rsidTr="00F11189">
        <w:trPr>
          <w:trHeight w:val="263"/>
        </w:trPr>
        <w:tc>
          <w:tcPr>
            <w:tcW w:w="7514" w:type="dxa"/>
            <w:shd w:val="clear" w:color="auto" w:fill="auto"/>
          </w:tcPr>
          <w:p w14:paraId="041EABFD" w14:textId="497F92DA" w:rsidR="00CF1F15" w:rsidRPr="00015066" w:rsidRDefault="00CF1F15" w:rsidP="00905988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27B8B917" w14:textId="016DA8B9" w:rsidR="00CF1F15" w:rsidRPr="00E83A45" w:rsidRDefault="00E83A45" w:rsidP="00905988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5</w:t>
            </w:r>
            <w:r>
              <w:rPr>
                <w:lang w:eastAsia="ru-RU"/>
              </w:rPr>
              <w:t>,5</w:t>
            </w:r>
          </w:p>
        </w:tc>
        <w:tc>
          <w:tcPr>
            <w:tcW w:w="1418" w:type="dxa"/>
          </w:tcPr>
          <w:p w14:paraId="74A17953" w14:textId="762195E0" w:rsidR="00CF1F15" w:rsidRPr="00105B32" w:rsidRDefault="00105B32" w:rsidP="00905988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</w:tr>
      <w:tr w:rsidR="006B01F4" w:rsidRPr="00015066" w14:paraId="1A1D29BB" w14:textId="77777777" w:rsidTr="00395FBA">
        <w:tc>
          <w:tcPr>
            <w:tcW w:w="10349" w:type="dxa"/>
            <w:gridSpan w:val="3"/>
            <w:shd w:val="clear" w:color="auto" w:fill="auto"/>
          </w:tcPr>
          <w:p w14:paraId="39D777D6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rPr>
                <w:b/>
                <w:lang w:eastAsia="ru-RU"/>
              </w:rPr>
              <w:t>Боголюбовский участок Суздальского района электрических сетей</w:t>
            </w:r>
          </w:p>
        </w:tc>
      </w:tr>
      <w:tr w:rsidR="006B01F4" w:rsidRPr="00015066" w14:paraId="582CF6B6" w14:textId="77777777" w:rsidTr="00F11189">
        <w:tc>
          <w:tcPr>
            <w:tcW w:w="7514" w:type="dxa"/>
            <w:shd w:val="clear" w:color="auto" w:fill="auto"/>
          </w:tcPr>
          <w:p w14:paraId="6BD6AE5E" w14:textId="77777777" w:rsidR="006B01F4" w:rsidRPr="00015066" w:rsidRDefault="006B01F4" w:rsidP="00905988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</w:t>
            </w:r>
          </w:p>
        </w:tc>
        <w:tc>
          <w:tcPr>
            <w:tcW w:w="1417" w:type="dxa"/>
          </w:tcPr>
          <w:p w14:paraId="25EC3846" w14:textId="320DFBF5" w:rsidR="006B01F4" w:rsidRPr="00015066" w:rsidRDefault="009F27F1" w:rsidP="00905988">
            <w:pPr>
              <w:jc w:val="center"/>
            </w:pPr>
            <w:r>
              <w:t>22,0</w:t>
            </w:r>
          </w:p>
        </w:tc>
        <w:tc>
          <w:tcPr>
            <w:tcW w:w="1418" w:type="dxa"/>
          </w:tcPr>
          <w:p w14:paraId="72378D19" w14:textId="77777777" w:rsidR="006B01F4" w:rsidRPr="00015066" w:rsidRDefault="006B01F4" w:rsidP="009059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CF1F15" w:rsidRPr="00015066" w14:paraId="0784E7B5" w14:textId="77777777" w:rsidTr="00F11189">
        <w:tc>
          <w:tcPr>
            <w:tcW w:w="7514" w:type="dxa"/>
            <w:shd w:val="clear" w:color="auto" w:fill="auto"/>
          </w:tcPr>
          <w:p w14:paraId="22FEFC2E" w14:textId="25C87907" w:rsidR="00CF1F15" w:rsidRPr="00015066" w:rsidRDefault="00CF1F15" w:rsidP="00905988">
            <w:pPr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</w:tcPr>
          <w:p w14:paraId="2B1D2A42" w14:textId="6FB2441A" w:rsidR="00CF1F15" w:rsidRPr="009F27F1" w:rsidRDefault="009F27F1" w:rsidP="00905988">
            <w:pPr>
              <w:jc w:val="center"/>
              <w:rPr>
                <w:highlight w:val="yellow"/>
              </w:rPr>
            </w:pPr>
            <w:r w:rsidRPr="00E83A45">
              <w:t>3,6</w:t>
            </w:r>
          </w:p>
        </w:tc>
        <w:tc>
          <w:tcPr>
            <w:tcW w:w="1418" w:type="dxa"/>
          </w:tcPr>
          <w:p w14:paraId="18EAECA3" w14:textId="7B3D97A4" w:rsidR="00CF1F15" w:rsidRPr="00105B32" w:rsidRDefault="00105B32" w:rsidP="0090598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26624" w:rsidRPr="00015066" w14:paraId="6427733A" w14:textId="77777777" w:rsidTr="00395FBA">
        <w:tc>
          <w:tcPr>
            <w:tcW w:w="10349" w:type="dxa"/>
            <w:gridSpan w:val="3"/>
            <w:shd w:val="clear" w:color="auto" w:fill="auto"/>
          </w:tcPr>
          <w:p w14:paraId="50017D0E" w14:textId="77777777" w:rsidR="00026624" w:rsidRPr="00015066" w:rsidRDefault="00026624" w:rsidP="000266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5066">
              <w:rPr>
                <w:b/>
              </w:rPr>
              <w:t>Камешковский район электрических сетей</w:t>
            </w:r>
          </w:p>
        </w:tc>
      </w:tr>
      <w:tr w:rsidR="00331AFE" w:rsidRPr="00015066" w14:paraId="73F859F1" w14:textId="77777777" w:rsidTr="00F11189">
        <w:tc>
          <w:tcPr>
            <w:tcW w:w="7514" w:type="dxa"/>
            <w:shd w:val="clear" w:color="auto" w:fill="auto"/>
          </w:tcPr>
          <w:p w14:paraId="587C5C8C" w14:textId="77777777" w:rsidR="00331AFE" w:rsidRPr="00015066" w:rsidRDefault="00331AFE" w:rsidP="00331A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15066">
              <w:rPr>
                <w:lang w:eastAsia="ru-RU"/>
              </w:rPr>
              <w:t>Ремонтно-производственная база</w:t>
            </w:r>
          </w:p>
        </w:tc>
        <w:tc>
          <w:tcPr>
            <w:tcW w:w="1417" w:type="dxa"/>
            <w:shd w:val="clear" w:color="auto" w:fill="auto"/>
          </w:tcPr>
          <w:p w14:paraId="35F756F4" w14:textId="77777777" w:rsidR="00331AFE" w:rsidRPr="00015066" w:rsidRDefault="006E6ADD" w:rsidP="000266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100</w:t>
            </w:r>
          </w:p>
        </w:tc>
        <w:tc>
          <w:tcPr>
            <w:tcW w:w="1418" w:type="dxa"/>
            <w:shd w:val="clear" w:color="auto" w:fill="auto"/>
          </w:tcPr>
          <w:p w14:paraId="6CCF9E49" w14:textId="77777777" w:rsidR="00331AFE" w:rsidRPr="00015066" w:rsidRDefault="00331AFE" w:rsidP="000266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2</w:t>
            </w:r>
          </w:p>
        </w:tc>
      </w:tr>
      <w:tr w:rsidR="00CF1F15" w:rsidRPr="00015066" w14:paraId="2C1E7212" w14:textId="77777777" w:rsidTr="00F11189">
        <w:tc>
          <w:tcPr>
            <w:tcW w:w="7514" w:type="dxa"/>
            <w:shd w:val="clear" w:color="auto" w:fill="auto"/>
          </w:tcPr>
          <w:p w14:paraId="46CB518D" w14:textId="762A8E37" w:rsidR="00CF1F15" w:rsidRPr="00015066" w:rsidRDefault="00CF1F15" w:rsidP="00331AF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  <w:shd w:val="clear" w:color="auto" w:fill="auto"/>
          </w:tcPr>
          <w:p w14:paraId="0104588E" w14:textId="21D813AE" w:rsidR="00CF1F15" w:rsidRPr="009F27F1" w:rsidRDefault="009F27F1" w:rsidP="0002662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3,6</w:t>
            </w:r>
          </w:p>
        </w:tc>
        <w:tc>
          <w:tcPr>
            <w:tcW w:w="1418" w:type="dxa"/>
            <w:shd w:val="clear" w:color="auto" w:fill="auto"/>
          </w:tcPr>
          <w:p w14:paraId="1EC5FA42" w14:textId="4166492F" w:rsidR="00CF1F15" w:rsidRPr="00105B32" w:rsidRDefault="00105B32" w:rsidP="0002662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34918" w:rsidRPr="00015066" w14:paraId="12B7C23F" w14:textId="77777777" w:rsidTr="00395FBA">
        <w:trPr>
          <w:trHeight w:val="263"/>
        </w:trPr>
        <w:tc>
          <w:tcPr>
            <w:tcW w:w="10349" w:type="dxa"/>
            <w:gridSpan w:val="3"/>
            <w:vAlign w:val="center"/>
          </w:tcPr>
          <w:p w14:paraId="199F6378" w14:textId="77777777" w:rsidR="00334918" w:rsidRPr="00015066" w:rsidRDefault="0050410D" w:rsidP="000A1C09">
            <w:pPr>
              <w:jc w:val="center"/>
              <w:rPr>
                <w:b/>
                <w:iCs/>
              </w:rPr>
            </w:pPr>
            <w:r w:rsidRPr="00015066">
              <w:rPr>
                <w:b/>
                <w:lang w:eastAsia="ru-RU"/>
              </w:rPr>
              <w:t xml:space="preserve">Гусевские </w:t>
            </w:r>
            <w:r w:rsidRPr="00015066">
              <w:rPr>
                <w:b/>
              </w:rPr>
              <w:t>электрические</w:t>
            </w:r>
            <w:r w:rsidRPr="00015066">
              <w:rPr>
                <w:b/>
                <w:lang w:eastAsia="ru-RU"/>
              </w:rPr>
              <w:t xml:space="preserve"> сети</w:t>
            </w:r>
          </w:p>
        </w:tc>
      </w:tr>
      <w:tr w:rsidR="0050410D" w:rsidRPr="00015066" w14:paraId="03907424" w14:textId="77777777" w:rsidTr="00F11189">
        <w:tc>
          <w:tcPr>
            <w:tcW w:w="7514" w:type="dxa"/>
          </w:tcPr>
          <w:p w14:paraId="2EA3A196" w14:textId="77777777" w:rsidR="0050410D" w:rsidRPr="00015066" w:rsidRDefault="0050410D" w:rsidP="00FF2A74">
            <w:r w:rsidRPr="00015066">
              <w:t>Здание административно-бытового корпуса</w:t>
            </w:r>
          </w:p>
        </w:tc>
        <w:tc>
          <w:tcPr>
            <w:tcW w:w="1417" w:type="dxa"/>
          </w:tcPr>
          <w:p w14:paraId="567AC1E5" w14:textId="77777777" w:rsidR="0050410D" w:rsidRPr="00015066" w:rsidRDefault="0050410D" w:rsidP="00FF2A74">
            <w:pPr>
              <w:jc w:val="center"/>
            </w:pPr>
            <w:r w:rsidRPr="00015066">
              <w:t>212,0</w:t>
            </w:r>
          </w:p>
        </w:tc>
        <w:tc>
          <w:tcPr>
            <w:tcW w:w="1418" w:type="dxa"/>
          </w:tcPr>
          <w:p w14:paraId="3E6D5631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5A5CE9BA" w14:textId="77777777" w:rsidTr="00F11189">
        <w:tc>
          <w:tcPr>
            <w:tcW w:w="7514" w:type="dxa"/>
          </w:tcPr>
          <w:p w14:paraId="57C4307D" w14:textId="77777777" w:rsidR="0050410D" w:rsidRPr="00015066" w:rsidRDefault="0050410D" w:rsidP="00FF2A74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lastRenderedPageBreak/>
              <w:t>Здание синхронного компенсатора</w:t>
            </w:r>
          </w:p>
        </w:tc>
        <w:tc>
          <w:tcPr>
            <w:tcW w:w="1417" w:type="dxa"/>
          </w:tcPr>
          <w:p w14:paraId="1C851A15" w14:textId="77777777" w:rsidR="0050410D" w:rsidRPr="00015066" w:rsidRDefault="0050410D" w:rsidP="00FF2A74">
            <w:pPr>
              <w:jc w:val="center"/>
            </w:pPr>
            <w:r w:rsidRPr="00015066">
              <w:t>21,0</w:t>
            </w:r>
          </w:p>
        </w:tc>
        <w:tc>
          <w:tcPr>
            <w:tcW w:w="1418" w:type="dxa"/>
          </w:tcPr>
          <w:p w14:paraId="394655F8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6BDD366F" w14:textId="77777777" w:rsidTr="00F11189">
        <w:tc>
          <w:tcPr>
            <w:tcW w:w="7514" w:type="dxa"/>
          </w:tcPr>
          <w:p w14:paraId="397F6E38" w14:textId="77777777" w:rsidR="0050410D" w:rsidRPr="00015066" w:rsidRDefault="0050410D" w:rsidP="00FF2A74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color w:val="000000"/>
                <w:lang w:eastAsia="ru-RU"/>
              </w:rPr>
              <w:t>Помещение гаража и мастерских с душевой</w:t>
            </w:r>
          </w:p>
        </w:tc>
        <w:tc>
          <w:tcPr>
            <w:tcW w:w="1417" w:type="dxa"/>
          </w:tcPr>
          <w:p w14:paraId="68B43887" w14:textId="77777777" w:rsidR="0050410D" w:rsidRPr="00015066" w:rsidRDefault="0050410D" w:rsidP="00FF2A74">
            <w:pPr>
              <w:jc w:val="center"/>
            </w:pPr>
            <w:r w:rsidRPr="00015066">
              <w:t>32,0</w:t>
            </w:r>
          </w:p>
        </w:tc>
        <w:tc>
          <w:tcPr>
            <w:tcW w:w="1418" w:type="dxa"/>
          </w:tcPr>
          <w:p w14:paraId="64E9793E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1F7DAD94" w14:textId="77777777" w:rsidTr="00F11189">
        <w:tc>
          <w:tcPr>
            <w:tcW w:w="7514" w:type="dxa"/>
          </w:tcPr>
          <w:p w14:paraId="207E2448" w14:textId="77777777" w:rsidR="0050410D" w:rsidRPr="00015066" w:rsidRDefault="0050410D" w:rsidP="00FF2A74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>Помещение ЗРУ. Административные помещения подстанции Гусь</w:t>
            </w:r>
          </w:p>
        </w:tc>
        <w:tc>
          <w:tcPr>
            <w:tcW w:w="1417" w:type="dxa"/>
          </w:tcPr>
          <w:p w14:paraId="22429D9F" w14:textId="77777777" w:rsidR="0050410D" w:rsidRPr="00015066" w:rsidRDefault="0050410D" w:rsidP="00FF2A74">
            <w:pPr>
              <w:jc w:val="center"/>
            </w:pPr>
            <w:r w:rsidRPr="00015066">
              <w:t>34,5</w:t>
            </w:r>
          </w:p>
        </w:tc>
        <w:tc>
          <w:tcPr>
            <w:tcW w:w="1418" w:type="dxa"/>
          </w:tcPr>
          <w:p w14:paraId="70A5B0D4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4C1549FB" w14:textId="77777777" w:rsidTr="00F11189">
        <w:tc>
          <w:tcPr>
            <w:tcW w:w="7514" w:type="dxa"/>
          </w:tcPr>
          <w:p w14:paraId="3378C448" w14:textId="77777777" w:rsidR="0050410D" w:rsidRPr="00015066" w:rsidRDefault="0050410D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>Здание стоянки грузовых автомашин база ПО ГЭС</w:t>
            </w:r>
          </w:p>
        </w:tc>
        <w:tc>
          <w:tcPr>
            <w:tcW w:w="1417" w:type="dxa"/>
            <w:vAlign w:val="center"/>
          </w:tcPr>
          <w:p w14:paraId="3B0EDCDE" w14:textId="77777777" w:rsidR="0050410D" w:rsidRPr="00015066" w:rsidRDefault="0050410D" w:rsidP="00FF2A74">
            <w:pPr>
              <w:jc w:val="center"/>
            </w:pPr>
            <w:r w:rsidRPr="00015066">
              <w:t>5,45</w:t>
            </w:r>
          </w:p>
        </w:tc>
        <w:tc>
          <w:tcPr>
            <w:tcW w:w="1418" w:type="dxa"/>
          </w:tcPr>
          <w:p w14:paraId="443BFAE7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2B851A30" w14:textId="77777777" w:rsidTr="00F11189">
        <w:tc>
          <w:tcPr>
            <w:tcW w:w="7514" w:type="dxa"/>
          </w:tcPr>
          <w:p w14:paraId="67C408C2" w14:textId="77777777" w:rsidR="0050410D" w:rsidRPr="00015066" w:rsidRDefault="0050410D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>Административно-производственное здание</w:t>
            </w:r>
          </w:p>
        </w:tc>
        <w:tc>
          <w:tcPr>
            <w:tcW w:w="1417" w:type="dxa"/>
            <w:vAlign w:val="center"/>
          </w:tcPr>
          <w:p w14:paraId="6690EDDD" w14:textId="77777777" w:rsidR="0050410D" w:rsidRPr="00015066" w:rsidRDefault="0050410D" w:rsidP="00FF2A74">
            <w:pPr>
              <w:jc w:val="center"/>
            </w:pPr>
            <w:r w:rsidRPr="00015066">
              <w:t>32,0</w:t>
            </w:r>
          </w:p>
        </w:tc>
        <w:tc>
          <w:tcPr>
            <w:tcW w:w="1418" w:type="dxa"/>
          </w:tcPr>
          <w:p w14:paraId="61022CFF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50410D" w:rsidRPr="00015066" w14:paraId="293288D4" w14:textId="77777777" w:rsidTr="00F11189">
        <w:tc>
          <w:tcPr>
            <w:tcW w:w="7514" w:type="dxa"/>
          </w:tcPr>
          <w:p w14:paraId="2C4A7E54" w14:textId="77777777" w:rsidR="0050410D" w:rsidRPr="00015066" w:rsidRDefault="0050410D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 xml:space="preserve">Стоянка грузовых автомашин Гусевского РЭС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14:paraId="40DD1CA8" w14:textId="77777777" w:rsidR="0050410D" w:rsidRPr="00015066" w:rsidRDefault="0050410D" w:rsidP="00FF2A74">
            <w:pPr>
              <w:jc w:val="center"/>
            </w:pPr>
            <w:r w:rsidRPr="00015066">
              <w:t>4,0</w:t>
            </w:r>
          </w:p>
        </w:tc>
        <w:tc>
          <w:tcPr>
            <w:tcW w:w="1418" w:type="dxa"/>
          </w:tcPr>
          <w:p w14:paraId="7DA11F16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CF1F15" w:rsidRPr="00015066" w14:paraId="18D28430" w14:textId="77777777" w:rsidTr="00F11189">
        <w:tc>
          <w:tcPr>
            <w:tcW w:w="7514" w:type="dxa"/>
          </w:tcPr>
          <w:p w14:paraId="68A7ABFC" w14:textId="242290BB" w:rsidR="00CF1F15" w:rsidRPr="00015066" w:rsidRDefault="00CF1F15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Проходная</w:t>
            </w:r>
          </w:p>
        </w:tc>
        <w:tc>
          <w:tcPr>
            <w:tcW w:w="1417" w:type="dxa"/>
            <w:vAlign w:val="center"/>
          </w:tcPr>
          <w:p w14:paraId="037DDE42" w14:textId="0EDA0E55" w:rsidR="00CF1F15" w:rsidRPr="009F27F1" w:rsidRDefault="009F27F1" w:rsidP="00FF2A74">
            <w:pPr>
              <w:jc w:val="center"/>
            </w:pPr>
            <w:r>
              <w:t>3,6</w:t>
            </w:r>
          </w:p>
        </w:tc>
        <w:tc>
          <w:tcPr>
            <w:tcW w:w="1418" w:type="dxa"/>
          </w:tcPr>
          <w:p w14:paraId="0EC4392F" w14:textId="01E55945" w:rsidR="00CF1F15" w:rsidRPr="00105B32" w:rsidRDefault="00105B32" w:rsidP="00FF2A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0410D" w:rsidRPr="00015066" w14:paraId="1CA97290" w14:textId="77777777" w:rsidTr="00F11189">
        <w:tc>
          <w:tcPr>
            <w:tcW w:w="7514" w:type="dxa"/>
          </w:tcPr>
          <w:p w14:paraId="12B7EDFB" w14:textId="77777777" w:rsidR="0050410D" w:rsidRPr="00015066" w:rsidRDefault="0050410D" w:rsidP="00396610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>Производственное здание подстанци</w:t>
            </w:r>
            <w:r w:rsidR="00396610" w:rsidRPr="00015066">
              <w:rPr>
                <w:lang w:eastAsia="ru-RU"/>
              </w:rPr>
              <w:t>и</w:t>
            </w:r>
            <w:r w:rsidRPr="00015066">
              <w:rPr>
                <w:lang w:eastAsia="ru-RU"/>
              </w:rPr>
              <w:t xml:space="preserve"> Аксеново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14:paraId="35317C2B" w14:textId="77777777" w:rsidR="0050410D" w:rsidRPr="00015066" w:rsidRDefault="0050410D" w:rsidP="00FF2A74">
            <w:pPr>
              <w:jc w:val="center"/>
            </w:pPr>
            <w:r w:rsidRPr="00015066">
              <w:t>25,0</w:t>
            </w:r>
          </w:p>
        </w:tc>
        <w:tc>
          <w:tcPr>
            <w:tcW w:w="1418" w:type="dxa"/>
          </w:tcPr>
          <w:p w14:paraId="46754A1F" w14:textId="77777777" w:rsidR="0050410D" w:rsidRPr="00015066" w:rsidRDefault="0050410D" w:rsidP="00FF2A74">
            <w:pPr>
              <w:jc w:val="center"/>
            </w:pPr>
            <w:r w:rsidRPr="00015066">
              <w:t>2</w:t>
            </w:r>
          </w:p>
        </w:tc>
      </w:tr>
      <w:tr w:rsidR="00334918" w:rsidRPr="00015066" w14:paraId="35FE5CD0" w14:textId="77777777" w:rsidTr="00395FBA">
        <w:trPr>
          <w:trHeight w:val="263"/>
        </w:trPr>
        <w:tc>
          <w:tcPr>
            <w:tcW w:w="10349" w:type="dxa"/>
            <w:gridSpan w:val="3"/>
            <w:vAlign w:val="center"/>
          </w:tcPr>
          <w:p w14:paraId="2B9CB5FC" w14:textId="3C3A11B6" w:rsidR="00334918" w:rsidRPr="00015066" w:rsidRDefault="009E2EBD" w:rsidP="00396610">
            <w:pPr>
              <w:jc w:val="center"/>
              <w:rPr>
                <w:b/>
                <w:iCs/>
              </w:rPr>
            </w:pPr>
            <w:r w:rsidRPr="00015066">
              <w:rPr>
                <w:b/>
                <w:lang w:eastAsia="ru-RU"/>
              </w:rPr>
              <w:t>Ковровский участок</w:t>
            </w:r>
          </w:p>
        </w:tc>
      </w:tr>
      <w:tr w:rsidR="00ED3B77" w:rsidRPr="00015066" w14:paraId="47A787C6" w14:textId="77777777" w:rsidTr="00F11189">
        <w:tc>
          <w:tcPr>
            <w:tcW w:w="7514" w:type="dxa"/>
          </w:tcPr>
          <w:p w14:paraId="7A3B7059" w14:textId="0EDC3390" w:rsidR="00ED3B77" w:rsidRPr="00015066" w:rsidRDefault="00ED3B77" w:rsidP="00FF2A74">
            <w:r w:rsidRPr="00015066">
              <w:rPr>
                <w:lang w:eastAsia="ru-RU"/>
              </w:rPr>
              <w:t>Административно-производственный корпус ПО КЭС/ строение 2 /</w:t>
            </w:r>
            <w:r w:rsidR="00CF1F15">
              <w:rPr>
                <w:lang w:eastAsia="ru-RU"/>
              </w:rPr>
              <w:t xml:space="preserve"> Проходная</w:t>
            </w:r>
          </w:p>
        </w:tc>
        <w:tc>
          <w:tcPr>
            <w:tcW w:w="1417" w:type="dxa"/>
          </w:tcPr>
          <w:p w14:paraId="55520FE6" w14:textId="1C282DE8" w:rsidR="00ED3B77" w:rsidRPr="00E83A45" w:rsidRDefault="00105B32" w:rsidP="00105B32">
            <w:pPr>
              <w:jc w:val="center"/>
            </w:pPr>
            <w:r w:rsidRPr="00E83A45">
              <w:t>960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4838D747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5073DA8B" w14:textId="77777777" w:rsidTr="00F11189">
        <w:tc>
          <w:tcPr>
            <w:tcW w:w="7514" w:type="dxa"/>
          </w:tcPr>
          <w:p w14:paraId="01108DA0" w14:textId="77777777" w:rsidR="00ED3B77" w:rsidRPr="00015066" w:rsidRDefault="00ED3B77" w:rsidP="00FF2A7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ПС 110/35/6кВ Ковров</w:t>
            </w:r>
          </w:p>
        </w:tc>
        <w:tc>
          <w:tcPr>
            <w:tcW w:w="1417" w:type="dxa"/>
          </w:tcPr>
          <w:p w14:paraId="7315ECAB" w14:textId="77777777" w:rsidR="00ED3B77" w:rsidRPr="00E83A45" w:rsidRDefault="00ED3B77" w:rsidP="00FF2A74">
            <w:pPr>
              <w:jc w:val="center"/>
            </w:pPr>
            <w:r w:rsidRPr="00E83A45">
              <w:t>385,0</w:t>
            </w:r>
          </w:p>
        </w:tc>
        <w:tc>
          <w:tcPr>
            <w:tcW w:w="1418" w:type="dxa"/>
          </w:tcPr>
          <w:p w14:paraId="2B254925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2F48DFFE" w14:textId="77777777" w:rsidTr="00F11189">
        <w:tc>
          <w:tcPr>
            <w:tcW w:w="7514" w:type="dxa"/>
          </w:tcPr>
          <w:p w14:paraId="0793F8FE" w14:textId="77777777" w:rsidR="00ED3B77" w:rsidRPr="00015066" w:rsidRDefault="00ED3B77" w:rsidP="00FF2A7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Автомастерские АБК СМиТ г.Ковров</w:t>
            </w:r>
          </w:p>
        </w:tc>
        <w:tc>
          <w:tcPr>
            <w:tcW w:w="1417" w:type="dxa"/>
          </w:tcPr>
          <w:p w14:paraId="52C3CA5D" w14:textId="77777777" w:rsidR="00ED3B77" w:rsidRPr="00E83A45" w:rsidRDefault="00ED3B77" w:rsidP="00FF2A74">
            <w:pPr>
              <w:jc w:val="center"/>
            </w:pPr>
            <w:r w:rsidRPr="00E83A45">
              <w:t>305,0</w:t>
            </w:r>
          </w:p>
        </w:tc>
        <w:tc>
          <w:tcPr>
            <w:tcW w:w="1418" w:type="dxa"/>
          </w:tcPr>
          <w:p w14:paraId="3C37446D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6C070329" w14:textId="77777777" w:rsidTr="00F11189">
        <w:tc>
          <w:tcPr>
            <w:tcW w:w="7514" w:type="dxa"/>
          </w:tcPr>
          <w:p w14:paraId="2E9CBDFF" w14:textId="12A0D726" w:rsidR="00ED3B77" w:rsidRPr="00015066" w:rsidRDefault="00ED3B77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вспомогательного назначения Базы Вязниковского РЭС</w:t>
            </w:r>
            <w:r w:rsidR="001C0F05">
              <w:rPr>
                <w:lang w:eastAsia="ru-RU"/>
              </w:rPr>
              <w:t>/П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  <w:vAlign w:val="center"/>
          </w:tcPr>
          <w:p w14:paraId="4E31B714" w14:textId="77777777" w:rsidR="00ED3B77" w:rsidRPr="00E83A45" w:rsidRDefault="00ED3B77" w:rsidP="00FF2A74">
            <w:pPr>
              <w:jc w:val="center"/>
            </w:pPr>
            <w:r w:rsidRPr="00E83A45">
              <w:t>225,0</w:t>
            </w:r>
          </w:p>
        </w:tc>
        <w:tc>
          <w:tcPr>
            <w:tcW w:w="1418" w:type="dxa"/>
          </w:tcPr>
          <w:p w14:paraId="64495321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672B4037" w14:textId="77777777" w:rsidTr="00F11189">
        <w:tc>
          <w:tcPr>
            <w:tcW w:w="7514" w:type="dxa"/>
          </w:tcPr>
          <w:p w14:paraId="6411247E" w14:textId="77777777" w:rsidR="00ED3B77" w:rsidRPr="00015066" w:rsidRDefault="00ED3B77" w:rsidP="00FF2A74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lang w:eastAsia="ru-RU"/>
              </w:rPr>
              <w:t>Здание высоковольтного участка г.</w:t>
            </w:r>
            <w:r w:rsidR="00396610" w:rsidRPr="00015066">
              <w:rPr>
                <w:lang w:eastAsia="ru-RU"/>
              </w:rPr>
              <w:t xml:space="preserve"> </w:t>
            </w:r>
            <w:r w:rsidRPr="00015066">
              <w:rPr>
                <w:lang w:eastAsia="ru-RU"/>
              </w:rPr>
              <w:t>Вязники</w:t>
            </w:r>
          </w:p>
        </w:tc>
        <w:tc>
          <w:tcPr>
            <w:tcW w:w="1417" w:type="dxa"/>
            <w:vAlign w:val="center"/>
          </w:tcPr>
          <w:p w14:paraId="00B1E57F" w14:textId="77777777" w:rsidR="00ED3B77" w:rsidRPr="00E83A45" w:rsidRDefault="00ED3B77" w:rsidP="00FF2A74">
            <w:pPr>
              <w:jc w:val="center"/>
            </w:pPr>
            <w:r w:rsidRPr="00E83A45">
              <w:t>21,0</w:t>
            </w:r>
          </w:p>
        </w:tc>
        <w:tc>
          <w:tcPr>
            <w:tcW w:w="1418" w:type="dxa"/>
          </w:tcPr>
          <w:p w14:paraId="43BDE5F2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76EC0FB6" w14:textId="77777777" w:rsidTr="00F11189">
        <w:tc>
          <w:tcPr>
            <w:tcW w:w="7514" w:type="dxa"/>
          </w:tcPr>
          <w:p w14:paraId="50D16980" w14:textId="7514403F" w:rsidR="00ED3B77" w:rsidRPr="00015066" w:rsidRDefault="00ED3B77" w:rsidP="00FF2A74">
            <w:r w:rsidRPr="00015066">
              <w:rPr>
                <w:lang w:eastAsia="ru-RU"/>
              </w:rPr>
              <w:t>Здание производственное Селивановского РЭС</w:t>
            </w:r>
            <w:r w:rsidR="001C0F05">
              <w:rPr>
                <w:lang w:eastAsia="ru-RU"/>
              </w:rPr>
              <w:t>/ 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</w:tcPr>
          <w:p w14:paraId="0CC93117" w14:textId="77ED9FAA" w:rsidR="00ED3B77" w:rsidRPr="00E83A45" w:rsidRDefault="00105B32" w:rsidP="00FF2A74">
            <w:pPr>
              <w:jc w:val="center"/>
            </w:pPr>
            <w:r w:rsidRPr="00E83A45">
              <w:rPr>
                <w:lang w:val="en-US"/>
              </w:rPr>
              <w:t>190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1D6CEDD0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291C813F" w14:textId="77777777" w:rsidTr="00F11189">
        <w:tc>
          <w:tcPr>
            <w:tcW w:w="7514" w:type="dxa"/>
          </w:tcPr>
          <w:p w14:paraId="5923C070" w14:textId="4F7C9BB4" w:rsidR="00ED3B77" w:rsidRPr="00015066" w:rsidRDefault="00ED3B77" w:rsidP="00FF2A74">
            <w:r w:rsidRPr="00015066">
              <w:rPr>
                <w:lang w:eastAsia="ru-RU"/>
              </w:rPr>
              <w:t>Административно-бытовой корпус Гороховецкого РЭС</w:t>
            </w:r>
            <w:r w:rsidR="001C0F05">
              <w:rPr>
                <w:lang w:eastAsia="ru-RU"/>
              </w:rPr>
              <w:t>/П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</w:tcPr>
          <w:p w14:paraId="4B9A6453" w14:textId="3D9B6E24" w:rsidR="00ED3B77" w:rsidRPr="00E83A45" w:rsidRDefault="00105B32" w:rsidP="00FF2A74">
            <w:pPr>
              <w:jc w:val="center"/>
            </w:pPr>
            <w:r w:rsidRPr="00E83A45">
              <w:rPr>
                <w:lang w:val="en-US"/>
              </w:rPr>
              <w:t>219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7D07A39C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4F55AB57" w14:textId="77777777" w:rsidTr="00F11189">
        <w:trPr>
          <w:trHeight w:val="257"/>
        </w:trPr>
        <w:tc>
          <w:tcPr>
            <w:tcW w:w="7514" w:type="dxa"/>
          </w:tcPr>
          <w:p w14:paraId="4597252E" w14:textId="7B73D751" w:rsidR="00ED3B77" w:rsidRPr="00015066" w:rsidRDefault="00ED3B77" w:rsidP="00FF2A74">
            <w:r w:rsidRPr="00015066">
              <w:rPr>
                <w:lang w:eastAsia="ru-RU"/>
              </w:rPr>
              <w:t>Административно-производственный корпус Ковровского РЭС</w:t>
            </w:r>
            <w:r w:rsidR="001C0F05">
              <w:rPr>
                <w:lang w:eastAsia="ru-RU"/>
              </w:rPr>
              <w:t>/ 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</w:tcPr>
          <w:p w14:paraId="527A20A3" w14:textId="626D93A0" w:rsidR="00ED3B77" w:rsidRPr="00E83A45" w:rsidRDefault="00105B32" w:rsidP="006E6ADD">
            <w:pPr>
              <w:jc w:val="center"/>
            </w:pPr>
            <w:r w:rsidRPr="00E83A45">
              <w:rPr>
                <w:lang w:val="en-US"/>
              </w:rPr>
              <w:t>252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3242FFA2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6383DE47" w14:textId="77777777" w:rsidTr="00F11189">
        <w:tc>
          <w:tcPr>
            <w:tcW w:w="7514" w:type="dxa"/>
          </w:tcPr>
          <w:p w14:paraId="249AF901" w14:textId="4169B866" w:rsidR="00ED3B77" w:rsidRPr="00015066" w:rsidRDefault="00A90FF5" w:rsidP="00FF2A74">
            <w:r w:rsidRPr="00015066">
              <w:rPr>
                <w:lang w:eastAsia="ru-RU"/>
              </w:rPr>
              <w:t>Административно</w:t>
            </w:r>
            <w:r w:rsidR="00ED3B77" w:rsidRPr="00015066">
              <w:rPr>
                <w:lang w:eastAsia="ru-RU"/>
              </w:rPr>
              <w:t>-бытовые помещения Меленковского РЭС, Здание РЭП г.</w:t>
            </w:r>
            <w:r w:rsidR="00F53E05" w:rsidRPr="00015066">
              <w:rPr>
                <w:lang w:eastAsia="ru-RU"/>
              </w:rPr>
              <w:t xml:space="preserve"> </w:t>
            </w:r>
            <w:r w:rsidR="00ED3B77" w:rsidRPr="00015066">
              <w:rPr>
                <w:lang w:eastAsia="ru-RU"/>
              </w:rPr>
              <w:t>Меленки</w:t>
            </w:r>
            <w:r w:rsidR="001C0F05">
              <w:rPr>
                <w:lang w:eastAsia="ru-RU"/>
              </w:rPr>
              <w:t>/П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</w:tcPr>
          <w:p w14:paraId="684F7161" w14:textId="65A43435" w:rsidR="00ED3B77" w:rsidRPr="00E83A45" w:rsidRDefault="00105B32" w:rsidP="00FF2A74">
            <w:pPr>
              <w:jc w:val="center"/>
            </w:pPr>
            <w:r w:rsidRPr="00E83A45">
              <w:rPr>
                <w:lang w:val="en-US"/>
              </w:rPr>
              <w:t>497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4ABD8428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39B17272" w14:textId="77777777" w:rsidTr="00F11189">
        <w:tc>
          <w:tcPr>
            <w:tcW w:w="7514" w:type="dxa"/>
          </w:tcPr>
          <w:p w14:paraId="54F32B46" w14:textId="1B168EDC" w:rsidR="00ED3B77" w:rsidRPr="00015066" w:rsidRDefault="00ED3B77" w:rsidP="00FF2A74">
            <w:r w:rsidRPr="00015066">
              <w:rPr>
                <w:lang w:eastAsia="ru-RU"/>
              </w:rPr>
              <w:t>Здание РЭП на базе Муромского РЭС, Теплая стоянка - гараж Муромского РЭС</w:t>
            </w:r>
            <w:r w:rsidR="001C0F05">
              <w:rPr>
                <w:lang w:eastAsia="ru-RU"/>
              </w:rPr>
              <w:t>/П</w:t>
            </w:r>
            <w:r w:rsidR="00CF1F15">
              <w:rPr>
                <w:lang w:eastAsia="ru-RU"/>
              </w:rPr>
              <w:t>роходная</w:t>
            </w:r>
          </w:p>
        </w:tc>
        <w:tc>
          <w:tcPr>
            <w:tcW w:w="1417" w:type="dxa"/>
          </w:tcPr>
          <w:p w14:paraId="0FD00256" w14:textId="49063D5C" w:rsidR="00ED3B77" w:rsidRPr="00E83A45" w:rsidRDefault="00105B32" w:rsidP="00FF2A74">
            <w:pPr>
              <w:jc w:val="center"/>
            </w:pPr>
            <w:r w:rsidRPr="00E83A45">
              <w:rPr>
                <w:lang w:val="en-US"/>
              </w:rPr>
              <w:t>388</w:t>
            </w:r>
            <w:r w:rsidR="00ED3B77" w:rsidRPr="00E83A45">
              <w:t>,0</w:t>
            </w:r>
          </w:p>
        </w:tc>
        <w:tc>
          <w:tcPr>
            <w:tcW w:w="1418" w:type="dxa"/>
          </w:tcPr>
          <w:p w14:paraId="39F651EB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051FFDDB" w14:textId="77777777" w:rsidTr="00F11189">
        <w:tc>
          <w:tcPr>
            <w:tcW w:w="7514" w:type="dxa"/>
          </w:tcPr>
          <w:p w14:paraId="67806397" w14:textId="77777777" w:rsidR="00ED3B77" w:rsidRPr="00015066" w:rsidRDefault="00ED3B77" w:rsidP="00FF2A74">
            <w:r w:rsidRPr="00015066">
              <w:rPr>
                <w:lang w:eastAsia="ru-RU"/>
              </w:rPr>
              <w:t>Административное стpоение-контоpа Вязниковской ГПС</w:t>
            </w:r>
          </w:p>
        </w:tc>
        <w:tc>
          <w:tcPr>
            <w:tcW w:w="1417" w:type="dxa"/>
          </w:tcPr>
          <w:p w14:paraId="43799270" w14:textId="77777777" w:rsidR="00ED3B77" w:rsidRPr="00015066" w:rsidRDefault="00ED3B77" w:rsidP="00FF2A74">
            <w:pPr>
              <w:jc w:val="center"/>
            </w:pPr>
            <w:r w:rsidRPr="00015066">
              <w:t>39,0</w:t>
            </w:r>
          </w:p>
        </w:tc>
        <w:tc>
          <w:tcPr>
            <w:tcW w:w="1418" w:type="dxa"/>
          </w:tcPr>
          <w:p w14:paraId="29F3B2D2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ED3B77" w:rsidRPr="00015066" w14:paraId="72F5C620" w14:textId="77777777" w:rsidTr="00F11189">
        <w:tc>
          <w:tcPr>
            <w:tcW w:w="7514" w:type="dxa"/>
          </w:tcPr>
          <w:p w14:paraId="375A6CB0" w14:textId="77777777" w:rsidR="00ED3B77" w:rsidRPr="00015066" w:rsidRDefault="00ED3B77" w:rsidP="006E6ADD">
            <w:r w:rsidRPr="00015066">
              <w:rPr>
                <w:lang w:eastAsia="ru-RU"/>
              </w:rPr>
              <w:t xml:space="preserve">Здание управления Муромской группы ПС, </w:t>
            </w:r>
            <w:r w:rsidR="006E6ADD" w:rsidRPr="00015066">
              <w:rPr>
                <w:lang w:eastAsia="ru-RU"/>
              </w:rPr>
              <w:t>проходная,</w:t>
            </w:r>
            <w:r w:rsidR="00196F5A" w:rsidRPr="00015066">
              <w:rPr>
                <w:lang w:eastAsia="ru-RU"/>
              </w:rPr>
              <w:t xml:space="preserve"> столярная мастерская, механическая мастерская</w:t>
            </w:r>
          </w:p>
        </w:tc>
        <w:tc>
          <w:tcPr>
            <w:tcW w:w="1417" w:type="dxa"/>
          </w:tcPr>
          <w:p w14:paraId="23086345" w14:textId="77777777" w:rsidR="00ED3B77" w:rsidRPr="00015066" w:rsidRDefault="00ED3B77" w:rsidP="00FF2A74">
            <w:pPr>
              <w:jc w:val="center"/>
            </w:pPr>
            <w:r w:rsidRPr="00015066">
              <w:t>677,0</w:t>
            </w:r>
          </w:p>
        </w:tc>
        <w:tc>
          <w:tcPr>
            <w:tcW w:w="1418" w:type="dxa"/>
          </w:tcPr>
          <w:p w14:paraId="13D524E9" w14:textId="77777777" w:rsidR="00ED3B77" w:rsidRPr="00015066" w:rsidRDefault="00ED3B77" w:rsidP="007E7FCC">
            <w:pPr>
              <w:jc w:val="center"/>
            </w:pPr>
            <w:r w:rsidRPr="00015066">
              <w:t>2</w:t>
            </w:r>
          </w:p>
        </w:tc>
      </w:tr>
      <w:tr w:rsidR="007D0157" w:rsidRPr="00015066" w14:paraId="41197143" w14:textId="77777777" w:rsidTr="00F11189">
        <w:tc>
          <w:tcPr>
            <w:tcW w:w="7514" w:type="dxa"/>
          </w:tcPr>
          <w:p w14:paraId="3A52CB70" w14:textId="012B3589" w:rsidR="007D0157" w:rsidRPr="008242A6" w:rsidRDefault="007D0157" w:rsidP="006E6ADD">
            <w:pPr>
              <w:rPr>
                <w:lang w:eastAsia="ru-RU"/>
              </w:rPr>
            </w:pPr>
            <w:r w:rsidRPr="008242A6">
              <w:rPr>
                <w:lang w:eastAsia="ru-RU"/>
              </w:rPr>
              <w:t>Здание ОПУ ПС 110кВ Ундол</w:t>
            </w:r>
          </w:p>
        </w:tc>
        <w:tc>
          <w:tcPr>
            <w:tcW w:w="1417" w:type="dxa"/>
          </w:tcPr>
          <w:p w14:paraId="15536401" w14:textId="038A51A3" w:rsidR="007D0157" w:rsidRPr="00015066" w:rsidRDefault="00732D49" w:rsidP="00FF2A74">
            <w:pPr>
              <w:jc w:val="center"/>
            </w:pPr>
            <w:r w:rsidRPr="00015066">
              <w:t>78,0</w:t>
            </w:r>
          </w:p>
        </w:tc>
        <w:tc>
          <w:tcPr>
            <w:tcW w:w="1418" w:type="dxa"/>
          </w:tcPr>
          <w:p w14:paraId="3B302573" w14:textId="5CA4BAF2" w:rsidR="007D0157" w:rsidRPr="00015066" w:rsidRDefault="00732D49" w:rsidP="007E7FCC">
            <w:pPr>
              <w:jc w:val="center"/>
            </w:pPr>
            <w:r w:rsidRPr="00015066">
              <w:t>2</w:t>
            </w:r>
          </w:p>
        </w:tc>
      </w:tr>
      <w:tr w:rsidR="007D0157" w:rsidRPr="00015066" w14:paraId="45607743" w14:textId="77777777" w:rsidTr="00F11189">
        <w:tc>
          <w:tcPr>
            <w:tcW w:w="7514" w:type="dxa"/>
          </w:tcPr>
          <w:p w14:paraId="70A11B70" w14:textId="09673032" w:rsidR="007D0157" w:rsidRPr="008242A6" w:rsidRDefault="007D0157" w:rsidP="006E6ADD">
            <w:pPr>
              <w:rPr>
                <w:lang w:eastAsia="ru-RU"/>
              </w:rPr>
            </w:pPr>
            <w:r w:rsidRPr="008242A6">
              <w:rPr>
                <w:lang w:eastAsia="ru-RU"/>
              </w:rPr>
              <w:t>Здание ОПУ ПС 110кВ Берково</w:t>
            </w:r>
          </w:p>
        </w:tc>
        <w:tc>
          <w:tcPr>
            <w:tcW w:w="1417" w:type="dxa"/>
          </w:tcPr>
          <w:p w14:paraId="6FA68468" w14:textId="468F156D" w:rsidR="007D0157" w:rsidRPr="00015066" w:rsidRDefault="00732D49" w:rsidP="00FF2A74">
            <w:pPr>
              <w:jc w:val="center"/>
            </w:pPr>
            <w:r w:rsidRPr="00015066">
              <w:t>50,0</w:t>
            </w:r>
          </w:p>
        </w:tc>
        <w:tc>
          <w:tcPr>
            <w:tcW w:w="1418" w:type="dxa"/>
          </w:tcPr>
          <w:p w14:paraId="62327933" w14:textId="48FB3560" w:rsidR="007D0157" w:rsidRPr="00015066" w:rsidRDefault="00732D49" w:rsidP="007E7FCC">
            <w:pPr>
              <w:jc w:val="center"/>
            </w:pPr>
            <w:r w:rsidRPr="00015066">
              <w:t>2</w:t>
            </w:r>
          </w:p>
        </w:tc>
      </w:tr>
      <w:tr w:rsidR="008242A6" w:rsidRPr="00015066" w14:paraId="25900F12" w14:textId="77777777" w:rsidTr="00F11189">
        <w:tc>
          <w:tcPr>
            <w:tcW w:w="7514" w:type="dxa"/>
          </w:tcPr>
          <w:p w14:paraId="453094CE" w14:textId="79C1F177" w:rsidR="008242A6" w:rsidRPr="007565FB" w:rsidRDefault="008242A6" w:rsidP="006E6ADD">
            <w:pPr>
              <w:rPr>
                <w:lang w:eastAsia="ru-RU"/>
              </w:rPr>
            </w:pPr>
            <w:r w:rsidRPr="007565FB">
              <w:rPr>
                <w:lang w:eastAsia="ru-RU"/>
              </w:rPr>
              <w:t>Здание управления Суздальской ГПС</w:t>
            </w:r>
          </w:p>
        </w:tc>
        <w:tc>
          <w:tcPr>
            <w:tcW w:w="1417" w:type="dxa"/>
          </w:tcPr>
          <w:p w14:paraId="73C96CB6" w14:textId="1783BCA6" w:rsidR="008242A6" w:rsidRPr="00015066" w:rsidRDefault="007565FB" w:rsidP="00FF2A74">
            <w:pPr>
              <w:jc w:val="center"/>
            </w:pPr>
            <w:r>
              <w:t>24,0</w:t>
            </w:r>
          </w:p>
        </w:tc>
        <w:tc>
          <w:tcPr>
            <w:tcW w:w="1418" w:type="dxa"/>
          </w:tcPr>
          <w:p w14:paraId="115C8612" w14:textId="75C82B1F" w:rsidR="008242A6" w:rsidRPr="00015066" w:rsidRDefault="007565FB" w:rsidP="007E7FCC">
            <w:pPr>
              <w:jc w:val="center"/>
            </w:pPr>
            <w:r>
              <w:t>2</w:t>
            </w:r>
          </w:p>
        </w:tc>
      </w:tr>
      <w:tr w:rsidR="008242A6" w:rsidRPr="00015066" w14:paraId="3AE490EB" w14:textId="77777777" w:rsidTr="00F11189">
        <w:tc>
          <w:tcPr>
            <w:tcW w:w="7514" w:type="dxa"/>
          </w:tcPr>
          <w:p w14:paraId="495E4CB2" w14:textId="143783CE" w:rsidR="008242A6" w:rsidRPr="007565FB" w:rsidRDefault="008242A6" w:rsidP="006E6ADD">
            <w:pPr>
              <w:rPr>
                <w:lang w:eastAsia="ru-RU"/>
              </w:rPr>
            </w:pPr>
            <w:r w:rsidRPr="007565FB">
              <w:rPr>
                <w:lang w:eastAsia="ru-RU"/>
              </w:rPr>
              <w:t xml:space="preserve">Здание ОПУ ПС 110кв Стрелочная </w:t>
            </w:r>
          </w:p>
        </w:tc>
        <w:tc>
          <w:tcPr>
            <w:tcW w:w="1417" w:type="dxa"/>
          </w:tcPr>
          <w:p w14:paraId="41B11398" w14:textId="5C1364C1" w:rsidR="008242A6" w:rsidRPr="00015066" w:rsidRDefault="007565FB" w:rsidP="00FF2A74">
            <w:pPr>
              <w:jc w:val="center"/>
            </w:pPr>
            <w:r>
              <w:t>118,0</w:t>
            </w:r>
          </w:p>
        </w:tc>
        <w:tc>
          <w:tcPr>
            <w:tcW w:w="1418" w:type="dxa"/>
          </w:tcPr>
          <w:p w14:paraId="41497A45" w14:textId="558B51D8" w:rsidR="008242A6" w:rsidRPr="00015066" w:rsidRDefault="007565FB" w:rsidP="007E7FCC">
            <w:pPr>
              <w:jc w:val="center"/>
            </w:pPr>
            <w:r>
              <w:t>2</w:t>
            </w:r>
          </w:p>
        </w:tc>
      </w:tr>
      <w:tr w:rsidR="00196F5A" w:rsidRPr="00015066" w14:paraId="68FC3C6B" w14:textId="77777777" w:rsidTr="00F11189">
        <w:tc>
          <w:tcPr>
            <w:tcW w:w="7514" w:type="dxa"/>
          </w:tcPr>
          <w:p w14:paraId="59BE9E67" w14:textId="77777777" w:rsidR="00196F5A" w:rsidRPr="00015066" w:rsidRDefault="00196F5A" w:rsidP="007E7FCC">
            <w:pPr>
              <w:rPr>
                <w:b/>
                <w:color w:val="FF0000"/>
              </w:rPr>
            </w:pPr>
            <w:r w:rsidRPr="00015066">
              <w:rPr>
                <w:b/>
              </w:rPr>
              <w:t xml:space="preserve">Всего </w:t>
            </w:r>
          </w:p>
        </w:tc>
        <w:tc>
          <w:tcPr>
            <w:tcW w:w="1417" w:type="dxa"/>
            <w:vAlign w:val="center"/>
          </w:tcPr>
          <w:p w14:paraId="00CFBB1A" w14:textId="66458A07" w:rsidR="00196F5A" w:rsidRPr="00E83A45" w:rsidRDefault="00E83A45" w:rsidP="00C204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83A45">
              <w:rPr>
                <w:b/>
              </w:rPr>
              <w:t>7330,40</w:t>
            </w:r>
          </w:p>
        </w:tc>
        <w:tc>
          <w:tcPr>
            <w:tcW w:w="1418" w:type="dxa"/>
            <w:vAlign w:val="center"/>
          </w:tcPr>
          <w:p w14:paraId="3C497437" w14:textId="77777777" w:rsidR="00196F5A" w:rsidRPr="00015066" w:rsidRDefault="00196F5A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2FA6C364" w14:textId="77777777" w:rsidR="00550BE2" w:rsidRPr="00015066" w:rsidRDefault="00550BE2" w:rsidP="00550BE2">
      <w:pPr>
        <w:jc w:val="both"/>
        <w:rPr>
          <w:lang w:eastAsia="ru-RU"/>
        </w:rPr>
      </w:pPr>
    </w:p>
    <w:p w14:paraId="2BA2AA19" w14:textId="77777777" w:rsidR="00550BE2" w:rsidRPr="00015066" w:rsidRDefault="00550BE2" w:rsidP="00550BE2">
      <w:pPr>
        <w:jc w:val="both"/>
        <w:rPr>
          <w:lang w:eastAsia="ru-RU"/>
        </w:rPr>
      </w:pPr>
      <w:r w:rsidRPr="00015066">
        <w:rPr>
          <w:lang w:eastAsia="ru-RU"/>
        </w:rPr>
        <w:t>2.</w:t>
      </w:r>
      <w:r w:rsidR="005A36C4" w:rsidRPr="00015066">
        <w:rPr>
          <w:lang w:eastAsia="ru-RU"/>
        </w:rPr>
        <w:t>5</w:t>
      </w:r>
      <w:r w:rsidRPr="00015066">
        <w:rPr>
          <w:lang w:eastAsia="ru-RU"/>
        </w:rPr>
        <w:t xml:space="preserve">. </w:t>
      </w:r>
      <w:r w:rsidR="00F53E05" w:rsidRPr="00015066">
        <w:rPr>
          <w:lang w:eastAsia="ru-RU"/>
        </w:rPr>
        <w:t>План-график</w:t>
      </w:r>
      <w:r w:rsidRPr="00015066">
        <w:rPr>
          <w:lang w:eastAsia="ru-RU"/>
        </w:rPr>
        <w:t xml:space="preserve"> оказания услуг</w:t>
      </w:r>
    </w:p>
    <w:p w14:paraId="1A644199" w14:textId="77777777" w:rsidR="00550BE2" w:rsidRPr="00015066" w:rsidRDefault="00550BE2" w:rsidP="00550BE2">
      <w:pPr>
        <w:jc w:val="right"/>
        <w:rPr>
          <w:b/>
          <w:lang w:eastAsia="ru-RU"/>
        </w:rPr>
      </w:pPr>
      <w:r w:rsidRPr="00015066">
        <w:rPr>
          <w:b/>
          <w:lang w:eastAsia="ru-RU"/>
        </w:rPr>
        <w:t>Таблица №</w:t>
      </w:r>
      <w:r w:rsidR="004B605C" w:rsidRPr="00015066">
        <w:rPr>
          <w:b/>
          <w:lang w:eastAsia="ru-RU"/>
        </w:rPr>
        <w:t>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665"/>
        <w:gridCol w:w="663"/>
        <w:gridCol w:w="720"/>
        <w:gridCol w:w="664"/>
        <w:gridCol w:w="668"/>
        <w:gridCol w:w="671"/>
        <w:gridCol w:w="669"/>
        <w:gridCol w:w="663"/>
        <w:gridCol w:w="664"/>
        <w:gridCol w:w="664"/>
        <w:gridCol w:w="665"/>
        <w:gridCol w:w="663"/>
      </w:tblGrid>
      <w:tr w:rsidR="00550BE2" w:rsidRPr="00015066" w14:paraId="66ED7DAC" w14:textId="77777777" w:rsidTr="009130E1">
        <w:trPr>
          <w:trHeight w:val="581"/>
        </w:trPr>
        <w:tc>
          <w:tcPr>
            <w:tcW w:w="2132" w:type="dxa"/>
            <w:vMerge w:val="restart"/>
            <w:vAlign w:val="center"/>
          </w:tcPr>
          <w:p w14:paraId="13354D1F" w14:textId="77777777" w:rsidR="00550BE2" w:rsidRPr="00015066" w:rsidRDefault="00550BE2" w:rsidP="007E7FCC">
            <w:pPr>
              <w:jc w:val="center"/>
              <w:rPr>
                <w:b/>
              </w:rPr>
            </w:pPr>
            <w:r w:rsidRPr="00015066">
              <w:rPr>
                <w:b/>
              </w:rPr>
              <w:t>Наименование этапа</w:t>
            </w:r>
          </w:p>
        </w:tc>
        <w:tc>
          <w:tcPr>
            <w:tcW w:w="8039" w:type="dxa"/>
            <w:gridSpan w:val="12"/>
            <w:vAlign w:val="center"/>
          </w:tcPr>
          <w:p w14:paraId="7EDC5D20" w14:textId="77777777" w:rsidR="00550BE2" w:rsidRPr="00015066" w:rsidRDefault="00550BE2" w:rsidP="007E7FCC">
            <w:pPr>
              <w:jc w:val="center"/>
              <w:rPr>
                <w:b/>
              </w:rPr>
            </w:pPr>
            <w:r w:rsidRPr="00015066">
              <w:rPr>
                <w:b/>
              </w:rPr>
              <w:t>График выполнения, месяц</w:t>
            </w:r>
          </w:p>
        </w:tc>
      </w:tr>
      <w:tr w:rsidR="00550BE2" w:rsidRPr="00015066" w14:paraId="44C9E60D" w14:textId="77777777" w:rsidTr="009130E1">
        <w:trPr>
          <w:cantSplit/>
          <w:trHeight w:val="1170"/>
        </w:trPr>
        <w:tc>
          <w:tcPr>
            <w:tcW w:w="2132" w:type="dxa"/>
            <w:vMerge/>
          </w:tcPr>
          <w:p w14:paraId="3FFB22CD" w14:textId="77777777" w:rsidR="00550BE2" w:rsidRPr="00015066" w:rsidRDefault="00550BE2" w:rsidP="007E7FCC"/>
        </w:tc>
        <w:tc>
          <w:tcPr>
            <w:tcW w:w="665" w:type="dxa"/>
            <w:textDirection w:val="btLr"/>
            <w:vAlign w:val="center"/>
          </w:tcPr>
          <w:p w14:paraId="2072DADB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январь</w:t>
            </w:r>
          </w:p>
        </w:tc>
        <w:tc>
          <w:tcPr>
            <w:tcW w:w="663" w:type="dxa"/>
            <w:textDirection w:val="btLr"/>
            <w:vAlign w:val="center"/>
          </w:tcPr>
          <w:p w14:paraId="7142C8DD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февраль</w:t>
            </w:r>
          </w:p>
        </w:tc>
        <w:tc>
          <w:tcPr>
            <w:tcW w:w="720" w:type="dxa"/>
            <w:textDirection w:val="btLr"/>
            <w:vAlign w:val="center"/>
          </w:tcPr>
          <w:p w14:paraId="2A20C72A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март</w:t>
            </w:r>
          </w:p>
        </w:tc>
        <w:tc>
          <w:tcPr>
            <w:tcW w:w="664" w:type="dxa"/>
            <w:textDirection w:val="btLr"/>
            <w:vAlign w:val="center"/>
          </w:tcPr>
          <w:p w14:paraId="468559EB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апрель</w:t>
            </w:r>
          </w:p>
        </w:tc>
        <w:tc>
          <w:tcPr>
            <w:tcW w:w="668" w:type="dxa"/>
            <w:textDirection w:val="btLr"/>
            <w:vAlign w:val="center"/>
          </w:tcPr>
          <w:p w14:paraId="04D7670A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май</w:t>
            </w:r>
          </w:p>
        </w:tc>
        <w:tc>
          <w:tcPr>
            <w:tcW w:w="671" w:type="dxa"/>
            <w:textDirection w:val="btLr"/>
            <w:vAlign w:val="center"/>
          </w:tcPr>
          <w:p w14:paraId="569895DE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июнь</w:t>
            </w:r>
          </w:p>
        </w:tc>
        <w:tc>
          <w:tcPr>
            <w:tcW w:w="669" w:type="dxa"/>
            <w:textDirection w:val="btLr"/>
            <w:vAlign w:val="center"/>
          </w:tcPr>
          <w:p w14:paraId="36BA3812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июль</w:t>
            </w:r>
          </w:p>
        </w:tc>
        <w:tc>
          <w:tcPr>
            <w:tcW w:w="663" w:type="dxa"/>
            <w:textDirection w:val="btLr"/>
            <w:vAlign w:val="center"/>
          </w:tcPr>
          <w:p w14:paraId="2105DCE3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август</w:t>
            </w:r>
          </w:p>
        </w:tc>
        <w:tc>
          <w:tcPr>
            <w:tcW w:w="664" w:type="dxa"/>
            <w:textDirection w:val="btLr"/>
            <w:vAlign w:val="center"/>
          </w:tcPr>
          <w:p w14:paraId="78F7BBD7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сентябрь</w:t>
            </w:r>
          </w:p>
        </w:tc>
        <w:tc>
          <w:tcPr>
            <w:tcW w:w="664" w:type="dxa"/>
            <w:textDirection w:val="btLr"/>
            <w:vAlign w:val="center"/>
          </w:tcPr>
          <w:p w14:paraId="52EE1CF8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октябрь</w:t>
            </w:r>
          </w:p>
        </w:tc>
        <w:tc>
          <w:tcPr>
            <w:tcW w:w="665" w:type="dxa"/>
            <w:textDirection w:val="btLr"/>
            <w:vAlign w:val="center"/>
          </w:tcPr>
          <w:p w14:paraId="13DA254C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ноябрь</w:t>
            </w:r>
          </w:p>
        </w:tc>
        <w:tc>
          <w:tcPr>
            <w:tcW w:w="663" w:type="dxa"/>
            <w:textDirection w:val="btLr"/>
            <w:vAlign w:val="center"/>
          </w:tcPr>
          <w:p w14:paraId="32D587DD" w14:textId="77777777" w:rsidR="00550BE2" w:rsidRPr="00015066" w:rsidRDefault="00550BE2" w:rsidP="007E7FCC">
            <w:pPr>
              <w:ind w:right="113"/>
              <w:jc w:val="center"/>
            </w:pPr>
            <w:r w:rsidRPr="00015066">
              <w:t>декабрь</w:t>
            </w:r>
          </w:p>
        </w:tc>
      </w:tr>
      <w:tr w:rsidR="00F53E05" w:rsidRPr="00015066" w14:paraId="504699B4" w14:textId="77777777" w:rsidTr="002049BD">
        <w:tc>
          <w:tcPr>
            <w:tcW w:w="2132" w:type="dxa"/>
          </w:tcPr>
          <w:p w14:paraId="108B667A" w14:textId="77777777" w:rsidR="00F53E05" w:rsidRPr="00015066" w:rsidRDefault="00F53E05" w:rsidP="00F53E05">
            <w:r w:rsidRPr="00015066">
              <w:t>Уборка помещений</w:t>
            </w:r>
          </w:p>
        </w:tc>
        <w:tc>
          <w:tcPr>
            <w:tcW w:w="665" w:type="dxa"/>
          </w:tcPr>
          <w:p w14:paraId="4EE7236C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1446BC8E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720" w:type="dxa"/>
          </w:tcPr>
          <w:p w14:paraId="78BC50A6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6B6EF1EE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8" w:type="dxa"/>
          </w:tcPr>
          <w:p w14:paraId="1A441A98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71" w:type="dxa"/>
          </w:tcPr>
          <w:p w14:paraId="41BCF8AF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9" w:type="dxa"/>
          </w:tcPr>
          <w:p w14:paraId="099D25A6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6CB9FD23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36310B85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1293C50F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5" w:type="dxa"/>
          </w:tcPr>
          <w:p w14:paraId="49FB9ED3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5508DE57" w14:textId="77777777" w:rsidR="00F53E05" w:rsidRPr="00015066" w:rsidRDefault="00F53E05" w:rsidP="00F53E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</w:tr>
      <w:tr w:rsidR="00550BE2" w:rsidRPr="00015066" w14:paraId="24AFC5D6" w14:textId="77777777" w:rsidTr="009130E1">
        <w:tc>
          <w:tcPr>
            <w:tcW w:w="2132" w:type="dxa"/>
          </w:tcPr>
          <w:p w14:paraId="3F837006" w14:textId="77777777" w:rsidR="00550BE2" w:rsidRPr="00015066" w:rsidRDefault="00550BE2" w:rsidP="007E7FCC">
            <w:r w:rsidRPr="00015066">
              <w:t>Уборка территории</w:t>
            </w:r>
          </w:p>
        </w:tc>
        <w:tc>
          <w:tcPr>
            <w:tcW w:w="665" w:type="dxa"/>
          </w:tcPr>
          <w:p w14:paraId="306D63A8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6F94F6D3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720" w:type="dxa"/>
          </w:tcPr>
          <w:p w14:paraId="40CDF1D7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37C3A23E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8" w:type="dxa"/>
          </w:tcPr>
          <w:p w14:paraId="6733F5E5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71" w:type="dxa"/>
          </w:tcPr>
          <w:p w14:paraId="4F6D3612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9" w:type="dxa"/>
          </w:tcPr>
          <w:p w14:paraId="2BC02F40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06E17482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123F52EE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225D34AD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5" w:type="dxa"/>
          </w:tcPr>
          <w:p w14:paraId="6CBA9DDF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3" w:type="dxa"/>
          </w:tcPr>
          <w:p w14:paraId="4E4769B9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</w:tr>
      <w:tr w:rsidR="00550BE2" w:rsidRPr="00015066" w14:paraId="53087208" w14:textId="77777777" w:rsidTr="009130E1">
        <w:tc>
          <w:tcPr>
            <w:tcW w:w="2132" w:type="dxa"/>
          </w:tcPr>
          <w:p w14:paraId="06455E3D" w14:textId="77777777" w:rsidR="00550BE2" w:rsidRPr="00015066" w:rsidRDefault="00550BE2" w:rsidP="007E7FCC">
            <w:r w:rsidRPr="00015066">
              <w:t>Мытьё окон</w:t>
            </w:r>
          </w:p>
        </w:tc>
        <w:tc>
          <w:tcPr>
            <w:tcW w:w="665" w:type="dxa"/>
            <w:vAlign w:val="center"/>
          </w:tcPr>
          <w:p w14:paraId="2E3D062E" w14:textId="77777777" w:rsidR="00550BE2" w:rsidRPr="00015066" w:rsidRDefault="00550BE2" w:rsidP="007E7FCC">
            <w:pPr>
              <w:jc w:val="center"/>
            </w:pPr>
          </w:p>
        </w:tc>
        <w:tc>
          <w:tcPr>
            <w:tcW w:w="663" w:type="dxa"/>
            <w:vAlign w:val="center"/>
          </w:tcPr>
          <w:p w14:paraId="7622D924" w14:textId="77777777" w:rsidR="00550BE2" w:rsidRPr="00015066" w:rsidRDefault="00550BE2" w:rsidP="007E7FCC">
            <w:pPr>
              <w:jc w:val="center"/>
            </w:pPr>
          </w:p>
        </w:tc>
        <w:tc>
          <w:tcPr>
            <w:tcW w:w="720" w:type="dxa"/>
            <w:vAlign w:val="center"/>
          </w:tcPr>
          <w:p w14:paraId="31F13064" w14:textId="77777777" w:rsidR="00550BE2" w:rsidRPr="00015066" w:rsidRDefault="00550BE2" w:rsidP="007E7FCC">
            <w:pPr>
              <w:jc w:val="center"/>
            </w:pPr>
          </w:p>
        </w:tc>
        <w:tc>
          <w:tcPr>
            <w:tcW w:w="664" w:type="dxa"/>
          </w:tcPr>
          <w:p w14:paraId="0CDA3EFA" w14:textId="2516088F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8" w:type="dxa"/>
          </w:tcPr>
          <w:p w14:paraId="2BAEBDB6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71" w:type="dxa"/>
            <w:vAlign w:val="center"/>
          </w:tcPr>
          <w:p w14:paraId="69B0AE21" w14:textId="67E8834D" w:rsidR="00550BE2" w:rsidRPr="00015066" w:rsidRDefault="0031566A" w:rsidP="007E7FCC">
            <w:pPr>
              <w:jc w:val="center"/>
            </w:pPr>
            <w:r w:rsidRPr="00015066">
              <w:t>Х</w:t>
            </w:r>
          </w:p>
        </w:tc>
        <w:tc>
          <w:tcPr>
            <w:tcW w:w="669" w:type="dxa"/>
            <w:vAlign w:val="center"/>
          </w:tcPr>
          <w:p w14:paraId="3A151EFA" w14:textId="77777777" w:rsidR="00550BE2" w:rsidRPr="00015066" w:rsidRDefault="00550BE2" w:rsidP="007E7FCC">
            <w:pPr>
              <w:jc w:val="center"/>
            </w:pPr>
          </w:p>
        </w:tc>
        <w:tc>
          <w:tcPr>
            <w:tcW w:w="663" w:type="dxa"/>
            <w:vAlign w:val="center"/>
          </w:tcPr>
          <w:p w14:paraId="57522161" w14:textId="77777777" w:rsidR="00550BE2" w:rsidRPr="00015066" w:rsidRDefault="00550BE2" w:rsidP="007E7FCC">
            <w:pPr>
              <w:jc w:val="center"/>
            </w:pPr>
          </w:p>
        </w:tc>
        <w:tc>
          <w:tcPr>
            <w:tcW w:w="664" w:type="dxa"/>
          </w:tcPr>
          <w:p w14:paraId="04D767CD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4" w:type="dxa"/>
          </w:tcPr>
          <w:p w14:paraId="56B5C39E" w14:textId="77777777" w:rsidR="00550BE2" w:rsidRPr="00015066" w:rsidRDefault="00550BE2" w:rsidP="007E7F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Х</w:t>
            </w:r>
          </w:p>
        </w:tc>
        <w:tc>
          <w:tcPr>
            <w:tcW w:w="665" w:type="dxa"/>
            <w:vAlign w:val="center"/>
          </w:tcPr>
          <w:p w14:paraId="161E5B51" w14:textId="77777777" w:rsidR="00550BE2" w:rsidRPr="00015066" w:rsidRDefault="00550BE2" w:rsidP="007E7FCC">
            <w:pPr>
              <w:jc w:val="center"/>
            </w:pPr>
          </w:p>
        </w:tc>
        <w:tc>
          <w:tcPr>
            <w:tcW w:w="663" w:type="dxa"/>
            <w:vAlign w:val="center"/>
          </w:tcPr>
          <w:p w14:paraId="25A200E1" w14:textId="77777777" w:rsidR="00550BE2" w:rsidRPr="00015066" w:rsidRDefault="00550BE2" w:rsidP="007E7FCC">
            <w:pPr>
              <w:jc w:val="center"/>
            </w:pPr>
          </w:p>
        </w:tc>
      </w:tr>
      <w:tr w:rsidR="00550BE2" w:rsidRPr="00015066" w14:paraId="5B1F7E65" w14:textId="77777777" w:rsidTr="009130E1">
        <w:tc>
          <w:tcPr>
            <w:tcW w:w="2132" w:type="dxa"/>
          </w:tcPr>
          <w:p w14:paraId="060B82E3" w14:textId="77777777" w:rsidR="00550BE2" w:rsidRPr="00015066" w:rsidRDefault="00550BE2" w:rsidP="007E7FCC">
            <w:r w:rsidRPr="00015066">
              <w:t>Специальные услуги</w:t>
            </w:r>
          </w:p>
        </w:tc>
        <w:tc>
          <w:tcPr>
            <w:tcW w:w="665" w:type="dxa"/>
            <w:vAlign w:val="center"/>
          </w:tcPr>
          <w:p w14:paraId="02A8FA1D" w14:textId="77777777" w:rsidR="00550BE2" w:rsidRPr="00015066" w:rsidRDefault="00550BE2" w:rsidP="007E7FCC">
            <w:pPr>
              <w:jc w:val="center"/>
              <w:rPr>
                <w:color w:val="FF0000"/>
              </w:rPr>
            </w:pPr>
          </w:p>
        </w:tc>
        <w:tc>
          <w:tcPr>
            <w:tcW w:w="663" w:type="dxa"/>
            <w:vAlign w:val="center"/>
          </w:tcPr>
          <w:p w14:paraId="278FCE21" w14:textId="77777777" w:rsidR="00550BE2" w:rsidRPr="00015066" w:rsidRDefault="00550BE2" w:rsidP="007E7FCC">
            <w:pPr>
              <w:jc w:val="center"/>
              <w:rPr>
                <w:color w:val="FF0000"/>
              </w:rPr>
            </w:pPr>
          </w:p>
        </w:tc>
        <w:tc>
          <w:tcPr>
            <w:tcW w:w="720" w:type="dxa"/>
            <w:vAlign w:val="center"/>
          </w:tcPr>
          <w:p w14:paraId="52E3862E" w14:textId="3514BC86" w:rsidR="00550BE2" w:rsidRPr="00015066" w:rsidRDefault="00550BE2" w:rsidP="007E7FCC">
            <w:pPr>
              <w:jc w:val="center"/>
              <w:rPr>
                <w:color w:val="FF0000"/>
              </w:rPr>
            </w:pPr>
          </w:p>
        </w:tc>
        <w:tc>
          <w:tcPr>
            <w:tcW w:w="664" w:type="dxa"/>
            <w:vAlign w:val="center"/>
          </w:tcPr>
          <w:p w14:paraId="7D9F7A69" w14:textId="77777777" w:rsidR="00550BE2" w:rsidRPr="00015066" w:rsidRDefault="00550BE2" w:rsidP="007E7FCC">
            <w:pPr>
              <w:jc w:val="center"/>
              <w:rPr>
                <w:color w:val="FF0000"/>
              </w:rPr>
            </w:pPr>
          </w:p>
        </w:tc>
        <w:tc>
          <w:tcPr>
            <w:tcW w:w="668" w:type="dxa"/>
            <w:vAlign w:val="center"/>
          </w:tcPr>
          <w:p w14:paraId="6A27F6F8" w14:textId="51CABADB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1" w:type="dxa"/>
            <w:vAlign w:val="center"/>
          </w:tcPr>
          <w:p w14:paraId="1A3A666E" w14:textId="32C4BD86" w:rsidR="00550BE2" w:rsidRPr="00015066" w:rsidRDefault="00057C9F" w:rsidP="007E7FCC">
            <w:pPr>
              <w:jc w:val="center"/>
              <w:rPr>
                <w:color w:val="000000" w:themeColor="text1"/>
              </w:rPr>
            </w:pPr>
            <w:r w:rsidRPr="00015066">
              <w:rPr>
                <w:color w:val="000000" w:themeColor="text1"/>
              </w:rPr>
              <w:t>Х</w:t>
            </w:r>
          </w:p>
        </w:tc>
        <w:tc>
          <w:tcPr>
            <w:tcW w:w="669" w:type="dxa"/>
            <w:vAlign w:val="center"/>
          </w:tcPr>
          <w:p w14:paraId="4D7857BC" w14:textId="62BF114A" w:rsidR="00550BE2" w:rsidRPr="00015066" w:rsidRDefault="00D0290C" w:rsidP="007E7FCC">
            <w:pPr>
              <w:jc w:val="center"/>
              <w:rPr>
                <w:color w:val="000000" w:themeColor="text1"/>
              </w:rPr>
            </w:pPr>
            <w:r w:rsidRPr="00015066">
              <w:rPr>
                <w:color w:val="000000" w:themeColor="text1"/>
              </w:rPr>
              <w:t>Х</w:t>
            </w:r>
          </w:p>
        </w:tc>
        <w:tc>
          <w:tcPr>
            <w:tcW w:w="663" w:type="dxa"/>
            <w:vAlign w:val="center"/>
          </w:tcPr>
          <w:p w14:paraId="1CCAB5F8" w14:textId="77777777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14:paraId="27B3A970" w14:textId="02DC7B02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14:paraId="3277E5F6" w14:textId="77777777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5" w:type="dxa"/>
            <w:vAlign w:val="center"/>
          </w:tcPr>
          <w:p w14:paraId="3CBDD1A7" w14:textId="59108242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3" w:type="dxa"/>
            <w:vAlign w:val="center"/>
          </w:tcPr>
          <w:p w14:paraId="5920D1DA" w14:textId="08EF22A3" w:rsidR="00550BE2" w:rsidRPr="00015066" w:rsidRDefault="00550BE2" w:rsidP="007E7FCC">
            <w:pPr>
              <w:jc w:val="center"/>
              <w:rPr>
                <w:color w:val="000000" w:themeColor="text1"/>
              </w:rPr>
            </w:pPr>
          </w:p>
        </w:tc>
      </w:tr>
    </w:tbl>
    <w:p w14:paraId="6240DF9A" w14:textId="19D1E2D1" w:rsidR="00550BE2" w:rsidRPr="00015066" w:rsidRDefault="00550BE2" w:rsidP="00550BE2">
      <w:pPr>
        <w:jc w:val="both"/>
        <w:rPr>
          <w:lang w:eastAsia="ru-RU"/>
        </w:rPr>
      </w:pPr>
    </w:p>
    <w:p w14:paraId="23F72AB8" w14:textId="6DDB5235" w:rsidR="00F11189" w:rsidRDefault="00F11189" w:rsidP="00550BE2">
      <w:pPr>
        <w:jc w:val="both"/>
        <w:rPr>
          <w:lang w:eastAsia="ru-RU"/>
        </w:rPr>
      </w:pPr>
    </w:p>
    <w:p w14:paraId="11EDA162" w14:textId="705DEA78" w:rsidR="007B6067" w:rsidRDefault="007B6067" w:rsidP="00550BE2">
      <w:pPr>
        <w:jc w:val="both"/>
        <w:rPr>
          <w:lang w:eastAsia="ru-RU"/>
        </w:rPr>
      </w:pPr>
    </w:p>
    <w:p w14:paraId="5DF8FD92" w14:textId="73BFDEE1" w:rsidR="007B6067" w:rsidRDefault="007B6067" w:rsidP="00550BE2">
      <w:pPr>
        <w:jc w:val="both"/>
        <w:rPr>
          <w:lang w:eastAsia="ru-RU"/>
        </w:rPr>
      </w:pPr>
    </w:p>
    <w:p w14:paraId="22D64EE2" w14:textId="0C9A4C1A" w:rsidR="007B6067" w:rsidRDefault="007B6067" w:rsidP="00550BE2">
      <w:pPr>
        <w:jc w:val="both"/>
        <w:rPr>
          <w:lang w:eastAsia="ru-RU"/>
        </w:rPr>
      </w:pPr>
    </w:p>
    <w:p w14:paraId="16662C9B" w14:textId="18B22E62" w:rsidR="007B6067" w:rsidRDefault="007B6067" w:rsidP="00550BE2">
      <w:pPr>
        <w:jc w:val="both"/>
        <w:rPr>
          <w:lang w:eastAsia="ru-RU"/>
        </w:rPr>
      </w:pPr>
    </w:p>
    <w:p w14:paraId="06AA2BF7" w14:textId="295D127A" w:rsidR="007B6067" w:rsidRDefault="007B6067" w:rsidP="00550BE2">
      <w:pPr>
        <w:jc w:val="both"/>
        <w:rPr>
          <w:lang w:eastAsia="ru-RU"/>
        </w:rPr>
      </w:pPr>
    </w:p>
    <w:p w14:paraId="729AA377" w14:textId="77777777" w:rsidR="007B6067" w:rsidRPr="00015066" w:rsidRDefault="007B6067" w:rsidP="00550BE2">
      <w:pPr>
        <w:jc w:val="both"/>
        <w:rPr>
          <w:lang w:eastAsia="ru-RU"/>
        </w:rPr>
      </w:pPr>
    </w:p>
    <w:p w14:paraId="1B6CE85B" w14:textId="77777777" w:rsidR="00866CAC" w:rsidRPr="00015066" w:rsidRDefault="00866CAC" w:rsidP="00550BE2">
      <w:pPr>
        <w:jc w:val="both"/>
        <w:rPr>
          <w:lang w:val="en-US" w:eastAsia="ru-RU"/>
        </w:rPr>
      </w:pPr>
    </w:p>
    <w:p w14:paraId="387C2F3C" w14:textId="77777777" w:rsidR="00C6619D" w:rsidRPr="00015066" w:rsidRDefault="00550BE2" w:rsidP="00C6619D">
      <w:pPr>
        <w:jc w:val="center"/>
        <w:rPr>
          <w:b/>
          <w:bCs/>
        </w:rPr>
      </w:pPr>
      <w:r w:rsidRPr="00015066">
        <w:rPr>
          <w:b/>
          <w:lang w:val="en-US"/>
        </w:rPr>
        <w:t>III</w:t>
      </w:r>
      <w:r w:rsidRPr="00015066">
        <w:rPr>
          <w:b/>
        </w:rPr>
        <w:t>.</w:t>
      </w:r>
      <w:r w:rsidRPr="00015066">
        <w:t xml:space="preserve"> </w:t>
      </w:r>
      <w:r w:rsidR="008E608F" w:rsidRPr="00015066">
        <w:rPr>
          <w:b/>
          <w:bCs/>
        </w:rPr>
        <w:t>ПЕРЕЧЕНЬ И ПЕРИ</w:t>
      </w:r>
      <w:r w:rsidRPr="00015066">
        <w:rPr>
          <w:b/>
          <w:bCs/>
        </w:rPr>
        <w:t>ОДИЧНОСТЬ ОКАЗАНИЯ УСЛУГ</w:t>
      </w:r>
    </w:p>
    <w:p w14:paraId="0F2CD702" w14:textId="77777777" w:rsidR="00C6619D" w:rsidRPr="00015066" w:rsidRDefault="00C6619D" w:rsidP="00C6619D">
      <w:pPr>
        <w:jc w:val="center"/>
        <w:rPr>
          <w:b/>
          <w:bCs/>
        </w:rPr>
      </w:pPr>
    </w:p>
    <w:p w14:paraId="464122C5" w14:textId="77777777" w:rsidR="00550BE2" w:rsidRPr="00015066" w:rsidRDefault="005A36C4" w:rsidP="00550BE2">
      <w:pPr>
        <w:jc w:val="both"/>
        <w:rPr>
          <w:bCs/>
        </w:rPr>
      </w:pPr>
      <w:r w:rsidRPr="00015066">
        <w:rPr>
          <w:bCs/>
        </w:rPr>
        <w:t>3.</w:t>
      </w:r>
      <w:r w:rsidR="00550BE2" w:rsidRPr="00015066">
        <w:rPr>
          <w:bCs/>
        </w:rPr>
        <w:t xml:space="preserve"> Уборка помещений</w:t>
      </w:r>
    </w:p>
    <w:p w14:paraId="4BDFBE80" w14:textId="77777777" w:rsidR="004B7195" w:rsidRPr="00015066" w:rsidRDefault="004B605C" w:rsidP="004B7195">
      <w:pPr>
        <w:jc w:val="right"/>
        <w:rPr>
          <w:b/>
          <w:lang w:eastAsia="ru-RU"/>
        </w:rPr>
      </w:pPr>
      <w:r w:rsidRPr="00015066">
        <w:rPr>
          <w:b/>
          <w:lang w:eastAsia="ru-RU"/>
        </w:rPr>
        <w:t>Т</w:t>
      </w:r>
      <w:r w:rsidR="00550BE2" w:rsidRPr="00015066">
        <w:rPr>
          <w:b/>
          <w:lang w:eastAsia="ru-RU"/>
        </w:rPr>
        <w:t>аблица №</w:t>
      </w:r>
      <w:r w:rsidRPr="00015066">
        <w:rPr>
          <w:b/>
          <w:lang w:eastAsia="ru-RU"/>
        </w:rPr>
        <w:t>4</w:t>
      </w: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6520"/>
        <w:gridCol w:w="2977"/>
      </w:tblGrid>
      <w:tr w:rsidR="008963BC" w:rsidRPr="00015066" w14:paraId="794CB9B1" w14:textId="77777777" w:rsidTr="006B02F8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13A8" w14:textId="77777777" w:rsidR="004D6A6C" w:rsidRPr="00015066" w:rsidRDefault="004D6A6C" w:rsidP="0005161D">
            <w:pPr>
              <w:autoSpaceDE w:val="0"/>
              <w:autoSpaceDN w:val="0"/>
              <w:adjustRightInd w:val="0"/>
              <w:ind w:right="86"/>
              <w:jc w:val="center"/>
              <w:rPr>
                <w:b/>
                <w:lang w:eastAsia="ru-RU"/>
              </w:rPr>
            </w:pPr>
            <w:r w:rsidRPr="00015066">
              <w:rPr>
                <w:b/>
                <w:lang w:eastAsia="ru-RU"/>
              </w:rPr>
              <w:t>№ п/п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B0819" w14:textId="77777777" w:rsidR="004D6A6C" w:rsidRPr="00015066" w:rsidRDefault="004D6A6C" w:rsidP="0005161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015066">
              <w:rPr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686C" w14:textId="77777777" w:rsidR="004D6A6C" w:rsidRPr="00015066" w:rsidRDefault="004D6A6C" w:rsidP="0005161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015066">
              <w:rPr>
                <w:b/>
                <w:bCs/>
                <w:lang w:eastAsia="ru-RU"/>
              </w:rPr>
              <w:t>Периодичность</w:t>
            </w:r>
          </w:p>
        </w:tc>
      </w:tr>
      <w:tr w:rsidR="00462BDF" w:rsidRPr="00015066" w14:paraId="4C8FFCDD" w14:textId="77777777" w:rsidTr="00C139FE"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7CBFED" w14:textId="77777777" w:rsidR="00462BDF" w:rsidRPr="00015066" w:rsidRDefault="00462BDF" w:rsidP="007E7FCC">
            <w:pPr>
              <w:autoSpaceDE w:val="0"/>
              <w:autoSpaceDN w:val="0"/>
              <w:adjustRightInd w:val="0"/>
              <w:ind w:right="86"/>
              <w:jc w:val="center"/>
              <w:rPr>
                <w:lang w:eastAsia="ru-RU"/>
              </w:rPr>
            </w:pPr>
            <w:r w:rsidRPr="00015066">
              <w:rPr>
                <w:lang w:val="en-US" w:eastAsia="ru-RU"/>
              </w:rPr>
              <w:t>I</w:t>
            </w:r>
            <w:r w:rsidRPr="00015066">
              <w:rPr>
                <w:lang w:eastAsia="ru-RU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12972" w14:textId="6E6B47E4" w:rsidR="00462BDF" w:rsidRPr="00015066" w:rsidRDefault="00462BDF" w:rsidP="00DE0D01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eastAsia="ru-RU"/>
              </w:rPr>
            </w:pPr>
            <w:r w:rsidRPr="00015066">
              <w:rPr>
                <w:b/>
                <w:bCs/>
                <w:i/>
                <w:lang w:eastAsia="ru-RU"/>
              </w:rPr>
              <w:t>Комплексная уборка служебных помещений г. Владимир, ул. Большая Нижегородская, 106</w:t>
            </w:r>
          </w:p>
        </w:tc>
      </w:tr>
      <w:tr w:rsidR="00462BDF" w:rsidRPr="00015066" w14:paraId="2DE07F99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12D87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6650" w14:textId="334E1546" w:rsidR="00462BDF" w:rsidRPr="00015066" w:rsidRDefault="00462BDF" w:rsidP="0005161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C222" w14:textId="5592E769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5206DEAD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8BE421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8DC5" w14:textId="7FC47DD5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пыли и локальных загрязнений с поверхности столов, освобожденных от документов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98DB" w14:textId="301C5AA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6BA2BE77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9979DF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56D9" w14:textId="4378CB7D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пыли и локальных загрязнений с подоконников, освобожденных от цветов и иных предметов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9FF8" w14:textId="0C235FDE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3CEA3A03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71BF1C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73F4" w14:textId="442178E0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пыли и локальных загрязнений с корпусов оргтехники (без ее передвижения)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4F3A" w14:textId="09662D23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4B6DE545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C06C0C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80" w14:textId="1CA47048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пыли и локальных загрязнений с  дверных полотен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92E9C" w14:textId="76F2B0BB" w:rsidR="00462BDF" w:rsidRPr="00015066" w:rsidRDefault="00486002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287C2D4D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0176A9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0F22" w14:textId="655A76C0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уборка твердых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47BF" w14:textId="39D17650" w:rsidR="00462BDF" w:rsidRPr="00015066" w:rsidRDefault="00486002" w:rsidP="00CD467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  <w:r w:rsidR="00462BDF" w:rsidRPr="00015066">
              <w:t xml:space="preserve"> </w:t>
            </w:r>
          </w:p>
        </w:tc>
      </w:tr>
      <w:tr w:rsidR="00462BDF" w:rsidRPr="00015066" w14:paraId="5CE1EEC4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B1BD55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22A6" w14:textId="181E4D3B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F9B2" w14:textId="5D8595D1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42D48549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91AB85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F0C0" w14:textId="68D15468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дверных блоков с применением чистящих и моющих  средств,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9AAA6" w14:textId="419FFFAF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46F4D603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665BBB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1AE7" w14:textId="67ACA659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плинтуса в доступных местах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7076E" w14:textId="65769EEA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506C75DA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E28A24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5D2B" w14:textId="12BB5725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локальных загрязнений с внутренней стороны оконного остекления  и рам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2F82" w14:textId="380ADBA4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2257172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F1C75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9496A" w14:textId="1398FB12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загрязнений карнизов и оконных жалюзи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6E88" w14:textId="6EE4A8DE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3501A574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0F2EB9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552F" w14:textId="552F49DA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Вакуумная чистка обивки мягкой мебели пылесосом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CE29" w14:textId="12311E1E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0756AE8E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7A63ED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3E28" w14:textId="26486C1F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пыли и загрязнений с мебели и предметов интерьера на высоте до 3м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742D" w14:textId="4368A17A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35F324BB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DB6BB4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9516" w14:textId="20079259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256A" w14:textId="5D862FAE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 раз в неделю</w:t>
            </w:r>
          </w:p>
        </w:tc>
      </w:tr>
      <w:tr w:rsidR="00462BDF" w:rsidRPr="00015066" w14:paraId="2149DE15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4575B7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F1CD" w14:textId="7FE00DC2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Протирка светильников и решеток вентиляции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3D48" w14:textId="517CCCBA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311B7A22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8885D3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395" w14:textId="5A6191FD" w:rsidR="00462BDF" w:rsidRPr="00015066" w:rsidRDefault="00462BDF" w:rsidP="007E7FCC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  <w:r w:rsidRPr="00015066">
              <w:t>Удаление пыли и паутины с потолочных плинтусов и окон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39E2" w14:textId="0D2A22B6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352C9710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64CE7D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6D58" w14:textId="1199F2BB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Мойка холодильников и микроволновых печей (снаружи и внутри)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9C44E" w14:textId="5A01B11F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4AE140F1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02537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90B92" w14:textId="0DF4CD27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Вынос мусора из офисной части ОСК в контейнер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A5DF" w14:textId="036F1150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0CE3BEE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D67733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A297" w14:textId="56F7C9C2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Уход за растениями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4423" w14:textId="7B03EAF2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3A196A5A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77C65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0D17" w14:textId="6F3E20CA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Замена ковровых покрытий входной группы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ED24" w14:textId="4EA875D9" w:rsidR="00462BDF" w:rsidRPr="00015066" w:rsidRDefault="00E83A45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по потребности (1 раз в год)</w:t>
            </w:r>
          </w:p>
        </w:tc>
      </w:tr>
      <w:tr w:rsidR="00462BDF" w:rsidRPr="00015066" w14:paraId="4C2A35A2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05F2E7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4467AD" w14:textId="733DC36C" w:rsidR="00462BDF" w:rsidRPr="00015066" w:rsidRDefault="00462BDF" w:rsidP="007E7FCC">
            <w:pPr>
              <w:autoSpaceDE w:val="0"/>
              <w:autoSpaceDN w:val="0"/>
              <w:adjustRightInd w:val="0"/>
            </w:pPr>
            <w:r w:rsidRPr="00015066">
              <w:t>Генеральная уборка в дневное время с выполнением полного объема периодической и суточной уборки с применением моющих и дезинфицирующих средств, с перестановкой мебели.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4A36EF" w14:textId="3958E3AF" w:rsidR="00462BDF" w:rsidRPr="00015066" w:rsidRDefault="005F338A" w:rsidP="007E7FCC">
            <w:pPr>
              <w:autoSpaceDE w:val="0"/>
              <w:autoSpaceDN w:val="0"/>
              <w:adjustRightInd w:val="0"/>
              <w:jc w:val="center"/>
            </w:pPr>
            <w:r w:rsidRPr="00015066">
              <w:t>п</w:t>
            </w:r>
            <w:r w:rsidR="00462BDF" w:rsidRPr="00015066">
              <w:t>о потребности</w:t>
            </w:r>
            <w:r w:rsidRPr="00015066">
              <w:t xml:space="preserve"> (не менее 1 </w:t>
            </w:r>
            <w:r w:rsidR="0029524C" w:rsidRPr="00015066">
              <w:t>раз  в месяц</w:t>
            </w:r>
            <w:r w:rsidRPr="00015066">
              <w:t>)</w:t>
            </w:r>
          </w:p>
        </w:tc>
      </w:tr>
      <w:tr w:rsidR="00462BDF" w:rsidRPr="00015066" w14:paraId="12592BEE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C2FCC5" w14:textId="1916EFE0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9FAA69" w14:textId="70BB0CD6" w:rsidR="00462BDF" w:rsidRPr="00015066" w:rsidRDefault="00462BDF" w:rsidP="00151B2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bCs/>
                <w:i/>
                <w:lang w:eastAsia="ru-RU"/>
              </w:rPr>
              <w:t>Комплексная уборка лифтов, коридоров, лестничных отделений:</w:t>
            </w:r>
          </w:p>
        </w:tc>
      </w:tr>
      <w:tr w:rsidR="00462BDF" w:rsidRPr="00015066" w14:paraId="71BCF18A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F6FC44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87605" w14:textId="4604BF69" w:rsidR="00462BDF" w:rsidRPr="00015066" w:rsidRDefault="00462BDF" w:rsidP="00CD4675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015066">
              <w:rPr>
                <w:bCs/>
                <w:lang w:eastAsia="ru-RU"/>
              </w:rPr>
              <w:t>Чистка зеркал и стеклянных поверхностей</w:t>
            </w:r>
            <w:r w:rsidRPr="00015066">
              <w:rPr>
                <w:bCs/>
                <w:lang w:eastAsia="ru-RU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C4C" w14:textId="28C217C3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ежедневно</w:t>
            </w:r>
          </w:p>
        </w:tc>
      </w:tr>
      <w:tr w:rsidR="00462BDF" w:rsidRPr="00015066" w14:paraId="3429B2E3" w14:textId="77777777" w:rsidTr="00462BDF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88A5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F64F" w14:textId="6A41026B" w:rsidR="00462BDF" w:rsidRPr="00015066" w:rsidRDefault="00462BDF" w:rsidP="00CD467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Протирка перил, балясин лестничных ограждений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22C4" w14:textId="2F2B55F1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6FF87225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085C4C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8901" w14:textId="2C8CD552" w:rsidR="00462BDF" w:rsidRPr="00015066" w:rsidRDefault="00462BDF" w:rsidP="007D6D1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Мытьё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CA72" w14:textId="39166D9B" w:rsidR="00462BDF" w:rsidRPr="00015066" w:rsidRDefault="00462BDF" w:rsidP="00CD467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462BDF" w:rsidRPr="00015066" w14:paraId="529F11E2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84901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BBE4" w14:textId="412EBD3D" w:rsidR="00462BDF" w:rsidRPr="00015066" w:rsidRDefault="00462BDF" w:rsidP="007D6D1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плинтуса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CE522" w14:textId="391EB636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642925B3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01DFDE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18CC" w14:textId="4C731B92" w:rsidR="00462BDF" w:rsidRPr="00015066" w:rsidRDefault="00462BDF" w:rsidP="007D6D15">
            <w:pPr>
              <w:autoSpaceDE w:val="0"/>
              <w:autoSpaceDN w:val="0"/>
              <w:adjustRightInd w:val="0"/>
            </w:pPr>
            <w:r w:rsidRPr="00015066">
              <w:t xml:space="preserve">Промывка дверных блоков с применением чистящих и </w:t>
            </w:r>
            <w:r w:rsidRPr="00015066">
              <w:lastRenderedPageBreak/>
              <w:t>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1916" w14:textId="76F59291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</w:pPr>
            <w:r w:rsidRPr="00015066">
              <w:lastRenderedPageBreak/>
              <w:t>1раз в неделю</w:t>
            </w:r>
          </w:p>
        </w:tc>
      </w:tr>
      <w:tr w:rsidR="00462BDF" w:rsidRPr="00015066" w14:paraId="2097DCC0" w14:textId="77777777" w:rsidTr="00CD4675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8AF11D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09C15" w14:textId="1A9A66D4" w:rsidR="00462BDF" w:rsidRPr="00015066" w:rsidRDefault="00462BDF" w:rsidP="007D6D1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0B475" w14:textId="30678AC3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6E5BD500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E5DB0B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1052C" w14:textId="0F433A14" w:rsidR="00462BDF" w:rsidRPr="00015066" w:rsidRDefault="00462BDF" w:rsidP="007D6D1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локальных загрязнений с внутренней стороны оконного остекления  и рам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2A19" w14:textId="2117BF93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610421B7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DCCA9" w14:textId="579C681F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15419" w14:textId="77777777" w:rsidR="00462BDF" w:rsidRPr="00015066" w:rsidRDefault="00462BDF" w:rsidP="007E7FCC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015066">
              <w:rPr>
                <w:b/>
                <w:i/>
                <w:lang w:eastAsia="ru-RU"/>
              </w:rPr>
              <w:t>Комплексная уборка дезинфекция туалетов, душевых:</w:t>
            </w:r>
          </w:p>
        </w:tc>
      </w:tr>
      <w:tr w:rsidR="00462BDF" w:rsidRPr="00015066" w14:paraId="580B96DB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8E5320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7F72C" w14:textId="3C2150A7" w:rsidR="00462BDF" w:rsidRPr="00015066" w:rsidRDefault="00462BDF" w:rsidP="00406DAF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3943" w14:textId="636CA2DB" w:rsidR="00462BDF" w:rsidRPr="00015066" w:rsidRDefault="00462BDF" w:rsidP="006D1AB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462BDF" w:rsidRPr="00015066" w14:paraId="6BB3CAD0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A72F64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F561" w14:textId="1343D4F5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Чистка раковин, унитазов 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7337" w14:textId="27AD3828" w:rsidR="00462BDF" w:rsidRPr="00015066" w:rsidRDefault="00462BDF" w:rsidP="006D1AB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462BDF" w:rsidRPr="00015066" w14:paraId="649C6061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78727D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D1907" w14:textId="3166386D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локальных загрязнений с зеркал и аксессуаров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DF83" w14:textId="398F7C33" w:rsidR="00462BDF" w:rsidRPr="00015066" w:rsidRDefault="00462BDF" w:rsidP="0023468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5BDD22A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AAFB5B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C30D" w14:textId="3EE01DA1" w:rsidR="00462BDF" w:rsidRPr="00015066" w:rsidRDefault="00462BDF" w:rsidP="00104E4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Заправка  мылом дозаторов, установка бумаги (полотенца, туалетная бумага).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A044" w14:textId="21C1BFCA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 по мере использования</w:t>
            </w:r>
          </w:p>
        </w:tc>
      </w:tr>
      <w:tr w:rsidR="00462BDF" w:rsidRPr="00015066" w14:paraId="02E9A183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815BF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247D" w14:textId="20E763BA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Промывка мусорных урн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C307" w14:textId="5DCF3923" w:rsidR="00462BDF" w:rsidRPr="00015066" w:rsidRDefault="00462BDF" w:rsidP="0066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день</w:t>
            </w:r>
          </w:p>
        </w:tc>
      </w:tr>
      <w:tr w:rsidR="00462BDF" w:rsidRPr="00015066" w14:paraId="7B53DCB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E5DA62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B97F" w14:textId="0A528722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уборка пола с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0A16" w14:textId="171BACEA" w:rsidR="00462BDF" w:rsidRPr="00015066" w:rsidRDefault="00462BDF" w:rsidP="00987E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  <w:r w:rsidR="009D7AF4" w:rsidRPr="00015066">
              <w:t>(</w:t>
            </w:r>
            <w:r w:rsidRPr="00015066">
              <w:t>не менее 2 раз в день</w:t>
            </w:r>
            <w:r w:rsidR="009D7AF4" w:rsidRPr="00015066">
              <w:t>)</w:t>
            </w:r>
          </w:p>
        </w:tc>
      </w:tr>
      <w:tr w:rsidR="00462BDF" w:rsidRPr="00015066" w14:paraId="7E03AB55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319C5E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BE62" w14:textId="387B00DB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C6F38" w14:textId="0031900D" w:rsidR="00462BDF" w:rsidRPr="00015066" w:rsidRDefault="00462BDF" w:rsidP="0023468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17EC29D2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D0C813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865D4" w14:textId="65B18760" w:rsidR="00462BDF" w:rsidRPr="00015066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 xml:space="preserve">Удаление загрязнений и влажная протирка  мебели на высоте до 3м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69A1" w14:textId="66A36A8E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3D2A75F0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0D1915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1285" w14:textId="263BAD05" w:rsidR="00462BDF" w:rsidRPr="00015066" w:rsidRDefault="00462BDF" w:rsidP="00496AEF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54A1" w14:textId="5A694DB7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50A100D8" w14:textId="77777777" w:rsidTr="00DF345D">
        <w:tc>
          <w:tcPr>
            <w:tcW w:w="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7C705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BAE75A" w14:textId="7BF43973" w:rsidR="00462BDF" w:rsidRPr="00015066" w:rsidRDefault="00462BDF" w:rsidP="002A1A4F">
            <w:pPr>
              <w:autoSpaceDE w:val="0"/>
              <w:autoSpaceDN w:val="0"/>
              <w:adjustRightInd w:val="0"/>
            </w:pPr>
            <w:r w:rsidRPr="00015066">
              <w:t>Генеральная уборка:</w:t>
            </w:r>
            <w:r w:rsidR="002A1A4F">
              <w:t xml:space="preserve"> д</w:t>
            </w:r>
            <w:r w:rsidRPr="00015066">
              <w:t>езинфекция туалетов, чистка и дезинфекция кафельной плитки  высотой не более 2 м., унитазов, раковин  (включая удаление ржавчины, мочевого, водного известнякового камня) с применением дезинфицирующих средств.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4E0C" w14:textId="4BBF1715" w:rsidR="00462BDF" w:rsidRPr="00015066" w:rsidRDefault="009D7AF4" w:rsidP="009D7AF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п</w:t>
            </w:r>
            <w:r w:rsidR="0029524C" w:rsidRPr="00015066">
              <w:t xml:space="preserve">о потребности </w:t>
            </w:r>
            <w:r w:rsidRPr="00015066">
              <w:t xml:space="preserve">(не менее 1 </w:t>
            </w:r>
            <w:r w:rsidR="0029524C" w:rsidRPr="00015066">
              <w:t>раз  в месяц</w:t>
            </w:r>
            <w:r w:rsidRPr="00015066">
              <w:t>)</w:t>
            </w:r>
          </w:p>
        </w:tc>
      </w:tr>
      <w:tr w:rsidR="00462BDF" w:rsidRPr="00015066" w14:paraId="33453046" w14:textId="77777777" w:rsidTr="00FA6F2B"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15FE4B" w14:textId="211648C8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5A0" w14:textId="00EF720B" w:rsidR="00462BDF" w:rsidRPr="00015066" w:rsidRDefault="00462BDF" w:rsidP="00151B2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i/>
                <w:lang w:eastAsia="ru-RU"/>
              </w:rPr>
              <w:t>Специализированные услуги:</w:t>
            </w:r>
          </w:p>
        </w:tc>
      </w:tr>
      <w:tr w:rsidR="00462BDF" w:rsidRPr="00015066" w14:paraId="7D7F5F32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59BEBB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C27C" w14:textId="5B38A659" w:rsidR="00462BDF" w:rsidRPr="00015066" w:rsidRDefault="00462BDF" w:rsidP="003D66BF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lang w:eastAsia="ru-RU"/>
              </w:rPr>
              <w:t>Химическая чистка с применением спец. оборудования, химических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B84" w14:textId="5E91FDD9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1 раз в год</w:t>
            </w:r>
          </w:p>
        </w:tc>
      </w:tr>
      <w:tr w:rsidR="00462BDF" w:rsidRPr="00015066" w14:paraId="0CAA08D3" w14:textId="77777777" w:rsidTr="00C139FE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40830" w14:textId="6EF2E284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B6978" w14:textId="386E2392" w:rsidR="00462BDF" w:rsidRPr="00015066" w:rsidRDefault="00462BDF" w:rsidP="00151B2D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i/>
                <w:lang w:eastAsia="ru-RU"/>
              </w:rPr>
              <w:t>Мытье окон:</w:t>
            </w:r>
          </w:p>
        </w:tc>
      </w:tr>
      <w:tr w:rsidR="00462BDF" w:rsidRPr="00015066" w14:paraId="0C0FC9A5" w14:textId="77777777" w:rsidTr="00C139FE">
        <w:trPr>
          <w:trHeight w:val="532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2D2A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CE8C08" w14:textId="679D7785" w:rsidR="00462BDF" w:rsidRPr="00015066" w:rsidRDefault="00462BDF" w:rsidP="002049B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Мытьё окон, подоконников, рам, межрамных проёмов, ручек, стекол с наружной и внутренней стороны, отливов;</w:t>
            </w:r>
          </w:p>
          <w:p w14:paraId="77DEFEC5" w14:textId="10D24439" w:rsidR="00462BDF" w:rsidRPr="00015066" w:rsidRDefault="00462BDF" w:rsidP="002049BD">
            <w:pPr>
              <w:rPr>
                <w:lang w:eastAsia="ru-RU"/>
              </w:rPr>
            </w:pPr>
            <w:r w:rsidRPr="00015066">
              <w:rPr>
                <w:lang w:eastAsia="ru-RU"/>
              </w:rPr>
              <w:t>-мытьё окон сп</w:t>
            </w:r>
            <w:r w:rsidR="002A1A4F">
              <w:rPr>
                <w:lang w:eastAsia="ru-RU"/>
              </w:rPr>
              <w:t>особом промышленного альпинизма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31D" w14:textId="6B6D829B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 раза в год</w:t>
            </w:r>
          </w:p>
        </w:tc>
      </w:tr>
      <w:tr w:rsidR="00462BDF" w:rsidRPr="00015066" w14:paraId="45C9BA95" w14:textId="77777777" w:rsidTr="001B5B01">
        <w:trPr>
          <w:trHeight w:val="219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B764B4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015066">
              <w:rPr>
                <w:lang w:val="en-US" w:eastAsia="ru-RU"/>
              </w:rPr>
              <w:t>II</w:t>
            </w:r>
            <w:r w:rsidRPr="00015066">
              <w:rPr>
                <w:lang w:eastAsia="ru-RU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FE4" w14:textId="67D19E88" w:rsidR="00462BDF" w:rsidRPr="00015066" w:rsidRDefault="00462BDF" w:rsidP="00A37FE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bCs/>
                <w:i/>
                <w:lang w:eastAsia="ru-RU"/>
              </w:rPr>
              <w:t>Уборка теплой стоянки (санузел) г. Владимир, ул. Большая Нижегородская, 106:</w:t>
            </w:r>
          </w:p>
        </w:tc>
      </w:tr>
      <w:tr w:rsidR="00462BDF" w:rsidRPr="00015066" w14:paraId="7D49D5D5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707D086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BCC2" w14:textId="75F3B9A5" w:rsidR="00462BDF" w:rsidRPr="00015066" w:rsidRDefault="00462BDF" w:rsidP="00C4599E">
            <w:pPr>
              <w:rPr>
                <w:lang w:eastAsia="ru-RU"/>
              </w:rPr>
            </w:pPr>
            <w:r w:rsidRPr="00015066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0B7" w14:textId="601881A2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  <w:r w:rsidR="005F338A" w:rsidRPr="00015066">
              <w:t>(</w:t>
            </w:r>
            <w:r w:rsidRPr="00015066">
              <w:t>не менее 2 раз</w:t>
            </w:r>
            <w:r w:rsidR="005F338A" w:rsidRPr="00015066">
              <w:t xml:space="preserve"> в день)</w:t>
            </w:r>
          </w:p>
        </w:tc>
      </w:tr>
      <w:tr w:rsidR="00462BDF" w:rsidRPr="00015066" w14:paraId="5B126CA8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3BF9C43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5EC" w14:textId="201B60D1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Чистка раковин, унитазов 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F53" w14:textId="555DFAE8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4F4E6660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482057F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470" w14:textId="116F6CFA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 xml:space="preserve">Удаление локальных загрязнений с зеркал и аксессуаров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B95" w14:textId="7AB46C5D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63E2A9E7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0E904B3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6E9" w14:textId="76AE18CE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Влажная протирка  стен и перегородок между кабинами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EBF" w14:textId="340936F5" w:rsidR="00462BDF" w:rsidRPr="00015066" w:rsidRDefault="009D7AF4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7DBAF877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3FBC98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826" w14:textId="424F9829" w:rsidR="00462BDF" w:rsidRPr="00015066" w:rsidRDefault="002A1A4F" w:rsidP="00104E4E">
            <w:pPr>
              <w:rPr>
                <w:bCs/>
                <w:lang w:eastAsia="ru-RU"/>
              </w:rPr>
            </w:pPr>
            <w:r w:rsidRPr="00015066">
              <w:t>Заправка мылом</w:t>
            </w:r>
            <w:r w:rsidR="00462BDF" w:rsidRPr="00015066">
              <w:t xml:space="preserve"> дозаторов, установка бумаги</w:t>
            </w:r>
            <w:r>
              <w:t xml:space="preserve"> (полотенца, туалетная бумага)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6FB" w14:textId="1680E050" w:rsidR="00462BDF" w:rsidRPr="00015066" w:rsidRDefault="00462BDF" w:rsidP="00325CF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462BDF" w:rsidRPr="00015066" w14:paraId="51B4335C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3327591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3942" w14:textId="1F145EE2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Промывка мусорных урн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5CF1" w14:textId="3355DA1E" w:rsidR="00462BDF" w:rsidRPr="00015066" w:rsidRDefault="009D7AF4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7C2834E5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E5B6BD0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E18E" w14:textId="774DB68E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Влажная уборка пола с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DA01" w14:textId="5DA45957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  <w:r w:rsidR="009D7AF4" w:rsidRPr="00015066">
              <w:t>(</w:t>
            </w:r>
            <w:r w:rsidRPr="00015066">
              <w:t>не менее 2-х раз в день</w:t>
            </w:r>
            <w:r w:rsidR="009D7AF4" w:rsidRPr="00015066">
              <w:t>)</w:t>
            </w:r>
          </w:p>
        </w:tc>
      </w:tr>
      <w:tr w:rsidR="00462BDF" w:rsidRPr="00015066" w14:paraId="7E888879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63A085F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DC9" w14:textId="502AD78A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E3B" w14:textId="427F380D" w:rsidR="00462BDF" w:rsidRPr="00015066" w:rsidRDefault="009D7AF4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462BDF" w:rsidRPr="00015066" w14:paraId="691C6325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21CD33D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076" w14:textId="6F3A746C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 xml:space="preserve">Удаление загрязнений и влажная протирка  мебели на высоте до 3м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EE4" w14:textId="309153D0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729A3902" w14:textId="77777777" w:rsidTr="00C139F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503545E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7FF" w14:textId="524920B6" w:rsidR="00462BDF" w:rsidRPr="00015066" w:rsidRDefault="00462BDF" w:rsidP="00C4599E">
            <w:pPr>
              <w:rPr>
                <w:bCs/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746" w14:textId="5A78D143" w:rsidR="00462BDF" w:rsidRPr="00015066" w:rsidRDefault="00462BDF" w:rsidP="007E7F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462BDF" w:rsidRPr="00015066" w14:paraId="7AE3C34E" w14:textId="77777777" w:rsidTr="00C4599E">
        <w:trPr>
          <w:trHeight w:val="219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33DDA" w14:textId="77777777" w:rsidR="00462BDF" w:rsidRPr="00015066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08D" w14:textId="0300DEE6" w:rsidR="00462BDF" w:rsidRPr="00015066" w:rsidRDefault="00462BDF" w:rsidP="002A1A4F">
            <w:r w:rsidRPr="00015066">
              <w:t>Генеральная уборка:</w:t>
            </w:r>
            <w:r w:rsidR="002A1A4F">
              <w:t xml:space="preserve"> д</w:t>
            </w:r>
            <w:r w:rsidRPr="00015066">
              <w:t>езинфекция туалетов, чистка и дезинфекция кафельной плитки  высотой не более 2 м., унитазов, раковин  (включая удаление ржавчины, мочевого, водного известнякового камня) с применением дезинфицирующих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F72" w14:textId="3B51E8A0" w:rsidR="00462BDF" w:rsidRPr="00015066" w:rsidRDefault="009D7AF4" w:rsidP="009D7AF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п</w:t>
            </w:r>
            <w:r w:rsidR="0029524C" w:rsidRPr="00015066">
              <w:t>о потребности</w:t>
            </w:r>
            <w:r w:rsidRPr="00015066">
              <w:t xml:space="preserve"> (не менее 1</w:t>
            </w:r>
            <w:r w:rsidR="0029524C" w:rsidRPr="00015066">
              <w:t xml:space="preserve"> раз  в месяц</w:t>
            </w:r>
            <w:r w:rsidRPr="00015066">
              <w:t>)</w:t>
            </w:r>
          </w:p>
        </w:tc>
      </w:tr>
      <w:tr w:rsidR="00380BCE" w:rsidRPr="00015066" w14:paraId="5DCBD39D" w14:textId="77777777" w:rsidTr="00B330CC">
        <w:trPr>
          <w:trHeight w:val="219"/>
        </w:trPr>
        <w:tc>
          <w:tcPr>
            <w:tcW w:w="85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3459A8C5" w14:textId="7184ECAD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val="en-US" w:eastAsia="ru-RU"/>
              </w:rPr>
              <w:t>III</w:t>
            </w:r>
            <w:r w:rsidRPr="00015066">
              <w:rPr>
                <w:lang w:eastAsia="ru-RU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9CA1E" w14:textId="166F8C34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15066">
              <w:rPr>
                <w:b/>
                <w:bCs/>
                <w:i/>
                <w:lang w:eastAsia="ru-RU"/>
              </w:rPr>
              <w:t>Комплексная уборка служебных помещений г. Владимир, ул. Большая Нижегородская, 91(административное здание №2)</w:t>
            </w:r>
          </w:p>
        </w:tc>
      </w:tr>
      <w:tr w:rsidR="00380BCE" w:rsidRPr="00015066" w14:paraId="4AAE8767" w14:textId="77777777" w:rsidTr="00B91C5F">
        <w:trPr>
          <w:trHeight w:val="411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677BF72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60DD" w14:textId="09FE49E3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E037" w14:textId="7B654F12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1E464977" w14:textId="77777777" w:rsidTr="00DF345D">
        <w:trPr>
          <w:trHeight w:val="811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8249D7F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D219" w14:textId="78975BEC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 xml:space="preserve">Удаление пыли и локальных загрязнений с поверхности столов, освобожденных от документов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AF56E" w14:textId="61AE6CA3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75279D7E" w14:textId="77777777" w:rsidTr="00B91C5F">
        <w:trPr>
          <w:trHeight w:val="430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1BB08B2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6092" w14:textId="7B8A8573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 xml:space="preserve">Удаление пыли и локальных загрязнений с подоконников, освобожденных от цветов и иных предметов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7497" w14:textId="0C2E7D9F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07024809" w14:textId="77777777" w:rsidTr="00DF345D">
        <w:trPr>
          <w:trHeight w:val="125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679E96A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C5F18" w14:textId="6E960584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>Удаление пыли и локальных загрязнений с корпусов оргтехники (без ее передвижения)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28E2" w14:textId="0C5E811B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0F1D4455" w14:textId="77777777" w:rsidTr="00DF345D">
        <w:trPr>
          <w:trHeight w:val="398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E28D4C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9E17" w14:textId="208BAEDE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>Удаление пыли и локальных загрязнений с  дверных полотен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8709" w14:textId="18A4B446" w:rsidR="00380BCE" w:rsidRPr="00015066" w:rsidRDefault="009D7AF4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74D23209" w14:textId="77777777" w:rsidTr="00DF345D">
        <w:trPr>
          <w:trHeight w:val="398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9154159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9C19" w14:textId="5181BC13" w:rsidR="00380BCE" w:rsidRPr="00015066" w:rsidRDefault="00380BCE" w:rsidP="00B91C5F">
            <w:pPr>
              <w:rPr>
                <w:lang w:eastAsia="ru-RU"/>
              </w:rPr>
            </w:pPr>
            <w:r w:rsidRPr="00015066">
              <w:t>Влажная уборка твердых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9175E" w14:textId="519EFEEF" w:rsidR="00380BCE" w:rsidRPr="00015066" w:rsidRDefault="009D7AF4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</w:t>
            </w:r>
            <w:r w:rsidR="00380BCE" w:rsidRPr="00015066">
              <w:t xml:space="preserve">жедневно </w:t>
            </w:r>
          </w:p>
        </w:tc>
      </w:tr>
      <w:tr w:rsidR="00380BCE" w:rsidRPr="00015066" w14:paraId="56E410AA" w14:textId="77777777" w:rsidTr="00B91C5F">
        <w:trPr>
          <w:trHeight w:val="264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05B123A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0075" w14:textId="4FA0E8CE" w:rsidR="00380BCE" w:rsidRPr="00015066" w:rsidRDefault="00380BCE" w:rsidP="00B91C5F">
            <w:pPr>
              <w:rPr>
                <w:b/>
                <w:bCs/>
                <w:i/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439F" w14:textId="6B101175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5822665A" w14:textId="77777777" w:rsidTr="00B91C5F">
        <w:trPr>
          <w:trHeight w:val="396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7BA6DB5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AC97" w14:textId="627AA18C" w:rsidR="00380BCE" w:rsidRPr="00015066" w:rsidRDefault="00380BCE" w:rsidP="00B91C5F">
            <w:pPr>
              <w:rPr>
                <w:lang w:eastAsia="ru-RU"/>
              </w:rPr>
            </w:pPr>
            <w:r w:rsidRPr="00015066">
              <w:t>Влажная протирка дверных блоков с применением чистящих и моющих  средств,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1604" w14:textId="1594755E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6C75BA55" w14:textId="77777777" w:rsidTr="00B91C5F">
        <w:trPr>
          <w:trHeight w:val="260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B023D3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B33D6" w14:textId="7B675423" w:rsidR="00380BCE" w:rsidRPr="00015066" w:rsidRDefault="00380BCE" w:rsidP="00B91C5F">
            <w:pPr>
              <w:rPr>
                <w:lang w:eastAsia="ru-RU"/>
              </w:rPr>
            </w:pPr>
            <w:r w:rsidRPr="00015066">
              <w:t>Влажная протирка плинтуса в доступных местах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7F06" w14:textId="4613BD5F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1A06DA0A" w14:textId="77777777" w:rsidTr="000E1734">
        <w:trPr>
          <w:trHeight w:val="811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E94E25C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9CE4" w14:textId="695B87A1" w:rsidR="00380BCE" w:rsidRPr="00015066" w:rsidRDefault="00380BCE" w:rsidP="00B91C5F">
            <w:r w:rsidRPr="00015066">
              <w:t xml:space="preserve">Удаление локальных загрязнений с внутренней стороны оконного </w:t>
            </w:r>
            <w:r w:rsidR="00925584" w:rsidRPr="00015066">
              <w:t>остекления и</w:t>
            </w:r>
            <w:r w:rsidRPr="00015066">
              <w:t xml:space="preserve"> рам </w:t>
            </w:r>
          </w:p>
          <w:p w14:paraId="50BCAF2C" w14:textId="7FB7E239" w:rsidR="006D1ABF" w:rsidRPr="00015066" w:rsidRDefault="006D1ABF" w:rsidP="00B91C5F">
            <w:pPr>
              <w:rPr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1D52" w14:textId="163D5A5A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4C84F73E" w14:textId="77777777" w:rsidTr="00B91C5F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3F3B46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D88E" w14:textId="4ABFDD13" w:rsidR="00380BCE" w:rsidRPr="00015066" w:rsidRDefault="00380BCE" w:rsidP="00B91C5F">
            <w:pPr>
              <w:rPr>
                <w:lang w:eastAsia="ru-RU"/>
              </w:rPr>
            </w:pPr>
            <w:r w:rsidRPr="00015066">
              <w:t>Удаление загрязнений карнизов и оконных жалюзи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7742" w14:textId="3D910C73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39586AEF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7BDF4C9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97D7" w14:textId="13C27388" w:rsidR="00380BCE" w:rsidRPr="00015066" w:rsidRDefault="00380BCE" w:rsidP="00B91C5F">
            <w:pPr>
              <w:rPr>
                <w:lang w:eastAsia="ru-RU"/>
              </w:rPr>
            </w:pPr>
            <w:r w:rsidRPr="00015066">
              <w:t>Удаление пыли и загрязнений с мебели и предметов интерьера на высоте до 3м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DE43" w14:textId="25D6ED91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1151E81E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1F6CF61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AD9B" w14:textId="4164A041" w:rsidR="00380BCE" w:rsidRPr="00015066" w:rsidRDefault="00380BCE" w:rsidP="00B91C5F">
            <w:pPr>
              <w:rPr>
                <w:lang w:eastAsia="ru-RU"/>
              </w:rPr>
            </w:pPr>
            <w:r w:rsidRPr="00015066">
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6E668" w14:textId="25C62C8F" w:rsidR="00380BCE" w:rsidRPr="00015066" w:rsidRDefault="006D1ABF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32DB2F85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E5DE39B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830E" w14:textId="4CC806DE" w:rsidR="00380BCE" w:rsidRPr="00015066" w:rsidRDefault="00380BCE" w:rsidP="00B91C5F">
            <w:pPr>
              <w:rPr>
                <w:lang w:eastAsia="ru-RU"/>
              </w:rPr>
            </w:pPr>
            <w:r w:rsidRPr="00015066">
              <w:t>Протирка светильников и решеток вентиляции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9071" w14:textId="30BC4B4A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202A530B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FC1BE7B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3533" w14:textId="2DC7DB17" w:rsidR="00380BCE" w:rsidRPr="00015066" w:rsidRDefault="00380BCE" w:rsidP="00B91C5F">
            <w:pPr>
              <w:rPr>
                <w:lang w:eastAsia="ru-RU"/>
              </w:rPr>
            </w:pPr>
            <w:r w:rsidRPr="00015066">
              <w:t>Удаление пыли и паутины с потолочных плинтусов</w:t>
            </w:r>
            <w:r w:rsidR="006D1ABF" w:rsidRPr="00015066">
              <w:t xml:space="preserve"> и окон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A810" w14:textId="6A5F139A" w:rsidR="00380BCE" w:rsidRPr="00015066" w:rsidRDefault="009D7AF4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6222AE6C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58CDF20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B6C6" w14:textId="17DE5ECD" w:rsidR="00380BCE" w:rsidRPr="00015066" w:rsidRDefault="00380BCE" w:rsidP="00B91C5F">
            <w:pPr>
              <w:rPr>
                <w:lang w:eastAsia="ru-RU"/>
              </w:rPr>
            </w:pPr>
            <w:r w:rsidRPr="00015066">
              <w:t>Мойка холодильников и микроволновых печей (снаружи и внутри)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B634" w14:textId="48E795D8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7BCCAD87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AA895D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4BC7A" w14:textId="776C6239" w:rsidR="00380BCE" w:rsidRPr="00015066" w:rsidRDefault="00380BCE" w:rsidP="00B91C5F">
            <w:pPr>
              <w:rPr>
                <w:lang w:eastAsia="ru-RU"/>
              </w:rPr>
            </w:pPr>
            <w:r w:rsidRPr="00015066">
              <w:t>Вынос мусора из офисной части ОСК в контейнер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92B9" w14:textId="14010DFC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0DA28F71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BD92253" w14:textId="77777777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B2FA" w14:textId="078237F8" w:rsidR="00380BCE" w:rsidRPr="00015066" w:rsidRDefault="00380BCE" w:rsidP="00B91C5F">
            <w:pPr>
              <w:rPr>
                <w:lang w:eastAsia="ru-RU"/>
              </w:rPr>
            </w:pPr>
            <w:r w:rsidRPr="00015066">
              <w:t>Уход за растениями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FF16" w14:textId="29A9DA25" w:rsidR="00380BCE" w:rsidRPr="00015066" w:rsidRDefault="00380BCE" w:rsidP="00B91C5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96412B" w:rsidRPr="00015066" w14:paraId="19466887" w14:textId="77777777" w:rsidTr="00DF345D">
        <w:trPr>
          <w:trHeight w:val="413"/>
        </w:trPr>
        <w:tc>
          <w:tcPr>
            <w:tcW w:w="852" w:type="dxa"/>
            <w:tcBorders>
              <w:left w:val="single" w:sz="6" w:space="0" w:color="auto"/>
              <w:right w:val="single" w:sz="4" w:space="0" w:color="auto"/>
            </w:tcBorders>
          </w:tcPr>
          <w:p w14:paraId="613AE973" w14:textId="77777777" w:rsidR="0096412B" w:rsidRPr="00015066" w:rsidRDefault="0096412B" w:rsidP="0096412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DD29" w14:textId="779338EC" w:rsidR="0096412B" w:rsidRPr="00015066" w:rsidRDefault="0096412B" w:rsidP="0096412B">
            <w:r w:rsidRPr="00015066">
              <w:t>Генеральная уборка в дневное время с выполнением полного объема периодической и суточной уборки с применением моющих и дезинфицирующих средств, с перестановкой мебели.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33574" w14:textId="3DFAFC34" w:rsidR="0096412B" w:rsidRPr="00015066" w:rsidRDefault="005F338A" w:rsidP="005F33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по потребности (</w:t>
            </w:r>
            <w:r w:rsidR="0096412B" w:rsidRPr="00015066">
              <w:t>не менее 1 раз  в месяц</w:t>
            </w:r>
            <w:r w:rsidRPr="00015066">
              <w:t>)</w:t>
            </w:r>
          </w:p>
        </w:tc>
      </w:tr>
      <w:tr w:rsidR="009D1630" w:rsidRPr="00015066" w14:paraId="4989F2D5" w14:textId="77777777" w:rsidTr="00DF345D">
        <w:trPr>
          <w:trHeight w:val="413"/>
        </w:trPr>
        <w:tc>
          <w:tcPr>
            <w:tcW w:w="85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70353714" w14:textId="3C097BCA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B935" w14:textId="226A4A32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bCs/>
                <w:i/>
                <w:lang w:eastAsia="ru-RU"/>
              </w:rPr>
              <w:t>Комплексная уборка коридоров, лестничных отделений:</w:t>
            </w:r>
          </w:p>
        </w:tc>
      </w:tr>
      <w:tr w:rsidR="009D1630" w:rsidRPr="00015066" w14:paraId="69BB6F70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DA4B2F2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1E534" w14:textId="40F21EEF" w:rsidR="009D1630" w:rsidRPr="00015066" w:rsidRDefault="009D1630" w:rsidP="00336A68">
            <w:pPr>
              <w:rPr>
                <w:lang w:eastAsia="ru-RU"/>
              </w:rPr>
            </w:pPr>
            <w:r w:rsidRPr="00015066">
              <w:t>Чистка зеркал и стеклянных поверхностей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B5F6" w14:textId="12D8797F" w:rsidR="009D1630" w:rsidRPr="00015066" w:rsidRDefault="0001122A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ежедневно</w:t>
            </w:r>
          </w:p>
        </w:tc>
      </w:tr>
      <w:tr w:rsidR="009D1630" w:rsidRPr="00015066" w14:paraId="4D32EDC9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BD95B36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D0746" w14:textId="23999A08" w:rsidR="009D1630" w:rsidRPr="00015066" w:rsidRDefault="009D1630" w:rsidP="00336A68">
            <w:pPr>
              <w:rPr>
                <w:lang w:eastAsia="ru-RU"/>
              </w:rPr>
            </w:pPr>
            <w:r w:rsidRPr="00015066">
              <w:t xml:space="preserve">Протирка перил, балясин лестничных ограждений    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EE69" w14:textId="56B6EB43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9D1630" w:rsidRPr="00015066" w14:paraId="7D57B0E7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83490AC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0D06" w14:textId="426C58AF" w:rsidR="009D1630" w:rsidRPr="00015066" w:rsidRDefault="009D1630" w:rsidP="00336A68">
            <w:pPr>
              <w:rPr>
                <w:lang w:eastAsia="ru-RU"/>
              </w:rPr>
            </w:pPr>
            <w:r w:rsidRPr="00015066">
              <w:t>Мытьё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6071" w14:textId="51930844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9D1630" w:rsidRPr="00015066" w14:paraId="42D717BB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82FC58F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ACCD" w14:textId="10B0F89D" w:rsidR="009D1630" w:rsidRPr="00015066" w:rsidRDefault="009D1630" w:rsidP="00336A68">
            <w:pPr>
              <w:rPr>
                <w:lang w:eastAsia="ru-RU"/>
              </w:rPr>
            </w:pPr>
            <w:r w:rsidRPr="00015066">
              <w:t>Влажная протирка плинтуса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3AF8" w14:textId="703E65B1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9D1630" w:rsidRPr="00015066" w14:paraId="0314FBB0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EFCEB0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14DF" w14:textId="24D01C28" w:rsidR="009D1630" w:rsidRPr="00015066" w:rsidRDefault="009D1630" w:rsidP="00336A68">
            <w:pPr>
              <w:rPr>
                <w:lang w:eastAsia="ru-RU"/>
              </w:rPr>
            </w:pPr>
            <w:r w:rsidRPr="00015066">
              <w:t>Промывка дверных блоков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8E2C" w14:textId="5ED4F0E3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9D1630" w:rsidRPr="00015066" w14:paraId="6C82B270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5B1A4E3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687D" w14:textId="02635152" w:rsidR="009D1630" w:rsidRPr="00015066" w:rsidRDefault="009D1630" w:rsidP="00336A68">
            <w:pPr>
              <w:rPr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5CF4" w14:textId="37335ECD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9D1630" w:rsidRPr="00015066" w14:paraId="5681C70B" w14:textId="77777777" w:rsidTr="00B91C5F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5A7595" w14:textId="77777777" w:rsidR="009D1630" w:rsidRPr="00015066" w:rsidRDefault="009D1630" w:rsidP="00336A68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CEE3" w14:textId="48C8B82A" w:rsidR="009D1630" w:rsidRPr="00015066" w:rsidRDefault="009D1630" w:rsidP="00336A68">
            <w:pPr>
              <w:rPr>
                <w:lang w:eastAsia="ru-RU"/>
              </w:rPr>
            </w:pPr>
            <w:r w:rsidRPr="00015066">
              <w:t xml:space="preserve">Удаление локальных загрязнений с внутренней стороны оконного остекления  и рам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C649" w14:textId="574DFDFF" w:rsidR="009D1630" w:rsidRPr="00015066" w:rsidRDefault="009D1630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752CF97A" w14:textId="77777777" w:rsidTr="00DF345D">
        <w:trPr>
          <w:trHeight w:val="413"/>
        </w:trPr>
        <w:tc>
          <w:tcPr>
            <w:tcW w:w="85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563DDC95" w14:textId="52DEC3BB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F8EA" w14:textId="6A127B52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5066">
              <w:rPr>
                <w:b/>
                <w:i/>
                <w:lang w:eastAsia="ru-RU"/>
              </w:rPr>
              <w:t>Комплексная уборка дезинфекция туалетов, душевых:</w:t>
            </w:r>
          </w:p>
        </w:tc>
      </w:tr>
      <w:tr w:rsidR="00380BCE" w:rsidRPr="00015066" w14:paraId="54068F1F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FC95A53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E630" w14:textId="45D5DFBB" w:rsidR="00380BCE" w:rsidRPr="00015066" w:rsidRDefault="00380BCE" w:rsidP="00336A68">
            <w:pPr>
              <w:rPr>
                <w:lang w:eastAsia="ru-RU"/>
              </w:rPr>
            </w:pPr>
            <w:r w:rsidRPr="00015066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D9695" w14:textId="37FF6505" w:rsidR="00380BCE" w:rsidRPr="00015066" w:rsidRDefault="00380BCE" w:rsidP="003537C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380BCE" w:rsidRPr="00015066" w14:paraId="0DEC804F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61F2E8D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9D75A" w14:textId="25AC979A" w:rsidR="00380BCE" w:rsidRPr="00015066" w:rsidRDefault="00380BCE" w:rsidP="00336A68">
            <w:pPr>
              <w:rPr>
                <w:lang w:eastAsia="ru-RU"/>
              </w:rPr>
            </w:pPr>
            <w:r w:rsidRPr="00015066">
              <w:t>Чистка раковин, унитазов 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628D" w14:textId="6940C855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7A1B03D0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133229D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C25E" w14:textId="75525977" w:rsidR="00380BCE" w:rsidRPr="00015066" w:rsidRDefault="00380BCE" w:rsidP="00336A68">
            <w:pPr>
              <w:rPr>
                <w:lang w:eastAsia="ru-RU"/>
              </w:rPr>
            </w:pPr>
            <w:r w:rsidRPr="00015066">
              <w:t xml:space="preserve">Удаление локальных загрязнений с зеркал и аксессуаров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681E" w14:textId="733F1C58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0D463344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5B28BC1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4B67" w14:textId="572F4E62" w:rsidR="00380BCE" w:rsidRPr="00015066" w:rsidRDefault="00380BCE" w:rsidP="00336A68">
            <w:pPr>
              <w:rPr>
                <w:lang w:eastAsia="ru-RU"/>
              </w:rPr>
            </w:pPr>
            <w:r w:rsidRPr="00015066">
              <w:t>Влажная протирка  стен и перегородок между кабинами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56A8" w14:textId="040B1126" w:rsidR="00380BCE" w:rsidRPr="00015066" w:rsidRDefault="009D7AF4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4F8FA28B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EEE5B6A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DEAD" w14:textId="7D18F1C6" w:rsidR="00380BCE" w:rsidRPr="00015066" w:rsidRDefault="00380BCE" w:rsidP="00104E4E">
            <w:pPr>
              <w:rPr>
                <w:lang w:eastAsia="ru-RU"/>
              </w:rPr>
            </w:pPr>
            <w:r w:rsidRPr="00015066">
              <w:t xml:space="preserve">Заправка  мылом дозаторов, установка бумаги (полотенца, туалетная бумага).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85A4" w14:textId="21CD2D0B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380BCE" w:rsidRPr="00015066" w14:paraId="58C6BB61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FE248B4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1109" w14:textId="5745C6ED" w:rsidR="00380BCE" w:rsidRPr="00015066" w:rsidRDefault="00380BCE" w:rsidP="00336A68">
            <w:pPr>
              <w:rPr>
                <w:lang w:eastAsia="ru-RU"/>
              </w:rPr>
            </w:pPr>
            <w:r w:rsidRPr="00015066">
              <w:t>Промывка мусорных урн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5278" w14:textId="1C614D32" w:rsidR="00380BCE" w:rsidRPr="00015066" w:rsidRDefault="00F7485A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53FB04CA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B3AEF5D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176" w14:textId="6EAEEF07" w:rsidR="00380BCE" w:rsidRPr="00015066" w:rsidRDefault="00380BCE" w:rsidP="00336A68">
            <w:pPr>
              <w:rPr>
                <w:lang w:eastAsia="ru-RU"/>
              </w:rPr>
            </w:pPr>
            <w:r w:rsidRPr="00015066">
              <w:t>Влажная уборка пола с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2B12" w14:textId="68E84E2F" w:rsidR="00380BCE" w:rsidRPr="00015066" w:rsidRDefault="00380BCE" w:rsidP="003537C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 xml:space="preserve">ежедневно </w:t>
            </w:r>
          </w:p>
        </w:tc>
      </w:tr>
      <w:tr w:rsidR="00380BCE" w:rsidRPr="00015066" w14:paraId="5B37EF19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A293DC0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DB51" w14:textId="602F5E4B" w:rsidR="00380BCE" w:rsidRPr="00015066" w:rsidRDefault="00380BCE" w:rsidP="00336A68">
            <w:pPr>
              <w:rPr>
                <w:lang w:eastAsia="ru-RU"/>
              </w:rPr>
            </w:pPr>
            <w:r w:rsidRPr="00015066">
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BA32" w14:textId="1CFE4A2D" w:rsidR="00380BCE" w:rsidRPr="00015066" w:rsidRDefault="009D7AF4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ежедневно</w:t>
            </w:r>
          </w:p>
        </w:tc>
      </w:tr>
      <w:tr w:rsidR="00380BCE" w:rsidRPr="00015066" w14:paraId="033C43C7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4D096D1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7B29" w14:textId="26E81A1F" w:rsidR="00380BCE" w:rsidRPr="00015066" w:rsidRDefault="00380BCE" w:rsidP="00336A68">
            <w:pPr>
              <w:rPr>
                <w:lang w:eastAsia="ru-RU"/>
              </w:rPr>
            </w:pPr>
            <w:r w:rsidRPr="00015066">
              <w:t xml:space="preserve">Удаление загрязнений и влажная протирка  мебели на высоте до 3м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A651" w14:textId="313EE08B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380BCE" w:rsidRPr="00015066" w14:paraId="12F4CF7E" w14:textId="77777777" w:rsidTr="00DF345D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BF08B33" w14:textId="77777777" w:rsidR="00380BCE" w:rsidRPr="00015066" w:rsidRDefault="00380BCE" w:rsidP="00336A6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0443" w14:textId="543900B2" w:rsidR="00380BCE" w:rsidRPr="00015066" w:rsidRDefault="00380BCE" w:rsidP="00336A68">
            <w:pPr>
              <w:rPr>
                <w:lang w:eastAsia="ru-RU"/>
              </w:rPr>
            </w:pPr>
            <w:r w:rsidRPr="00015066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4500" w14:textId="29DCA274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t>1раз в неделю</w:t>
            </w:r>
          </w:p>
        </w:tc>
      </w:tr>
      <w:tr w:rsidR="0096412B" w:rsidRPr="00015066" w14:paraId="03C7D41C" w14:textId="77777777" w:rsidTr="00DF345D">
        <w:trPr>
          <w:trHeight w:val="413"/>
        </w:trPr>
        <w:tc>
          <w:tcPr>
            <w:tcW w:w="852" w:type="dxa"/>
            <w:tcBorders>
              <w:left w:val="single" w:sz="6" w:space="0" w:color="auto"/>
              <w:right w:val="single" w:sz="4" w:space="0" w:color="auto"/>
            </w:tcBorders>
          </w:tcPr>
          <w:p w14:paraId="14D2C275" w14:textId="77777777" w:rsidR="0096412B" w:rsidRPr="00015066" w:rsidRDefault="0096412B" w:rsidP="009641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BE25" w14:textId="4332026E" w:rsidR="0096412B" w:rsidRPr="00015066" w:rsidRDefault="0096412B" w:rsidP="0096412B">
            <w:r w:rsidRPr="00015066">
              <w:t>Генеральная уборка: Дезинфекция туалетов, чистка и дезинфекция кафельной плитки  высотой не более 2 м., унитазов, раковин  (включая удаление ржавчины, мочевого, водного известнякового камня) с применением дезинфицирующих средств.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81C3" w14:textId="22C240A0" w:rsidR="0096412B" w:rsidRPr="00015066" w:rsidRDefault="0096412B" w:rsidP="009641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066">
              <w:t>по потребности (не менее 1 раз  в месяц)</w:t>
            </w:r>
          </w:p>
        </w:tc>
      </w:tr>
      <w:tr w:rsidR="00380BCE" w:rsidRPr="00015066" w14:paraId="28503B6C" w14:textId="77777777" w:rsidTr="00DF345D">
        <w:trPr>
          <w:trHeight w:val="413"/>
        </w:trPr>
        <w:tc>
          <w:tcPr>
            <w:tcW w:w="85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4ACAE271" w14:textId="76E8D531" w:rsidR="00380BCE" w:rsidRPr="00015066" w:rsidRDefault="00380BCE" w:rsidP="00B91C5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DD851" w14:textId="264095FD" w:rsidR="00380BCE" w:rsidRPr="00015066" w:rsidRDefault="00380BCE" w:rsidP="00336A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lang w:eastAsia="ru-RU"/>
              </w:rPr>
            </w:pPr>
            <w:r w:rsidRPr="00015066">
              <w:rPr>
                <w:b/>
                <w:i/>
                <w:lang w:eastAsia="ru-RU"/>
              </w:rPr>
              <w:t>Мытье окон:</w:t>
            </w:r>
          </w:p>
        </w:tc>
      </w:tr>
      <w:tr w:rsidR="00380BCE" w:rsidRPr="00015066" w14:paraId="2095AF47" w14:textId="77777777" w:rsidTr="00B91C5F">
        <w:trPr>
          <w:trHeight w:val="413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F1C36" w14:textId="77777777" w:rsidR="00380BCE" w:rsidRPr="00015066" w:rsidRDefault="00380BCE" w:rsidP="00C12435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C186" w14:textId="20EE8AB6" w:rsidR="00380BCE" w:rsidRPr="00015066" w:rsidRDefault="00380BCE" w:rsidP="00C12435">
            <w:r w:rsidRPr="00015066">
              <w:t>Мытьё окон, подоконников, рам, межрамных проёмов, ручек, стекол с наружной и внутренней стороны, отливов</w:t>
            </w:r>
          </w:p>
          <w:p w14:paraId="2C5A2ACC" w14:textId="6DA379D2" w:rsidR="00380BCE" w:rsidRPr="00015066" w:rsidRDefault="00380BCE" w:rsidP="00C12435">
            <w:pPr>
              <w:rPr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8C29" w14:textId="18F41301" w:rsidR="00380BCE" w:rsidRPr="00015066" w:rsidRDefault="00380BCE" w:rsidP="00C124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15066">
              <w:rPr>
                <w:lang w:eastAsia="ru-RU"/>
              </w:rPr>
              <w:t>2 раза в год</w:t>
            </w:r>
          </w:p>
        </w:tc>
      </w:tr>
      <w:tr w:rsidR="00462BDF" w:rsidRPr="00E83A45" w14:paraId="2B879CE6" w14:textId="77777777" w:rsidTr="00C139FE">
        <w:trPr>
          <w:trHeight w:val="545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766EC2" w14:textId="42D92B74" w:rsidR="00462BDF" w:rsidRPr="00E83A45" w:rsidRDefault="00462BDF" w:rsidP="007E7FCC">
            <w:pPr>
              <w:autoSpaceDE w:val="0"/>
              <w:autoSpaceDN w:val="0"/>
              <w:adjustRightInd w:val="0"/>
              <w:ind w:right="86"/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val="en-US" w:eastAsia="ru-RU"/>
              </w:rPr>
              <w:t>IV</w:t>
            </w:r>
            <w:r w:rsidRPr="00E83A45">
              <w:rPr>
                <w:b/>
                <w:lang w:eastAsia="ru-RU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8A039" w14:textId="36899AE0" w:rsidR="00462BDF" w:rsidRPr="00E83A45" w:rsidRDefault="00462BDF" w:rsidP="00FE3332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83A45">
              <w:rPr>
                <w:b/>
                <w:bCs/>
                <w:i/>
                <w:lang w:eastAsia="ru-RU"/>
              </w:rPr>
              <w:t xml:space="preserve">Комплексная уборка служебных помещений Участков, РЭС и ПС </w:t>
            </w:r>
          </w:p>
        </w:tc>
      </w:tr>
      <w:tr w:rsidR="00462BDF" w:rsidRPr="00E83A45" w14:paraId="235F41D7" w14:textId="77777777" w:rsidTr="00C139FE">
        <w:trPr>
          <w:trHeight w:val="386"/>
        </w:trPr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23F9AA" w14:textId="37ABB864" w:rsidR="00462BDF" w:rsidRPr="00E83A45" w:rsidRDefault="00462BDF" w:rsidP="007E7FCC">
            <w:pPr>
              <w:autoSpaceDE w:val="0"/>
              <w:autoSpaceDN w:val="0"/>
              <w:adjustRightInd w:val="0"/>
              <w:ind w:right="86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A6A7" w14:textId="01F36740" w:rsidR="00462BDF" w:rsidRPr="00E83A45" w:rsidRDefault="00462BDF" w:rsidP="00DE0D01">
            <w:pPr>
              <w:autoSpaceDE w:val="0"/>
              <w:autoSpaceDN w:val="0"/>
              <w:adjustRightInd w:val="0"/>
              <w:rPr>
                <w:b/>
                <w:bCs/>
                <w:i/>
                <w:lang w:eastAsia="ru-RU"/>
              </w:rPr>
            </w:pPr>
            <w:r w:rsidRPr="00E83A45">
              <w:rPr>
                <w:b/>
                <w:bCs/>
                <w:i/>
                <w:lang w:eastAsia="ru-RU"/>
              </w:rPr>
              <w:t>Комплексная уборка служебных помещений:</w:t>
            </w:r>
          </w:p>
        </w:tc>
      </w:tr>
      <w:tr w:rsidR="00462BDF" w:rsidRPr="00E83A45" w14:paraId="65442CF1" w14:textId="77777777" w:rsidTr="00FA6F2B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8F8EA3" w14:textId="08765795" w:rsidR="00462BDF" w:rsidRPr="00E83A45" w:rsidRDefault="00462BDF" w:rsidP="00DE0D0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C86" w14:textId="662D45DD" w:rsidR="00462BDF" w:rsidRPr="00E83A45" w:rsidRDefault="00462BDF" w:rsidP="00DE0D0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7D70" w14:textId="71DE1915" w:rsidR="00462BDF" w:rsidRPr="00E83A45" w:rsidRDefault="00462BDF" w:rsidP="00DE0D0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6145737D" w14:textId="77777777" w:rsidTr="00FA6F2B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D4F74C" w14:textId="77777777" w:rsidR="00462BDF" w:rsidRPr="00E83A45" w:rsidRDefault="00462BDF" w:rsidP="00DE0D0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0ABC" w14:textId="70753236" w:rsidR="00462BDF" w:rsidRPr="00E83A45" w:rsidRDefault="00462BDF" w:rsidP="00DE0D0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Удаление пыли и локальных загрязнений с поверхности столов, освобожденных от документов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885E6" w14:textId="5B143DEC" w:rsidR="00462BDF" w:rsidRPr="00E83A45" w:rsidRDefault="00462BDF" w:rsidP="00DE0D0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1CB6FCC5" w14:textId="77777777" w:rsidTr="00FA6F2B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236B35" w14:textId="77777777" w:rsidR="00462BDF" w:rsidRPr="00E83A45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4AC1E" w14:textId="32986DC3" w:rsidR="00462BDF" w:rsidRPr="00E83A45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Удаление пыли и локальных загрязнений с подоконников, освобожденных от цветов и иных предметов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C8E6" w14:textId="1CB7A251" w:rsidR="00462BDF" w:rsidRPr="00E83A45" w:rsidRDefault="00462BDF" w:rsidP="004B605C">
            <w:pPr>
              <w:jc w:val="center"/>
            </w:pPr>
            <w:r w:rsidRPr="00E83A45">
              <w:t>ежедневно</w:t>
            </w:r>
          </w:p>
        </w:tc>
      </w:tr>
      <w:tr w:rsidR="00462BDF" w:rsidRPr="00E83A45" w14:paraId="317368C3" w14:textId="77777777" w:rsidTr="002349E1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0BC38B" w14:textId="77777777" w:rsidR="00462BDF" w:rsidRPr="00E83A45" w:rsidRDefault="00462BDF" w:rsidP="007E7FC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8B41" w14:textId="4BDAB40C" w:rsidR="00462BDF" w:rsidRPr="00E83A45" w:rsidRDefault="00462BDF" w:rsidP="007E7FC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пыли и локальных загрязнений с корпусов оргтехники (без ее передвижения)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1BB3" w14:textId="203A1A29" w:rsidR="00462BDF" w:rsidRPr="00E83A45" w:rsidRDefault="00462BDF" w:rsidP="004B605C">
            <w:pPr>
              <w:jc w:val="center"/>
            </w:pPr>
            <w:r w:rsidRPr="00E83A45">
              <w:t>ежедневно</w:t>
            </w:r>
          </w:p>
        </w:tc>
      </w:tr>
      <w:tr w:rsidR="00462BDF" w:rsidRPr="00E83A45" w14:paraId="16FC39D9" w14:textId="77777777" w:rsidTr="00FA6F2B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86C64D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3A0F" w14:textId="700A5CA6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пыли и локальных загрязнений с  дверных полотен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333B" w14:textId="23936969" w:rsidR="00462BDF" w:rsidRPr="00E83A45" w:rsidRDefault="009D7AF4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25D414AC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440462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1989" w14:textId="59CF01EF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уборка твердых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993A" w14:textId="5DCB2BCC" w:rsidR="00462BDF" w:rsidRPr="00E83A45" w:rsidRDefault="009D7AF4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</w:t>
            </w:r>
            <w:r w:rsidR="00462BDF" w:rsidRPr="00E83A45">
              <w:t xml:space="preserve">жедневно </w:t>
            </w:r>
          </w:p>
        </w:tc>
      </w:tr>
      <w:tr w:rsidR="00462BDF" w:rsidRPr="00E83A45" w14:paraId="42BAE992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29D2B7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9437" w14:textId="4DE15912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3E4BD" w14:textId="5922F89B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3BF1C849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9F67C0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DED4" w14:textId="2DA82FD2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протирка дверных блоков с применением чистящих и моющих  средств,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600E" w14:textId="035D8819" w:rsidR="00462BDF" w:rsidRPr="00E83A45" w:rsidRDefault="009D7AF4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3B8766CA" w14:textId="77777777" w:rsidTr="007E7FCC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9D7222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657B" w14:textId="214B895B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протирка плинтуса в доступных местах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0571" w14:textId="325130FB" w:rsidR="00462BDF" w:rsidRPr="00E83A45" w:rsidRDefault="009D7AF4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2EF5EC2F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7F29B3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9B75" w14:textId="7CECDCCC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Удаление локальных загрязнений с внутренней стороны оконного остекления  и рам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BB2C5" w14:textId="4DF8B6E4" w:rsidR="00462BDF" w:rsidRPr="00E83A45" w:rsidRDefault="009D7AF4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48C73646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4BE2B6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28CC" w14:textId="0BD4FF9A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загрязнений карнизов и оконных жалюзи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FB4B" w14:textId="055E7FA1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390A3A7B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8B9AF7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B6EC" w14:textId="208A5918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пыли и загрязнений с мебели и предметов интерьера на высоте до 3м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3042" w14:textId="7688BA4B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383A2E2E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56196F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74D7" w14:textId="765FC182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3AD1" w14:textId="4D7FD426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00257135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6C9658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6C8A" w14:textId="69DD4572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Протирка светильников и решеток вентиляции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90F2" w14:textId="68BE24E4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516542B2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AE7B3B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A63CB" w14:textId="1AD50D04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пыли и паутины с потолочных плинтусов и окон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4905" w14:textId="69D44456" w:rsidR="00462BDF" w:rsidRPr="00E83A45" w:rsidRDefault="0096412B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6599910E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3523F9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1DAC7" w14:textId="606E3805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Мойка холодильников и микроволновых печей (снаружи и внутри)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DD88" w14:textId="7F680E46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6BD27A9F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E94AE5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0E15" w14:textId="55F89A4D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Вынос мусора из офисной части ОСК в контейнер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FBC5" w14:textId="3D445404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7963AEB2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75D571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2B2" w14:textId="0157E158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Уход за растениями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56B2" w14:textId="236C8FD0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96412B" w:rsidRPr="00E83A45" w14:paraId="4CEBEDCD" w14:textId="77777777" w:rsidTr="00DF345D">
        <w:tc>
          <w:tcPr>
            <w:tcW w:w="852" w:type="dxa"/>
            <w:tcBorders>
              <w:left w:val="single" w:sz="6" w:space="0" w:color="auto"/>
              <w:right w:val="single" w:sz="6" w:space="0" w:color="auto"/>
            </w:tcBorders>
          </w:tcPr>
          <w:p w14:paraId="3066044A" w14:textId="77777777" w:rsidR="0096412B" w:rsidRPr="00E83A45" w:rsidRDefault="0096412B" w:rsidP="009641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69BE" w14:textId="69309D5D" w:rsidR="0096412B" w:rsidRPr="00E83A45" w:rsidRDefault="0096412B" w:rsidP="0096412B">
            <w:pPr>
              <w:autoSpaceDE w:val="0"/>
              <w:autoSpaceDN w:val="0"/>
              <w:adjustRightInd w:val="0"/>
            </w:pPr>
            <w:r w:rsidRPr="00E83A45">
              <w:t>Генеральная уборка в дневное время с выполнением полного объема периодической и суточной уборки с применением моющих и дезинфицирующих средств, с перестановкой мебели.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7637" w14:textId="58043D2B" w:rsidR="0096412B" w:rsidRPr="00E83A45" w:rsidRDefault="005F338A" w:rsidP="005F338A">
            <w:pPr>
              <w:autoSpaceDE w:val="0"/>
              <w:autoSpaceDN w:val="0"/>
              <w:adjustRightInd w:val="0"/>
              <w:jc w:val="center"/>
            </w:pPr>
            <w:r w:rsidRPr="00E83A45">
              <w:t>по потребности (</w:t>
            </w:r>
            <w:r w:rsidR="0096412B" w:rsidRPr="00E83A45">
              <w:t>не менее 1 раз  в месяц</w:t>
            </w:r>
            <w:r w:rsidRPr="00E83A45">
              <w:t>)</w:t>
            </w:r>
          </w:p>
        </w:tc>
      </w:tr>
      <w:tr w:rsidR="00462BDF" w:rsidRPr="00E83A45" w14:paraId="7CF2BAB1" w14:textId="77777777" w:rsidTr="00FA6F2B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29EE4" w14:textId="04710F59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F7B914" w14:textId="77777777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rPr>
                <w:b/>
                <w:bCs/>
                <w:i/>
                <w:lang w:eastAsia="ru-RU"/>
              </w:rPr>
              <w:t>Комплексная уборка коридоров, лестничных отделений:</w:t>
            </w:r>
          </w:p>
          <w:p w14:paraId="12CA7B8E" w14:textId="45D2F874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462BDF" w:rsidRPr="00E83A45" w14:paraId="7F862E57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AEACA" w14:textId="1453FBE0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8E19E1" w14:textId="0C4982E8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Чистка зеркал и стеклянных поверхностей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A60E" w14:textId="7B2FA338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198F0954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51B1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7DE7BD" w14:textId="6D958A3C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 xml:space="preserve">Протирка перил, балясин лестничных ограждений    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21D6" w14:textId="1CE51968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34897040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A55C1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F8C3DF" w14:textId="1C0C7D21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Мытьё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3E65" w14:textId="2629265E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 xml:space="preserve">ежедневно </w:t>
            </w:r>
          </w:p>
        </w:tc>
      </w:tr>
      <w:tr w:rsidR="00462BDF" w:rsidRPr="00E83A45" w14:paraId="470DFABA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D54D2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9BC0ED" w14:textId="13B1B3A6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Влажная протирка плинтуса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0642" w14:textId="2345B66E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7EFB6775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C3333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D4E4A0" w14:textId="44746C9B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Промывка дверных блоков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39155" w14:textId="41775D8F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553F9A89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36FE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0470E3" w14:textId="1B4D1C54" w:rsidR="00462BDF" w:rsidRPr="00E83A45" w:rsidRDefault="00462BDF" w:rsidP="00CB362B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7A4D" w14:textId="78449323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7DEADB74" w14:textId="77777777" w:rsidTr="00C139FE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B5D7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8EB38" w14:textId="79CD90A2" w:rsidR="00462BDF" w:rsidRPr="00E83A45" w:rsidRDefault="00462BDF" w:rsidP="00CB362B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E83A45">
              <w:t xml:space="preserve">Удаление локальных загрязнений с внутренней стороны оконного остекления  и рам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B5B0" w14:textId="5E329ED8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09D173ED" w14:textId="77777777" w:rsidTr="00C139FE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EC06" w14:textId="63F33625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9A4BC" w14:textId="1FCA4EBA" w:rsidR="00462BDF" w:rsidRPr="00E83A45" w:rsidRDefault="00462BDF" w:rsidP="00082A2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rPr>
                <w:b/>
                <w:i/>
                <w:lang w:eastAsia="ru-RU"/>
              </w:rPr>
              <w:t>Комплексная уборка дезинфекция туалетов:</w:t>
            </w:r>
          </w:p>
        </w:tc>
      </w:tr>
      <w:tr w:rsidR="00462BDF" w:rsidRPr="00E83A45" w14:paraId="67F3EB28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90458" w14:textId="4120329E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073A14" w14:textId="78942ED0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Удаление мусора из урн с заменой  пакетов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88C1C" w14:textId="60CC5AA5" w:rsidR="00462BDF" w:rsidRPr="00E83A45" w:rsidRDefault="00462BDF" w:rsidP="003537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 xml:space="preserve">ежедневно </w:t>
            </w:r>
          </w:p>
        </w:tc>
      </w:tr>
      <w:tr w:rsidR="00462BDF" w:rsidRPr="00E83A45" w14:paraId="011143A6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4755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A4DA3" w14:textId="6C843258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Чистка раковин, унитазов 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442D" w14:textId="268C535B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213425F8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CEDDB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1DA707" w14:textId="7066876C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Удаление локальных загрязнений с зеркал и аксессуаров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D8CEC" w14:textId="2866315F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53C9701A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706F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34E42" w14:textId="7380DC28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протирка  стен и перегородок между кабинами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DFE16" w14:textId="66BD4C31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691DBE70" w14:textId="77777777" w:rsidTr="00FA6F2B">
        <w:trPr>
          <w:trHeight w:val="326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E74AD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2F0BE0" w14:textId="046206FB" w:rsidR="00462BDF" w:rsidRPr="00E83A45" w:rsidRDefault="00462BDF" w:rsidP="00104E4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Заправка  мылом дозаторов, установка бумаги (полотенца, туалетная бумага).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9A77" w14:textId="27E5A8A3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 xml:space="preserve">ежедневно </w:t>
            </w:r>
          </w:p>
        </w:tc>
      </w:tr>
      <w:tr w:rsidR="00462BDF" w:rsidRPr="00E83A45" w14:paraId="6229253E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FCE97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55305" w14:textId="30833189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Промывка мусорных урн с 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AA54" w14:textId="48677111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5025CE6A" w14:textId="77777777" w:rsidTr="00FA6F2B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6955C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CE275" w14:textId="675DFBF1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уборка пола с использованием моющих и дезинфицирующих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7BE4" w14:textId="23D4E342" w:rsidR="00462BDF" w:rsidRPr="00E83A45" w:rsidRDefault="00462BDF" w:rsidP="003537C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 xml:space="preserve">ежедневно </w:t>
            </w:r>
          </w:p>
        </w:tc>
      </w:tr>
      <w:tr w:rsidR="00462BDF" w:rsidRPr="00E83A45" w14:paraId="4B922109" w14:textId="77777777" w:rsidTr="00DF345D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CAA9F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DA881A" w14:textId="158B03BF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2E55" w14:textId="086F5840" w:rsidR="00462BDF" w:rsidRPr="00E83A45" w:rsidRDefault="0096412B" w:rsidP="00CB362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4A5880CB" w14:textId="77777777" w:rsidTr="00C139FE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A2BEA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437B16" w14:textId="653763C1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 xml:space="preserve">Удаление загрязнений и влажная протирка  мебели на высоте до 3м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5D4FA" w14:textId="18FAD7DB" w:rsidR="00462BDF" w:rsidRPr="00E83A45" w:rsidRDefault="00462BDF" w:rsidP="00CB362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0EAD2A93" w14:textId="77777777" w:rsidTr="00DF345D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3C305" w14:textId="77777777" w:rsidR="00462BDF" w:rsidRPr="00E83A45" w:rsidRDefault="00462BDF" w:rsidP="00CB362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1D6318" w14:textId="6A379FE2" w:rsidR="00462BDF" w:rsidRPr="00E83A45" w:rsidRDefault="00462BDF" w:rsidP="00CB362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t>Влажная протирка поверхности труб и радиаторов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661D" w14:textId="72FD8B32" w:rsidR="00462BDF" w:rsidRPr="00E83A45" w:rsidRDefault="00462BDF" w:rsidP="00CB362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97E54" w:rsidRPr="00E83A45" w14:paraId="2CFB0212" w14:textId="77777777" w:rsidTr="00DF345D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BB166" w14:textId="77777777" w:rsidR="00497E54" w:rsidRPr="00E83A45" w:rsidRDefault="00497E54" w:rsidP="00497E5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A15644" w14:textId="49048A4A" w:rsidR="00497E54" w:rsidRPr="00E83A45" w:rsidRDefault="00497E54" w:rsidP="00497E54">
            <w:pPr>
              <w:autoSpaceDE w:val="0"/>
              <w:autoSpaceDN w:val="0"/>
              <w:adjustRightInd w:val="0"/>
            </w:pPr>
            <w:r w:rsidRPr="00E83A45">
              <w:t xml:space="preserve">Генеральная уборка: Дезинфекция туалетов, чистка и дезинфекция кафельной плитки  высотой не более 2 м., унитазов, раковин  (включая удаление ржавчины, мочевого, </w:t>
            </w:r>
            <w:r w:rsidRPr="00E83A45">
              <w:lastRenderedPageBreak/>
              <w:t>водного известнякового камня) с применением дезинфицирующих средств.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6219" w14:textId="7CDDE644" w:rsidR="00497E54" w:rsidRPr="00E83A45" w:rsidRDefault="00497E54" w:rsidP="00497E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3A45">
              <w:lastRenderedPageBreak/>
              <w:t>по потребности (не менее 1 раз  в месяц)</w:t>
            </w:r>
          </w:p>
        </w:tc>
      </w:tr>
      <w:tr w:rsidR="00462BDF" w:rsidRPr="00E83A45" w14:paraId="38172CC1" w14:textId="77777777" w:rsidTr="00C139FE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31645" w14:textId="22EFC8B3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4F3E55" w14:textId="026A56BB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3A45">
              <w:rPr>
                <w:b/>
                <w:i/>
                <w:lang w:eastAsia="ru-RU"/>
              </w:rPr>
              <w:t>Мытье окон:</w:t>
            </w:r>
          </w:p>
        </w:tc>
      </w:tr>
      <w:tr w:rsidR="00462BDF" w:rsidRPr="00E83A45" w14:paraId="7537B1C0" w14:textId="77777777" w:rsidTr="00C139FE">
        <w:tc>
          <w:tcPr>
            <w:tcW w:w="8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1CB4D6" w14:textId="32D4DD94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5275F2" w14:textId="0DEDB896" w:rsidR="00462BDF" w:rsidRPr="00E83A45" w:rsidRDefault="00462BDF" w:rsidP="00462BDF">
            <w:pPr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rPr>
                <w:lang w:eastAsia="ru-RU"/>
              </w:rPr>
              <w:t>-мытьё окон, подоконников, рам, межрамных проёмов, ручек, стекол с наружной и внутренней стороны, отливов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396AA" w14:textId="6D4AD1BE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rPr>
                <w:lang w:eastAsia="ru-RU"/>
              </w:rPr>
              <w:t>2 раза в год</w:t>
            </w:r>
          </w:p>
        </w:tc>
      </w:tr>
      <w:tr w:rsidR="00462BDF" w:rsidRPr="00E83A45" w14:paraId="0D1EB98D" w14:textId="77777777" w:rsidTr="00DF345D"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818D57" w14:textId="79039700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E83A45">
              <w:rPr>
                <w:b/>
                <w:lang w:val="en-US" w:eastAsia="ru-RU"/>
              </w:rPr>
              <w:t>V</w:t>
            </w:r>
            <w:r w:rsidRPr="00E83A45">
              <w:rPr>
                <w:b/>
                <w:lang w:eastAsia="ru-RU"/>
              </w:rPr>
              <w:t>.</w:t>
            </w:r>
          </w:p>
          <w:p w14:paraId="11184356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74AB0337" w14:textId="6ADFBED8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478B" w14:textId="7B997F32" w:rsidR="00462BDF" w:rsidRPr="00E83A45" w:rsidRDefault="00462BDF" w:rsidP="00462BDF">
            <w:pPr>
              <w:rPr>
                <w:lang w:eastAsia="ru-RU"/>
              </w:rPr>
            </w:pPr>
            <w:r w:rsidRPr="00E83A45">
              <w:rPr>
                <w:b/>
                <w:i/>
                <w:lang w:eastAsia="ru-RU"/>
              </w:rPr>
              <w:t>Уборка производственных помещений Участков, РЭС, ПС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0955C" w14:textId="01E9BEE5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462BDF" w:rsidRPr="00E83A45" w14:paraId="3FA8A32D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C31CFE" w14:textId="20707E0E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8D789" w14:textId="5E95D3B9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Удаление пыли и локальных загрязнений с  дверных полотен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047" w14:textId="34E8509A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363A8C8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9EC04E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44108" w14:textId="4F68E91A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Влажная уборка твердых полов с применением чистящих и моющих 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1CB" w14:textId="06C37D64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E83A45" w14:paraId="47A2B228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49AC4E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42A71" w14:textId="14AE0ADF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Протирка светильников и решеток вентиляции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F81" w14:textId="73E3C08F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6FA75BC0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E6CE74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B004D" w14:textId="035F2CF5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Мойка холодильников и микроволновых печей (снаружи и внутри)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A61" w14:textId="754C61FB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1C1FB05B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B6B07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C5D353" w14:textId="0E57D61E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Удаление пыли и загрязнений с мебели и предметов интерьера на высоте до 3м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A4B" w14:textId="5ABE0128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1раз в неделю</w:t>
            </w:r>
          </w:p>
        </w:tc>
      </w:tr>
      <w:tr w:rsidR="00462BDF" w:rsidRPr="00E83A45" w14:paraId="4FE3CC7C" w14:textId="77777777" w:rsidTr="00DF345D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EE4446" w14:textId="77777777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E2711" w14:textId="463F4794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lang w:eastAsia="ru-RU"/>
              </w:rPr>
            </w:pPr>
            <w:r w:rsidRPr="00E83A45">
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7C2" w14:textId="790C676E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  <w:tr w:rsidR="00462BDF" w:rsidRPr="00015066" w14:paraId="6F545EE8" w14:textId="77777777" w:rsidTr="00DF345D"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823B" w14:textId="426355CC" w:rsidR="00462BDF" w:rsidRPr="00E83A45" w:rsidRDefault="00462BDF" w:rsidP="00462BD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CA60" w14:textId="7FB733DF" w:rsidR="00462BDF" w:rsidRPr="00E83A45" w:rsidRDefault="00462BDF" w:rsidP="00462BDF">
            <w:pPr>
              <w:rPr>
                <w:lang w:eastAsia="ru-RU"/>
              </w:rPr>
            </w:pPr>
            <w:r w:rsidRPr="00E83A45">
              <w:t>Удаление пыли и локальных загрязнений с подоконников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C6DF" w14:textId="29D89FBB" w:rsidR="00462BDF" w:rsidRPr="00E83A45" w:rsidRDefault="00462BDF" w:rsidP="00462B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A45">
              <w:t>ежедневно</w:t>
            </w:r>
          </w:p>
        </w:tc>
      </w:tr>
    </w:tbl>
    <w:p w14:paraId="7D89F61C" w14:textId="39F51A09" w:rsidR="0079083E" w:rsidRPr="00015066" w:rsidRDefault="0079083E" w:rsidP="0079083E">
      <w:pPr>
        <w:widowControl w:val="0"/>
        <w:autoSpaceDE w:val="0"/>
        <w:autoSpaceDN w:val="0"/>
        <w:adjustRightInd w:val="0"/>
        <w:jc w:val="both"/>
        <w:rPr>
          <w:bCs/>
          <w:lang w:eastAsia="ru-RU"/>
        </w:rPr>
      </w:pPr>
    </w:p>
    <w:p w14:paraId="30B39C10" w14:textId="77777777" w:rsidR="0079083E" w:rsidRPr="00015066" w:rsidRDefault="0079083E" w:rsidP="0079083E">
      <w:pPr>
        <w:jc w:val="center"/>
        <w:rPr>
          <w:b/>
        </w:rPr>
      </w:pPr>
      <w:r w:rsidRPr="00015066">
        <w:rPr>
          <w:b/>
        </w:rPr>
        <w:t>Информация</w:t>
      </w:r>
    </w:p>
    <w:p w14:paraId="7576F072" w14:textId="77777777" w:rsidR="0079083E" w:rsidRPr="00015066" w:rsidRDefault="0079083E" w:rsidP="0079083E">
      <w:pPr>
        <w:jc w:val="center"/>
      </w:pPr>
      <w:r w:rsidRPr="00015066">
        <w:t>о минимальной потребности пакетов для сбора и выноса мусора в штуках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76"/>
        <w:gridCol w:w="1565"/>
        <w:gridCol w:w="1240"/>
        <w:gridCol w:w="1521"/>
        <w:gridCol w:w="3251"/>
      </w:tblGrid>
      <w:tr w:rsidR="00FE3332" w:rsidRPr="00015066" w14:paraId="6B591AA7" w14:textId="77777777" w:rsidTr="00336FAA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15727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Объем пакета, л</w:t>
            </w:r>
          </w:p>
        </w:tc>
      </w:tr>
      <w:tr w:rsidR="00FE3332" w:rsidRPr="00015066" w14:paraId="1BE9AF6E" w14:textId="77777777" w:rsidTr="00336FAA">
        <w:trPr>
          <w:trHeight w:val="484"/>
        </w:trPr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49E00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30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E1C8D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60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A09B1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80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2952F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120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E34C" w14:textId="77777777" w:rsidR="00FE3332" w:rsidRPr="00015066" w:rsidRDefault="00FE3332" w:rsidP="001B63A4">
            <w:pPr>
              <w:snapToGrid w:val="0"/>
              <w:jc w:val="center"/>
            </w:pPr>
            <w:r w:rsidRPr="00015066">
              <w:t>240</w:t>
            </w:r>
          </w:p>
        </w:tc>
      </w:tr>
      <w:tr w:rsidR="00FE3332" w:rsidRPr="00015066" w14:paraId="6AE997F0" w14:textId="77777777" w:rsidTr="00336FAA">
        <w:trPr>
          <w:trHeight w:val="409"/>
        </w:trPr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50EC2" w14:textId="77777777" w:rsidR="00FE3332" w:rsidRPr="00E83A45" w:rsidRDefault="00FE3332" w:rsidP="001B63A4">
            <w:pPr>
              <w:snapToGrid w:val="0"/>
              <w:jc w:val="center"/>
            </w:pPr>
            <w:r w:rsidRPr="00E83A45">
              <w:t>56000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3E829" w14:textId="77777777" w:rsidR="00FE3332" w:rsidRPr="00E83A45" w:rsidRDefault="00FE3332" w:rsidP="001B63A4">
            <w:pPr>
              <w:snapToGrid w:val="0"/>
              <w:jc w:val="center"/>
            </w:pPr>
            <w:r w:rsidRPr="00E83A45">
              <w:t>3000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E7C3C" w14:textId="77777777" w:rsidR="00FE3332" w:rsidRPr="00E83A45" w:rsidRDefault="00FE3332" w:rsidP="001B63A4">
            <w:pPr>
              <w:jc w:val="center"/>
            </w:pP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0CFB5" w14:textId="77777777" w:rsidR="00FE3332" w:rsidRPr="00E83A45" w:rsidRDefault="00FE3332" w:rsidP="001B63A4">
            <w:pPr>
              <w:snapToGrid w:val="0"/>
              <w:jc w:val="center"/>
            </w:pPr>
            <w:r w:rsidRPr="00E83A45">
              <w:t>1700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D184A" w14:textId="77777777" w:rsidR="00FE3332" w:rsidRPr="00E83A45" w:rsidRDefault="00FE3332" w:rsidP="001B63A4">
            <w:pPr>
              <w:snapToGrid w:val="0"/>
              <w:jc w:val="center"/>
            </w:pPr>
            <w:r w:rsidRPr="00E83A45">
              <w:t>1900</w:t>
            </w:r>
          </w:p>
        </w:tc>
      </w:tr>
    </w:tbl>
    <w:p w14:paraId="1E76AFDA" w14:textId="77777777" w:rsidR="0079083E" w:rsidRPr="00015066" w:rsidRDefault="0079083E" w:rsidP="0079083E"/>
    <w:p w14:paraId="4A44F3C5" w14:textId="77777777" w:rsidR="0079083E" w:rsidRPr="00015066" w:rsidRDefault="0079083E" w:rsidP="0079083E">
      <w:pPr>
        <w:jc w:val="center"/>
        <w:rPr>
          <w:b/>
        </w:rPr>
      </w:pPr>
      <w:r w:rsidRPr="00015066">
        <w:rPr>
          <w:b/>
        </w:rPr>
        <w:t>Информация</w:t>
      </w:r>
    </w:p>
    <w:p w14:paraId="5248A189" w14:textId="77777777" w:rsidR="0079083E" w:rsidRPr="00015066" w:rsidRDefault="0079083E" w:rsidP="0079083E">
      <w:pPr>
        <w:jc w:val="center"/>
        <w:rPr>
          <w:b/>
        </w:rPr>
      </w:pPr>
      <w:r w:rsidRPr="00015066">
        <w:rPr>
          <w:b/>
        </w:rPr>
        <w:t>по количеству мусорных корзин, санитарных узлов,</w:t>
      </w:r>
    </w:p>
    <w:p w14:paraId="4769DDDC" w14:textId="77777777" w:rsidR="0079083E" w:rsidRPr="00015066" w:rsidRDefault="0079083E" w:rsidP="0079083E">
      <w:pPr>
        <w:jc w:val="center"/>
        <w:rPr>
          <w:b/>
        </w:rPr>
      </w:pPr>
      <w:r w:rsidRPr="00015066">
        <w:rPr>
          <w:b/>
        </w:rPr>
        <w:t>сантехнических устройств и приборов</w:t>
      </w:r>
    </w:p>
    <w:p w14:paraId="437119A3" w14:textId="77777777" w:rsidR="0079083E" w:rsidRPr="00015066" w:rsidRDefault="0079083E" w:rsidP="0079083E">
      <w:pPr>
        <w:jc w:val="center"/>
        <w:rPr>
          <w:b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510"/>
        <w:gridCol w:w="1509"/>
        <w:gridCol w:w="1768"/>
        <w:gridCol w:w="1984"/>
        <w:gridCol w:w="3082"/>
      </w:tblGrid>
      <w:tr w:rsidR="00A83D93" w:rsidRPr="00015066" w14:paraId="000E6A8F" w14:textId="77777777" w:rsidTr="00A83D93"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1529F" w14:textId="77777777" w:rsidR="00A83D93" w:rsidRPr="00015066" w:rsidRDefault="00A83D93" w:rsidP="001B63A4">
            <w:pPr>
              <w:snapToGrid w:val="0"/>
              <w:jc w:val="center"/>
            </w:pPr>
            <w:r w:rsidRPr="00015066">
              <w:t>Мусорные корзины, шт.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B665F" w14:textId="77777777" w:rsidR="00A83D93" w:rsidRPr="00015066" w:rsidRDefault="00A83D93" w:rsidP="001B63A4">
            <w:pPr>
              <w:snapToGrid w:val="0"/>
              <w:jc w:val="center"/>
            </w:pPr>
            <w:r w:rsidRPr="00015066">
              <w:t>Санитарные узлы, шт.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2FE5D" w14:textId="77777777" w:rsidR="00A83D93" w:rsidRPr="00015066" w:rsidRDefault="00A83D93" w:rsidP="001B63A4">
            <w:pPr>
              <w:snapToGrid w:val="0"/>
              <w:jc w:val="center"/>
            </w:pPr>
            <w:r w:rsidRPr="00015066">
              <w:t>Унитазы, шт.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503EF" w14:textId="77777777" w:rsidR="00A83D93" w:rsidRPr="00015066" w:rsidRDefault="00A83D93" w:rsidP="001B63A4">
            <w:pPr>
              <w:snapToGrid w:val="0"/>
              <w:jc w:val="center"/>
            </w:pPr>
            <w:r w:rsidRPr="00015066">
              <w:t>Умывальники (раковины), шт.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4D2F9" w14:textId="77777777" w:rsidR="00A83D93" w:rsidRPr="00015066" w:rsidRDefault="00A83D93" w:rsidP="001B63A4">
            <w:pPr>
              <w:snapToGrid w:val="0"/>
              <w:jc w:val="center"/>
            </w:pPr>
            <w:r w:rsidRPr="00015066">
              <w:t>Душевые кабины, шт.</w:t>
            </w:r>
          </w:p>
        </w:tc>
      </w:tr>
      <w:tr w:rsidR="00A83D93" w:rsidRPr="00015066" w14:paraId="2BD8B9F7" w14:textId="77777777" w:rsidTr="00A83D93">
        <w:trPr>
          <w:trHeight w:val="409"/>
        </w:trPr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46096" w14:textId="77FE2993" w:rsidR="00A83D93" w:rsidRPr="00015066" w:rsidRDefault="00293690" w:rsidP="001B63A4">
            <w:pPr>
              <w:snapToGrid w:val="0"/>
              <w:jc w:val="center"/>
            </w:pPr>
            <w:r w:rsidRPr="00015066">
              <w:t>1122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A4590" w14:textId="18CC89E3" w:rsidR="00A83D93" w:rsidRPr="00015066" w:rsidRDefault="00293690" w:rsidP="001B63A4">
            <w:pPr>
              <w:snapToGrid w:val="0"/>
              <w:jc w:val="center"/>
            </w:pPr>
            <w:r w:rsidRPr="00015066">
              <w:t>170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B94CF" w14:textId="1D4EE15C" w:rsidR="00A83D93" w:rsidRPr="00015066" w:rsidRDefault="00293690" w:rsidP="001B63A4">
            <w:pPr>
              <w:snapToGrid w:val="0"/>
              <w:jc w:val="center"/>
            </w:pPr>
            <w:r w:rsidRPr="00015066">
              <w:t>215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88778" w14:textId="032D5C9B" w:rsidR="00A83D93" w:rsidRPr="00015066" w:rsidRDefault="00293690" w:rsidP="001B63A4">
            <w:pPr>
              <w:snapToGrid w:val="0"/>
              <w:jc w:val="center"/>
            </w:pPr>
            <w:r w:rsidRPr="00015066">
              <w:t>200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1B7E5" w14:textId="6C4B418E" w:rsidR="00A83D93" w:rsidRPr="00015066" w:rsidRDefault="00293690" w:rsidP="001B63A4">
            <w:pPr>
              <w:snapToGrid w:val="0"/>
              <w:jc w:val="center"/>
            </w:pPr>
            <w:r w:rsidRPr="00015066">
              <w:t>76</w:t>
            </w:r>
          </w:p>
        </w:tc>
      </w:tr>
    </w:tbl>
    <w:p w14:paraId="7C146FCD" w14:textId="77777777" w:rsidR="00A83D93" w:rsidRPr="00015066" w:rsidRDefault="00A83D93" w:rsidP="0079083E">
      <w:pPr>
        <w:tabs>
          <w:tab w:val="left" w:pos="0"/>
        </w:tabs>
        <w:autoSpaceDE w:val="0"/>
        <w:autoSpaceDN w:val="0"/>
        <w:adjustRightInd w:val="0"/>
        <w:rPr>
          <w:lang w:eastAsia="ru-RU"/>
        </w:rPr>
      </w:pPr>
    </w:p>
    <w:p w14:paraId="1A05497B" w14:textId="77777777" w:rsidR="00550BE2" w:rsidRPr="00015066" w:rsidRDefault="00550BE2" w:rsidP="00550BE2">
      <w:pPr>
        <w:tabs>
          <w:tab w:val="left" w:pos="418"/>
        </w:tabs>
        <w:autoSpaceDE w:val="0"/>
        <w:autoSpaceDN w:val="0"/>
        <w:adjustRightInd w:val="0"/>
        <w:jc w:val="center"/>
        <w:rPr>
          <w:b/>
          <w:lang w:eastAsia="ru-RU"/>
        </w:rPr>
      </w:pPr>
      <w:r w:rsidRPr="00015066">
        <w:rPr>
          <w:b/>
          <w:lang w:val="en-US" w:eastAsia="ru-RU"/>
        </w:rPr>
        <w:t>IV</w:t>
      </w:r>
      <w:r w:rsidRPr="00015066">
        <w:rPr>
          <w:b/>
          <w:lang w:eastAsia="ru-RU"/>
        </w:rPr>
        <w:t>. ОБЩИЕ ТРЕБОВАНИЯ К ОКАЗАНИЮ УСЛУГ</w:t>
      </w:r>
    </w:p>
    <w:p w14:paraId="57E0ABBB" w14:textId="482BD257" w:rsidR="00550BE2" w:rsidRPr="00015066" w:rsidRDefault="00550BE2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>4.1. Качество оказываемых услуг должно соо</w:t>
      </w:r>
      <w:r w:rsidR="00DB42FB" w:rsidRPr="00015066">
        <w:rPr>
          <w:lang w:eastAsia="ru-RU"/>
        </w:rPr>
        <w:t>тветствовать требованиям ГОСТ Р </w:t>
      </w:r>
      <w:r w:rsidRPr="00015066">
        <w:rPr>
          <w:lang w:eastAsia="ru-RU"/>
        </w:rPr>
        <w:t>51870-2002 «Услуги по уборке зданий и сооружений».</w:t>
      </w:r>
    </w:p>
    <w:p w14:paraId="6128F9AD" w14:textId="77777777" w:rsidR="00550BE2" w:rsidRPr="00015066" w:rsidRDefault="00550BE2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>4.2. Критерии безопасности оказываемых услуг должны соответствовать требованиям ГОСТ Р 51870-2002, ГОСТ 12.1.004-91 «Система стандартов безопасности труда. Пожарная безопасность. Общие требования».</w:t>
      </w:r>
    </w:p>
    <w:p w14:paraId="7BFF4C64" w14:textId="77777777" w:rsidR="00B567F9" w:rsidRPr="00015066" w:rsidRDefault="00B567F9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>4.3.</w:t>
      </w:r>
      <w:r w:rsidRPr="00015066">
        <w:rPr>
          <w:lang w:eastAsia="ru-RU"/>
        </w:rPr>
        <w:tab/>
        <w:t>До начала оказания Услуг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 фамилии, име</w:t>
      </w:r>
      <w:r w:rsidR="00516217" w:rsidRPr="00015066">
        <w:rPr>
          <w:lang w:eastAsia="ru-RU"/>
        </w:rPr>
        <w:t>ни, отчества, паспортных данных</w:t>
      </w:r>
      <w:r w:rsidRPr="00015066">
        <w:rPr>
          <w:lang w:eastAsia="ru-RU"/>
        </w:rPr>
        <w:t>) на каждого сотрудника. Срок подачи информации – в течении 1 дня после заключения договора.</w:t>
      </w:r>
    </w:p>
    <w:p w14:paraId="0C22A3C6" w14:textId="5AD19464" w:rsidR="00B567F9" w:rsidRPr="00015066" w:rsidRDefault="00B567F9" w:rsidP="00336FAA">
      <w:pPr>
        <w:widowControl w:val="0"/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>4.4.</w:t>
      </w:r>
      <w:r w:rsidRPr="00015066">
        <w:rPr>
          <w:lang w:eastAsia="ru-RU"/>
        </w:rPr>
        <w:tab/>
        <w:t>Исполнитель обязан иметь полный комплект должностных инструкций персонала, который будет задействован при оказании услуг.</w:t>
      </w:r>
    </w:p>
    <w:p w14:paraId="0B5C080B" w14:textId="2C7A294F" w:rsidR="00D43329" w:rsidRPr="00015066" w:rsidRDefault="00843E31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 xml:space="preserve">4.5. </w:t>
      </w:r>
      <w:r w:rsidR="00D43329" w:rsidRPr="00015066">
        <w:rPr>
          <w:lang w:eastAsia="ru-RU"/>
        </w:rPr>
        <w:t>Исполнитель обязан иметь</w:t>
      </w:r>
      <w:r w:rsidR="009E2DBB" w:rsidRPr="00015066">
        <w:rPr>
          <w:lang w:eastAsia="ru-RU"/>
        </w:rPr>
        <w:t xml:space="preserve"> (не менее двадцати удостоверений) </w:t>
      </w:r>
      <w:r w:rsidR="00D43329" w:rsidRPr="00015066">
        <w:rPr>
          <w:lang w:eastAsia="ru-RU"/>
        </w:rPr>
        <w:t xml:space="preserve">и предоставить Заказчику копии удостоверений </w:t>
      </w:r>
      <w:r w:rsidR="009E2DBB" w:rsidRPr="00015066">
        <w:rPr>
          <w:lang w:eastAsia="ru-RU"/>
        </w:rPr>
        <w:t>сотрудников (уборщиков)</w:t>
      </w:r>
      <w:r w:rsidR="00D43329" w:rsidRPr="00015066">
        <w:rPr>
          <w:lang w:eastAsia="ru-RU"/>
        </w:rPr>
        <w:t xml:space="preserve">, подтверждающих наличие у них </w:t>
      </w:r>
      <w:r w:rsidR="00D43329" w:rsidRPr="00015066">
        <w:rPr>
          <w:rFonts w:eastAsia="Calibri"/>
          <w:lang w:eastAsia="en-US"/>
        </w:rPr>
        <w:t>2 группы по электробезопасности.</w:t>
      </w:r>
    </w:p>
    <w:p w14:paraId="23E1EC5B" w14:textId="65FA8D86" w:rsidR="00843E31" w:rsidRPr="00015066" w:rsidRDefault="00D43329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 xml:space="preserve">4.6. </w:t>
      </w:r>
      <w:r w:rsidR="00843E31" w:rsidRPr="00015066">
        <w:rPr>
          <w:lang w:eastAsia="ru-RU"/>
        </w:rPr>
        <w:t xml:space="preserve">В связи с необходимостью предоставления услуг по мойке окон способом промышленного альпинизма, Исполнитель обязан </w:t>
      </w:r>
      <w:r w:rsidRPr="00015066">
        <w:rPr>
          <w:lang w:eastAsia="ru-RU"/>
        </w:rPr>
        <w:t>либо</w:t>
      </w:r>
      <w:r w:rsidR="00843E31" w:rsidRPr="00015066">
        <w:rPr>
          <w:lang w:eastAsia="ru-RU"/>
        </w:rPr>
        <w:t>:</w:t>
      </w:r>
    </w:p>
    <w:p w14:paraId="244440F3" w14:textId="4BCC67C8" w:rsidR="00843E31" w:rsidRPr="00015066" w:rsidRDefault="00DF759E" w:rsidP="00DF759E">
      <w:pPr>
        <w:pStyle w:val="af8"/>
        <w:widowControl w:val="0"/>
        <w:numPr>
          <w:ilvl w:val="0"/>
          <w:numId w:val="44"/>
        </w:numPr>
        <w:tabs>
          <w:tab w:val="left" w:pos="442"/>
        </w:tabs>
        <w:autoSpaceDE w:val="0"/>
        <w:autoSpaceDN w:val="0"/>
        <w:adjustRightInd w:val="0"/>
        <w:ind w:hanging="349"/>
        <w:jc w:val="both"/>
      </w:pPr>
      <w:r w:rsidRPr="00015066">
        <w:lastRenderedPageBreak/>
        <w:t xml:space="preserve"> </w:t>
      </w:r>
      <w:r w:rsidR="00D43329" w:rsidRPr="00015066">
        <w:t>и</w:t>
      </w:r>
      <w:r w:rsidR="00843E31" w:rsidRPr="00015066">
        <w:t>меть в штате промышленных альпинистов</w:t>
      </w:r>
      <w:r w:rsidR="00D43329" w:rsidRPr="00015066">
        <w:t>;</w:t>
      </w:r>
    </w:p>
    <w:p w14:paraId="74C07854" w14:textId="3B2DC9F2" w:rsidR="00843E31" w:rsidRPr="00015066" w:rsidRDefault="00D43329" w:rsidP="00DF759E">
      <w:pPr>
        <w:pStyle w:val="af8"/>
        <w:widowControl w:val="0"/>
        <w:numPr>
          <w:ilvl w:val="0"/>
          <w:numId w:val="44"/>
        </w:numPr>
        <w:tabs>
          <w:tab w:val="left" w:pos="442"/>
          <w:tab w:val="left" w:pos="1276"/>
        </w:tabs>
        <w:autoSpaceDE w:val="0"/>
        <w:autoSpaceDN w:val="0"/>
        <w:adjustRightInd w:val="0"/>
        <w:ind w:left="0" w:firstLine="851"/>
        <w:jc w:val="both"/>
      </w:pPr>
      <w:r w:rsidRPr="00015066">
        <w:t>и</w:t>
      </w:r>
      <w:r w:rsidR="00843E31" w:rsidRPr="00015066">
        <w:t xml:space="preserve">меть </w:t>
      </w:r>
      <w:r w:rsidRPr="00015066">
        <w:t xml:space="preserve">и предоставить Заказчику копии действующих договоров с </w:t>
      </w:r>
      <w:r w:rsidR="00843E31" w:rsidRPr="00015066">
        <w:t>организациями</w:t>
      </w:r>
      <w:r w:rsidRPr="00015066">
        <w:t>, имеющими в штате промышленных альпинистов.</w:t>
      </w:r>
    </w:p>
    <w:p w14:paraId="27F197C2" w14:textId="2BC63FB6" w:rsidR="00B567F9" w:rsidRPr="00015066" w:rsidRDefault="00B567F9" w:rsidP="008C219B">
      <w:pPr>
        <w:widowControl w:val="0"/>
        <w:tabs>
          <w:tab w:val="left" w:pos="442"/>
        </w:tabs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AE40E5" w:rsidRPr="00015066">
        <w:rPr>
          <w:lang w:eastAsia="ru-RU"/>
        </w:rPr>
        <w:t>7</w:t>
      </w:r>
      <w:r w:rsidRPr="00015066">
        <w:rPr>
          <w:lang w:eastAsia="ru-RU"/>
        </w:rPr>
        <w:t>.</w:t>
      </w:r>
      <w:r w:rsidRPr="00015066">
        <w:rPr>
          <w:lang w:eastAsia="ru-RU"/>
        </w:rPr>
        <w:tab/>
        <w:t>Все документы согласовываются с Заказчиком. До согласования этих документов Заказчиком, Исполнитель считается не приступившим к оказанию услуг по договору.</w:t>
      </w:r>
    </w:p>
    <w:p w14:paraId="7A57A31F" w14:textId="24B53A4A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AE40E5" w:rsidRPr="00015066">
        <w:rPr>
          <w:lang w:eastAsia="ru-RU"/>
        </w:rPr>
        <w:t>8</w:t>
      </w:r>
      <w:r w:rsidRPr="00015066">
        <w:rPr>
          <w:lang w:eastAsia="ru-RU"/>
        </w:rPr>
        <w:t>. Для предоставления услуг за объектами</w:t>
      </w:r>
      <w:r w:rsidR="00D9724A" w:rsidRPr="00015066">
        <w:rPr>
          <w:lang w:eastAsia="ru-RU"/>
        </w:rPr>
        <w:t xml:space="preserve"> закрепляется бригада с необходимым штатом специалистов </w:t>
      </w:r>
      <w:r w:rsidRPr="00015066">
        <w:rPr>
          <w:lang w:eastAsia="ru-RU"/>
        </w:rPr>
        <w:t xml:space="preserve">и представитель </w:t>
      </w:r>
      <w:r w:rsidR="00637223" w:rsidRPr="00015066">
        <w:rPr>
          <w:lang w:eastAsia="ru-RU"/>
        </w:rPr>
        <w:t xml:space="preserve">(менеджер) </w:t>
      </w:r>
      <w:r w:rsidRPr="00015066">
        <w:rPr>
          <w:lang w:eastAsia="ru-RU"/>
        </w:rPr>
        <w:t>для</w:t>
      </w:r>
      <w:r w:rsidR="00D9724A" w:rsidRPr="00015066">
        <w:rPr>
          <w:lang w:eastAsia="ru-RU"/>
        </w:rPr>
        <w:t xml:space="preserve"> контроля и распределения работ. </w:t>
      </w:r>
      <w:r w:rsidR="00020057" w:rsidRPr="00015066">
        <w:rPr>
          <w:lang w:eastAsia="ru-RU"/>
        </w:rPr>
        <w:t>Обязательное требование – наличие представителя (менеджера) по работе</w:t>
      </w:r>
      <w:r w:rsidR="00D9724A" w:rsidRPr="00015066">
        <w:rPr>
          <w:lang w:eastAsia="ru-RU"/>
        </w:rPr>
        <w:t xml:space="preserve"> с бригадой, с указанием рабочего места на объекте, контактными данными.</w:t>
      </w:r>
    </w:p>
    <w:p w14:paraId="0F19DE91" w14:textId="5FDFFB32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AE40E5" w:rsidRPr="00015066">
        <w:rPr>
          <w:lang w:eastAsia="ru-RU"/>
        </w:rPr>
        <w:t>9</w:t>
      </w:r>
      <w:r w:rsidRPr="00015066">
        <w:rPr>
          <w:lang w:eastAsia="ru-RU"/>
        </w:rPr>
        <w:t xml:space="preserve">. Все услуги по </w:t>
      </w:r>
      <w:r w:rsidR="00637223" w:rsidRPr="00015066">
        <w:rPr>
          <w:lang w:eastAsia="ru-RU"/>
        </w:rPr>
        <w:t xml:space="preserve">комплексной уборке зданий </w:t>
      </w:r>
      <w:r w:rsidRPr="00015066">
        <w:rPr>
          <w:lang w:eastAsia="ru-RU"/>
        </w:rPr>
        <w:t>оказываются под руководством представителя.</w:t>
      </w:r>
    </w:p>
    <w:p w14:paraId="2865F61E" w14:textId="3B5A6374" w:rsidR="00550BE2" w:rsidRPr="00015066" w:rsidRDefault="00550BE2" w:rsidP="00AE40E5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AE40E5" w:rsidRPr="00015066">
        <w:rPr>
          <w:lang w:eastAsia="ru-RU"/>
        </w:rPr>
        <w:t>10</w:t>
      </w:r>
      <w:r w:rsidRPr="00015066">
        <w:rPr>
          <w:lang w:eastAsia="ru-RU"/>
        </w:rPr>
        <w:t>. 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</w:t>
      </w:r>
      <w:r w:rsidR="00AE40E5" w:rsidRPr="00015066">
        <w:rPr>
          <w:lang w:eastAsia="ru-RU"/>
        </w:rPr>
        <w:t xml:space="preserve">х указанными обстоятельствами. </w:t>
      </w:r>
      <w:r w:rsidRPr="00015066">
        <w:rPr>
          <w:lang w:eastAsia="ru-RU"/>
        </w:rPr>
        <w:t>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инвентарём для устранения последствий указанных обстоятельств в течение 30 минут с момента вызова.</w:t>
      </w:r>
    </w:p>
    <w:p w14:paraId="15A63575" w14:textId="36939C74" w:rsidR="005D1BC1" w:rsidRPr="00015066" w:rsidRDefault="005D1BC1" w:rsidP="004401C4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 xml:space="preserve">4.11. </w:t>
      </w:r>
      <w:r w:rsidR="004401C4" w:rsidRPr="00015066">
        <w:rPr>
          <w:lang w:eastAsia="ru-RU"/>
        </w:rPr>
        <w:t xml:space="preserve">Исполнитель обязан обеспечить полную комплектацию специалистов и непрерывность оказания услуг в случаях невыхода персонала на работу (отпуск, болезнь, увольнение и т. д). В случае необходимости обеспечить замену специалистов по аргументированному требованию Заказчика, а также максимально оперативную замену заболевших или выбывших специалистов в течение одного рабочего дня. На время отпуска </w:t>
      </w:r>
      <w:r w:rsidR="0005602E" w:rsidRPr="00015066">
        <w:rPr>
          <w:lang w:eastAsia="ru-RU"/>
        </w:rPr>
        <w:t>специалиста</w:t>
      </w:r>
      <w:r w:rsidR="004401C4" w:rsidRPr="00015066">
        <w:rPr>
          <w:lang w:eastAsia="ru-RU"/>
        </w:rPr>
        <w:t xml:space="preserve">, Исполнитель также предоставляет соответствующую замену отсутствующего </w:t>
      </w:r>
      <w:r w:rsidR="0005602E" w:rsidRPr="00015066">
        <w:rPr>
          <w:lang w:eastAsia="ru-RU"/>
        </w:rPr>
        <w:t>специалиста</w:t>
      </w:r>
      <w:r w:rsidR="004401C4" w:rsidRPr="00015066">
        <w:rPr>
          <w:lang w:eastAsia="ru-RU"/>
        </w:rPr>
        <w:t>.</w:t>
      </w:r>
    </w:p>
    <w:p w14:paraId="6A9FB1A4" w14:textId="5F5F3B0E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AE40E5" w:rsidRPr="00015066">
        <w:rPr>
          <w:lang w:eastAsia="ru-RU"/>
        </w:rPr>
        <w:t>1</w:t>
      </w:r>
      <w:r w:rsidR="005D1BC1" w:rsidRPr="00015066">
        <w:rPr>
          <w:lang w:eastAsia="ru-RU"/>
        </w:rPr>
        <w:t>2</w:t>
      </w:r>
      <w:r w:rsidRPr="00015066">
        <w:rPr>
          <w:lang w:eastAsia="ru-RU"/>
        </w:rPr>
        <w:t>. До начала оказания услуг персонал Исполнителя должен пройти соответствующий противопожарный инструктаж у Заказчика.</w:t>
      </w:r>
    </w:p>
    <w:p w14:paraId="0B6ECB21" w14:textId="78CA2890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B567F9" w:rsidRPr="00015066">
        <w:rPr>
          <w:lang w:eastAsia="ru-RU"/>
        </w:rPr>
        <w:t>1</w:t>
      </w:r>
      <w:r w:rsidR="005D1BC1" w:rsidRPr="00015066">
        <w:rPr>
          <w:lang w:eastAsia="ru-RU"/>
        </w:rPr>
        <w:t>3</w:t>
      </w:r>
      <w:r w:rsidRPr="00015066">
        <w:rPr>
          <w:lang w:eastAsia="ru-RU"/>
        </w:rPr>
        <w:t>. Исполнитель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</w:p>
    <w:p w14:paraId="34736FB4" w14:textId="47AAC8E0" w:rsidR="00550BE2" w:rsidRPr="00015066" w:rsidRDefault="00550BE2" w:rsidP="008C219B">
      <w:pPr>
        <w:autoSpaceDE w:val="0"/>
        <w:autoSpaceDN w:val="0"/>
        <w:adjustRightInd w:val="0"/>
        <w:ind w:right="14" w:firstLine="851"/>
        <w:jc w:val="both"/>
        <w:rPr>
          <w:lang w:eastAsia="ru-RU"/>
        </w:rPr>
      </w:pPr>
      <w:r w:rsidRPr="00015066">
        <w:rPr>
          <w:bCs/>
          <w:lang w:eastAsia="ru-RU"/>
        </w:rPr>
        <w:t>4.</w:t>
      </w:r>
      <w:r w:rsidR="00B567F9" w:rsidRPr="00015066">
        <w:rPr>
          <w:bCs/>
          <w:lang w:eastAsia="ru-RU"/>
        </w:rPr>
        <w:t>1</w:t>
      </w:r>
      <w:r w:rsidR="005D1BC1" w:rsidRPr="00015066">
        <w:rPr>
          <w:bCs/>
          <w:lang w:eastAsia="ru-RU"/>
        </w:rPr>
        <w:t>4</w:t>
      </w:r>
      <w:r w:rsidRPr="00015066">
        <w:rPr>
          <w:bCs/>
          <w:lang w:eastAsia="ru-RU"/>
        </w:rPr>
        <w:t>.</w:t>
      </w:r>
      <w:r w:rsidRPr="00015066">
        <w:rPr>
          <w:b/>
          <w:bCs/>
          <w:lang w:eastAsia="ru-RU"/>
        </w:rPr>
        <w:t xml:space="preserve"> </w:t>
      </w:r>
      <w:r w:rsidRPr="00015066">
        <w:rPr>
          <w:lang w:eastAsia="ru-RU"/>
        </w:rPr>
        <w:t>Оказываемые услуги должны быть выполнены в соответствии с действующими Правилами, законами РФ и другими нормативными актами.</w:t>
      </w:r>
    </w:p>
    <w:p w14:paraId="4B912781" w14:textId="24878854" w:rsidR="00550BE2" w:rsidRPr="00015066" w:rsidRDefault="00550BE2" w:rsidP="005D1BC1">
      <w:pPr>
        <w:autoSpaceDE w:val="0"/>
        <w:autoSpaceDN w:val="0"/>
        <w:adjustRightInd w:val="0"/>
        <w:ind w:right="442" w:firstLine="851"/>
        <w:jc w:val="both"/>
        <w:rPr>
          <w:lang w:eastAsia="ru-RU"/>
        </w:rPr>
      </w:pPr>
      <w:r w:rsidRPr="00015066">
        <w:rPr>
          <w:lang w:eastAsia="ru-RU"/>
        </w:rPr>
        <w:t>4.</w:t>
      </w:r>
      <w:r w:rsidR="00B567F9" w:rsidRPr="00015066">
        <w:rPr>
          <w:lang w:eastAsia="ru-RU"/>
        </w:rPr>
        <w:t>1</w:t>
      </w:r>
      <w:r w:rsidR="005D1BC1" w:rsidRPr="00015066">
        <w:rPr>
          <w:lang w:eastAsia="ru-RU"/>
        </w:rPr>
        <w:t>5</w:t>
      </w:r>
      <w:r w:rsidRPr="00015066">
        <w:rPr>
          <w:lang w:eastAsia="ru-RU"/>
        </w:rPr>
        <w:t>. Услуги считаются оказанными пос</w:t>
      </w:r>
      <w:r w:rsidR="00DB42FB" w:rsidRPr="00015066">
        <w:rPr>
          <w:lang w:eastAsia="ru-RU"/>
        </w:rPr>
        <w:t xml:space="preserve">ле подписания Сторонами Акта об </w:t>
      </w:r>
      <w:r w:rsidRPr="00015066">
        <w:rPr>
          <w:lang w:eastAsia="ru-RU"/>
        </w:rPr>
        <w:t xml:space="preserve">оказании услуг. </w:t>
      </w:r>
    </w:p>
    <w:p w14:paraId="1AA554E9" w14:textId="5F64A814" w:rsidR="00550BE2" w:rsidRPr="00015066" w:rsidRDefault="00550BE2" w:rsidP="00DB42FB">
      <w:pPr>
        <w:autoSpaceDE w:val="0"/>
        <w:autoSpaceDN w:val="0"/>
        <w:adjustRightInd w:val="0"/>
        <w:ind w:right="-2" w:firstLine="851"/>
        <w:jc w:val="both"/>
        <w:rPr>
          <w:lang w:eastAsia="ru-RU"/>
        </w:rPr>
      </w:pPr>
      <w:r w:rsidRPr="00015066">
        <w:rPr>
          <w:lang w:eastAsia="ru-RU"/>
        </w:rPr>
        <w:t>4.1</w:t>
      </w:r>
      <w:r w:rsidR="005D1BC1" w:rsidRPr="00015066">
        <w:rPr>
          <w:lang w:eastAsia="ru-RU"/>
        </w:rPr>
        <w:t>6</w:t>
      </w:r>
      <w:r w:rsidRPr="00015066">
        <w:rPr>
          <w:lang w:eastAsia="ru-RU"/>
        </w:rPr>
        <w:t>. Исполнитель имеет право оказать дополнительные услуги, не оговоренные в договоре.</w:t>
      </w:r>
    </w:p>
    <w:p w14:paraId="53B72857" w14:textId="77777777" w:rsidR="00550BE2" w:rsidRPr="00015066" w:rsidRDefault="00550BE2" w:rsidP="00550BE2">
      <w:pPr>
        <w:autoSpaceDE w:val="0"/>
        <w:autoSpaceDN w:val="0"/>
        <w:adjustRightInd w:val="0"/>
        <w:jc w:val="both"/>
        <w:rPr>
          <w:lang w:eastAsia="ru-RU"/>
        </w:rPr>
      </w:pPr>
    </w:p>
    <w:p w14:paraId="15C48F24" w14:textId="585DD57B" w:rsidR="00B0395B" w:rsidRPr="00015066" w:rsidRDefault="00550BE2" w:rsidP="009E2DBB">
      <w:pPr>
        <w:widowControl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015066">
        <w:rPr>
          <w:b/>
          <w:bCs/>
          <w:lang w:eastAsia="ru-RU"/>
        </w:rPr>
        <w:t>V. ОСОБЫЕ УСЛОВИЯ</w:t>
      </w:r>
    </w:p>
    <w:p w14:paraId="646611FB" w14:textId="77777777" w:rsidR="00D51A2D" w:rsidRPr="00015066" w:rsidRDefault="00D51A2D" w:rsidP="009E2DBB">
      <w:pPr>
        <w:widowControl w:val="0"/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30B41F09" w14:textId="69A17600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5.1. Режим работы Заказчика – пятидневная рабочая неделя с двумя выходными днями (суббота и воскресение).</w:t>
      </w:r>
    </w:p>
    <w:p w14:paraId="091776A3" w14:textId="6D672C10" w:rsidR="00550BE2" w:rsidRPr="00015066" w:rsidRDefault="00355355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 xml:space="preserve">5.1.1. Начало работы </w:t>
      </w:r>
      <w:r w:rsidR="00550BE2" w:rsidRPr="00015066">
        <w:rPr>
          <w:lang w:eastAsia="ru-RU"/>
        </w:rPr>
        <w:t>Заказчика – 08-00.</w:t>
      </w:r>
    </w:p>
    <w:p w14:paraId="642F00F0" w14:textId="77777777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5.1.2. Окончание работы Заказчика с понедельника по четверг – 17-00, в пятницу – 16-00.</w:t>
      </w:r>
    </w:p>
    <w:p w14:paraId="7A43DA17" w14:textId="6BE59783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5.1.3. Обеденный перерыв с 12-00 до 12-48.</w:t>
      </w:r>
    </w:p>
    <w:p w14:paraId="18129B92" w14:textId="4D7276A5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>5.</w:t>
      </w:r>
      <w:r w:rsidR="00355355" w:rsidRPr="00015066">
        <w:rPr>
          <w:lang w:eastAsia="ru-RU"/>
        </w:rPr>
        <w:t>3</w:t>
      </w:r>
      <w:r w:rsidRPr="00015066">
        <w:rPr>
          <w:lang w:eastAsia="ru-RU"/>
        </w:rPr>
        <w:t>. Уборку служебных помещений руководителей филиала «</w:t>
      </w:r>
      <w:r w:rsidR="00DF5E65" w:rsidRPr="00015066">
        <w:rPr>
          <w:lang w:eastAsia="ru-RU"/>
        </w:rPr>
        <w:t>Владимир</w:t>
      </w:r>
      <w:r w:rsidRPr="00015066">
        <w:rPr>
          <w:lang w:eastAsia="ru-RU"/>
        </w:rPr>
        <w:t>энерго» производить по</w:t>
      </w:r>
      <w:r w:rsidR="00176B93" w:rsidRPr="00015066">
        <w:rPr>
          <w:lang w:eastAsia="ru-RU"/>
        </w:rPr>
        <w:t xml:space="preserve"> времени,</w:t>
      </w:r>
      <w:r w:rsidRPr="00015066">
        <w:rPr>
          <w:lang w:eastAsia="ru-RU"/>
        </w:rPr>
        <w:t xml:space="preserve"> согласованному с представителем Заказчика, от</w:t>
      </w:r>
      <w:r w:rsidR="00424315" w:rsidRPr="00015066">
        <w:rPr>
          <w:lang w:eastAsia="ru-RU"/>
        </w:rPr>
        <w:t>вечающим за обслуживание зданий.</w:t>
      </w:r>
    </w:p>
    <w:p w14:paraId="60A79124" w14:textId="770A4B18" w:rsidR="00550BE2" w:rsidRPr="00015066" w:rsidRDefault="00550BE2" w:rsidP="008C219B">
      <w:pPr>
        <w:ind w:firstLine="851"/>
        <w:jc w:val="both"/>
        <w:rPr>
          <w:lang w:eastAsia="ru-RU"/>
        </w:rPr>
      </w:pPr>
      <w:r w:rsidRPr="00015066">
        <w:rPr>
          <w:lang w:eastAsia="ru-RU"/>
        </w:rPr>
        <w:t xml:space="preserve">5.4. Допуск </w:t>
      </w:r>
      <w:r w:rsidR="00DB42FB" w:rsidRPr="00015066">
        <w:rPr>
          <w:lang w:eastAsia="ru-RU"/>
        </w:rPr>
        <w:t xml:space="preserve">персонала Исполнителя </w:t>
      </w:r>
      <w:r w:rsidRPr="00015066">
        <w:rPr>
          <w:lang w:eastAsia="ru-RU"/>
        </w:rPr>
        <w:t>на объект Заказчика организует</w:t>
      </w:r>
      <w:r w:rsidR="00DB42FB" w:rsidRPr="00015066">
        <w:rPr>
          <w:lang w:eastAsia="ru-RU"/>
        </w:rPr>
        <w:t>ся</w:t>
      </w:r>
      <w:r w:rsidRPr="00015066">
        <w:rPr>
          <w:lang w:eastAsia="ru-RU"/>
        </w:rPr>
        <w:t xml:space="preserve"> в строгом соответствии с Инструкциями о пропускном и внутриобъектовом режимах и Постановлением Правительства РФ от 05.01.2004 №3-1 «Об утверждении Инструкции по обеспечению режима секретности в Российской Федерации».</w:t>
      </w:r>
    </w:p>
    <w:p w14:paraId="60EFC9D5" w14:textId="77777777" w:rsidR="00DB20F4" w:rsidRPr="00015066" w:rsidRDefault="00DB20F4" w:rsidP="008C219B">
      <w:pPr>
        <w:ind w:firstLine="851"/>
        <w:jc w:val="both"/>
        <w:rPr>
          <w:lang w:eastAsia="ru-RU"/>
        </w:rPr>
      </w:pPr>
    </w:p>
    <w:p w14:paraId="165ACBFE" w14:textId="5A74805A" w:rsidR="00550BE2" w:rsidRPr="00015066" w:rsidRDefault="00550BE2" w:rsidP="00550BE2">
      <w:pPr>
        <w:autoSpaceDE w:val="0"/>
        <w:autoSpaceDN w:val="0"/>
        <w:adjustRightInd w:val="0"/>
        <w:spacing w:before="62"/>
        <w:jc w:val="center"/>
        <w:rPr>
          <w:b/>
          <w:bCs/>
          <w:lang w:eastAsia="ru-RU"/>
        </w:rPr>
      </w:pPr>
      <w:r w:rsidRPr="00015066">
        <w:rPr>
          <w:b/>
          <w:bCs/>
          <w:lang w:val="en-US" w:eastAsia="ru-RU"/>
        </w:rPr>
        <w:t>VI</w:t>
      </w:r>
      <w:r w:rsidRPr="00015066">
        <w:rPr>
          <w:b/>
          <w:bCs/>
          <w:lang w:eastAsia="ru-RU"/>
        </w:rPr>
        <w:t>. ТРЕБОВАНИЯ К ИСПОЛНИТЕЛЮ</w:t>
      </w:r>
    </w:p>
    <w:p w14:paraId="34507AA8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lastRenderedPageBreak/>
        <w:t>6.1. Исполнитель должен обладать необходимыми профессиональными знаниями, управленческой компетентностью, опытом и репутацией, иметь ресурсные возможности (финансовые, материально-технические, производственные, трудовые).</w:t>
      </w:r>
    </w:p>
    <w:p w14:paraId="0E7E5F64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6.2. Исполнитель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данного вида деятельности в рамках договора).</w:t>
      </w:r>
    </w:p>
    <w:p w14:paraId="211E496F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6.3. Исполнитель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14:paraId="21F3F374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6.4. Исполнитель должен отвечать следующим требованиям:</w:t>
      </w:r>
    </w:p>
    <w:p w14:paraId="26CF7199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-должен являться субъектом малого/среднего предпринимательства;</w:t>
      </w:r>
    </w:p>
    <w:p w14:paraId="72473388" w14:textId="37EDD712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-должен иметь опыт по оказанию аналог</w:t>
      </w:r>
      <w:r w:rsidR="0007288C" w:rsidRPr="00015066">
        <w:rPr>
          <w:bCs/>
          <w:lang w:eastAsia="ru-RU"/>
        </w:rPr>
        <w:t xml:space="preserve">ичных услуг </w:t>
      </w:r>
      <w:r w:rsidR="00843E31" w:rsidRPr="00015066">
        <w:rPr>
          <w:bCs/>
          <w:lang w:eastAsia="ru-RU"/>
        </w:rPr>
        <w:t xml:space="preserve">по </w:t>
      </w:r>
      <w:r w:rsidR="0007288C" w:rsidRPr="00015066">
        <w:rPr>
          <w:bCs/>
          <w:lang w:eastAsia="ru-RU"/>
        </w:rPr>
        <w:t xml:space="preserve">видам и </w:t>
      </w:r>
      <w:r w:rsidR="009D61A9" w:rsidRPr="00015066">
        <w:rPr>
          <w:bCs/>
          <w:lang w:eastAsia="ru-RU"/>
        </w:rPr>
        <w:t>объе</w:t>
      </w:r>
      <w:r w:rsidR="00843E31" w:rsidRPr="00015066">
        <w:rPr>
          <w:bCs/>
          <w:lang w:eastAsia="ru-RU"/>
        </w:rPr>
        <w:t>ктам</w:t>
      </w:r>
      <w:r w:rsidR="00316718" w:rsidRPr="00015066">
        <w:rPr>
          <w:bCs/>
          <w:lang w:eastAsia="ru-RU"/>
        </w:rPr>
        <w:t xml:space="preserve">: не менее 5 (пяти) исполненных </w:t>
      </w:r>
      <w:r w:rsidR="007543A5" w:rsidRPr="00015066">
        <w:rPr>
          <w:bCs/>
          <w:lang w:eastAsia="ru-RU"/>
        </w:rPr>
        <w:t xml:space="preserve">аналогичных </w:t>
      </w:r>
      <w:r w:rsidR="00316718" w:rsidRPr="00015066">
        <w:rPr>
          <w:bCs/>
          <w:lang w:eastAsia="ru-RU"/>
        </w:rPr>
        <w:t xml:space="preserve">договоров за </w:t>
      </w:r>
      <w:r w:rsidR="007543A5" w:rsidRPr="00015066">
        <w:rPr>
          <w:bCs/>
          <w:lang w:eastAsia="ru-RU"/>
        </w:rPr>
        <w:t xml:space="preserve">последние </w:t>
      </w:r>
      <w:r w:rsidR="00316718" w:rsidRPr="00015066">
        <w:rPr>
          <w:bCs/>
          <w:lang w:eastAsia="ru-RU"/>
        </w:rPr>
        <w:t xml:space="preserve">3 (три) года </w:t>
      </w:r>
      <w:r w:rsidR="00843E31" w:rsidRPr="00015066">
        <w:rPr>
          <w:bCs/>
          <w:lang w:eastAsia="ru-RU"/>
        </w:rPr>
        <w:t xml:space="preserve">с </w:t>
      </w:r>
      <w:r w:rsidR="00316718" w:rsidRPr="00015066">
        <w:rPr>
          <w:bCs/>
          <w:lang w:eastAsia="ru-RU"/>
        </w:rPr>
        <w:t>площадью убираемых помещений не менее 25</w:t>
      </w:r>
      <w:r w:rsidR="008242A6">
        <w:rPr>
          <w:bCs/>
          <w:lang w:eastAsia="ru-RU"/>
        </w:rPr>
        <w:t xml:space="preserve"> тыс. кв.м</w:t>
      </w:r>
      <w:r w:rsidR="00316718" w:rsidRPr="00015066">
        <w:rPr>
          <w:bCs/>
          <w:lang w:eastAsia="ru-RU"/>
        </w:rPr>
        <w:t xml:space="preserve"> по каждому договору</w:t>
      </w:r>
      <w:r w:rsidR="007543A5" w:rsidRPr="00015066">
        <w:rPr>
          <w:bCs/>
          <w:lang w:eastAsia="ru-RU"/>
        </w:rPr>
        <w:t xml:space="preserve"> и площадью убираемых территорий</w:t>
      </w:r>
      <w:r w:rsidR="008242A6">
        <w:rPr>
          <w:bCs/>
          <w:lang w:eastAsia="ru-RU"/>
        </w:rPr>
        <w:t xml:space="preserve"> не менее 15 тыс. кв.м</w:t>
      </w:r>
      <w:r w:rsidR="004E41F5" w:rsidRPr="00015066">
        <w:rPr>
          <w:bCs/>
          <w:lang w:eastAsia="ru-RU"/>
        </w:rPr>
        <w:t xml:space="preserve"> по каждому договору</w:t>
      </w:r>
      <w:r w:rsidRPr="00015066">
        <w:rPr>
          <w:bCs/>
          <w:lang w:eastAsia="ru-RU"/>
        </w:rPr>
        <w:t>.</w:t>
      </w:r>
    </w:p>
    <w:p w14:paraId="42DC52F9" w14:textId="7461C4C0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6.5. Применение профессионального клинингового оборудования.</w:t>
      </w:r>
    </w:p>
    <w:p w14:paraId="434D8234" w14:textId="4951F237" w:rsidR="00550BE2" w:rsidRPr="00015066" w:rsidRDefault="00FA083B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015066">
        <w:rPr>
          <w:bCs/>
          <w:lang w:eastAsia="ru-RU"/>
        </w:rPr>
        <w:t>6.6</w:t>
      </w:r>
      <w:r w:rsidR="00550BE2" w:rsidRPr="00015066">
        <w:rPr>
          <w:bCs/>
          <w:lang w:eastAsia="ru-RU"/>
        </w:rPr>
        <w:t>. Представить справку о кадровых ресурсах (с указанием Ф.И.О.)</w:t>
      </w:r>
    </w:p>
    <w:p w14:paraId="0F88EE18" w14:textId="77777777" w:rsidR="00550BE2" w:rsidRPr="00015066" w:rsidRDefault="00550BE2" w:rsidP="00FA083B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</w:p>
    <w:p w14:paraId="48F680DA" w14:textId="77777777" w:rsidR="00550BE2" w:rsidRPr="00015066" w:rsidRDefault="00550BE2" w:rsidP="00550BE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Cs/>
          <w:lang w:eastAsia="ru-RU"/>
        </w:rPr>
      </w:pPr>
    </w:p>
    <w:p w14:paraId="62853C66" w14:textId="5B0AE365" w:rsidR="00550BE2" w:rsidRPr="00015066" w:rsidRDefault="00C52FEE" w:rsidP="00550BE2">
      <w:pPr>
        <w:widowControl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015066">
        <w:rPr>
          <w:b/>
          <w:bCs/>
          <w:lang w:val="en-US" w:eastAsia="ru-RU"/>
        </w:rPr>
        <w:t>VII</w:t>
      </w:r>
      <w:r w:rsidR="00550BE2" w:rsidRPr="00015066">
        <w:rPr>
          <w:b/>
          <w:bCs/>
          <w:lang w:eastAsia="ru-RU"/>
        </w:rPr>
        <w:t>. ТРЕБОВАНИЯ К ПЕРСОНАЛУ</w:t>
      </w:r>
    </w:p>
    <w:p w14:paraId="2C6AFE08" w14:textId="2D3C05C8" w:rsidR="00550BE2" w:rsidRPr="00015066" w:rsidRDefault="00A3199F" w:rsidP="00606EFF">
      <w:pPr>
        <w:ind w:firstLine="851"/>
        <w:jc w:val="both"/>
      </w:pPr>
      <w:r>
        <w:t>7</w:t>
      </w:r>
      <w:r w:rsidR="00550BE2" w:rsidRPr="00015066">
        <w:t>.1. Персонал Исполнителя, при оказании услуг Заказчику, должен соблюдать правила внутреннего распорядка, пропускной и внутри</w:t>
      </w:r>
      <w:r w:rsidR="00A53F64" w:rsidRPr="00015066">
        <w:t xml:space="preserve"> </w:t>
      </w:r>
      <w:r w:rsidR="00550BE2" w:rsidRPr="00015066">
        <w:t>объектовый режим, установленные на объектах Заказчика.</w:t>
      </w:r>
    </w:p>
    <w:p w14:paraId="1FA03EBE" w14:textId="2BC49786" w:rsidR="00550BE2" w:rsidRPr="00015066" w:rsidRDefault="00A3199F" w:rsidP="00606EFF">
      <w:pPr>
        <w:ind w:firstLine="851"/>
        <w:jc w:val="both"/>
      </w:pPr>
      <w:r>
        <w:t>7</w:t>
      </w:r>
      <w:r w:rsidR="00550BE2" w:rsidRPr="00015066">
        <w:t>.2. Участник должен обеспечить выполнение персоналом требований Правил по охране труда и технике безопасности в соответствии:</w:t>
      </w:r>
    </w:p>
    <w:p w14:paraId="6193BD96" w14:textId="77777777" w:rsidR="00550BE2" w:rsidRPr="00015066" w:rsidRDefault="00550BE2" w:rsidP="00606EFF">
      <w:pPr>
        <w:numPr>
          <w:ilvl w:val="0"/>
          <w:numId w:val="8"/>
        </w:numPr>
        <w:tabs>
          <w:tab w:val="left" w:pos="851"/>
        </w:tabs>
        <w:ind w:firstLine="851"/>
        <w:jc w:val="both"/>
      </w:pPr>
      <w:r w:rsidRPr="00015066">
        <w:t>ГОСТ 12.0.004.90 «Организация обучения безопасности труда»</w:t>
      </w:r>
    </w:p>
    <w:p w14:paraId="7BDD1707" w14:textId="77777777" w:rsidR="00550BE2" w:rsidRPr="00015066" w:rsidRDefault="00550BE2" w:rsidP="00606EFF">
      <w:pPr>
        <w:numPr>
          <w:ilvl w:val="0"/>
          <w:numId w:val="8"/>
        </w:numPr>
        <w:tabs>
          <w:tab w:val="left" w:pos="851"/>
        </w:tabs>
        <w:ind w:firstLine="851"/>
        <w:jc w:val="both"/>
      </w:pPr>
      <w:r w:rsidRPr="00015066">
        <w:t>Правилам техники безопасности при эксплуатации тепломеханического оборудования электростанций и тепловых сетей (РД 34.03.201-97), утвержденными Минтопэнерго 03.04.1997 г.</w:t>
      </w:r>
    </w:p>
    <w:p w14:paraId="6BC96B31" w14:textId="77777777" w:rsidR="00550BE2" w:rsidRPr="00015066" w:rsidRDefault="00550BE2" w:rsidP="00606EFF">
      <w:pPr>
        <w:numPr>
          <w:ilvl w:val="0"/>
          <w:numId w:val="8"/>
        </w:numPr>
        <w:tabs>
          <w:tab w:val="left" w:pos="851"/>
        </w:tabs>
        <w:ind w:firstLine="851"/>
        <w:jc w:val="both"/>
      </w:pPr>
      <w:r w:rsidRPr="00015066">
        <w:t xml:space="preserve">Правила по охране труда при эксплуатации электроустановок, </w:t>
      </w:r>
      <w:r w:rsidRPr="00015066">
        <w:rPr>
          <w:snapToGrid w:val="0"/>
        </w:rPr>
        <w:t>утв. приказом Министерства труда и социальной защиты РФ от 24.07.</w:t>
      </w:r>
      <w:r w:rsidRPr="00015066">
        <w:rPr>
          <w:color w:val="000000"/>
        </w:rPr>
        <w:t>2013</w:t>
      </w:r>
      <w:r w:rsidRPr="00015066">
        <w:rPr>
          <w:snapToGrid w:val="0"/>
        </w:rPr>
        <w:t xml:space="preserve"> № 328н.</w:t>
      </w:r>
    </w:p>
    <w:p w14:paraId="29221630" w14:textId="770FE42C" w:rsidR="00550BE2" w:rsidRPr="00015066" w:rsidRDefault="00A3199F" w:rsidP="00606EFF">
      <w:pPr>
        <w:tabs>
          <w:tab w:val="left" w:pos="851"/>
        </w:tabs>
        <w:ind w:firstLine="851"/>
        <w:jc w:val="both"/>
        <w:rPr>
          <w:snapToGrid w:val="0"/>
        </w:rPr>
      </w:pPr>
      <w:r>
        <w:rPr>
          <w:snapToGrid w:val="0"/>
          <w:lang w:val="en-US"/>
        </w:rPr>
        <w:t>7</w:t>
      </w:r>
      <w:bookmarkStart w:id="0" w:name="_GoBack"/>
      <w:bookmarkEnd w:id="0"/>
      <w:r w:rsidR="00550BE2" w:rsidRPr="00015066">
        <w:rPr>
          <w:snapToGrid w:val="0"/>
        </w:rPr>
        <w:t xml:space="preserve">.3. </w:t>
      </w:r>
      <w:r w:rsidR="00336FAA" w:rsidRPr="00015066">
        <w:rPr>
          <w:snapToGrid w:val="0"/>
        </w:rPr>
        <w:t>Персонал Исполнителя</w:t>
      </w:r>
      <w:r w:rsidR="00550BE2" w:rsidRPr="00015066">
        <w:rPr>
          <w:snapToGrid w:val="0"/>
        </w:rPr>
        <w:t xml:space="preserve"> должен:</w:t>
      </w:r>
    </w:p>
    <w:p w14:paraId="1BB9EBC2" w14:textId="77777777" w:rsidR="00550BE2" w:rsidRPr="00015066" w:rsidRDefault="00550BE2" w:rsidP="00606EFF">
      <w:pPr>
        <w:pStyle w:val="af8"/>
        <w:numPr>
          <w:ilvl w:val="0"/>
          <w:numId w:val="44"/>
        </w:numPr>
        <w:tabs>
          <w:tab w:val="left" w:pos="851"/>
        </w:tabs>
        <w:ind w:left="0" w:firstLine="851"/>
        <w:jc w:val="both"/>
        <w:rPr>
          <w:snapToGrid w:val="0"/>
        </w:rPr>
      </w:pPr>
      <w:r w:rsidRPr="00015066">
        <w:rPr>
          <w:snapToGrid w:val="0"/>
        </w:rPr>
        <w:t>соблюдать:</w:t>
      </w:r>
    </w:p>
    <w:p w14:paraId="46962D6B" w14:textId="500BEF84" w:rsidR="00550BE2" w:rsidRPr="00015066" w:rsidRDefault="00550BE2" w:rsidP="00606EFF">
      <w:pPr>
        <w:tabs>
          <w:tab w:val="left" w:pos="851"/>
        </w:tabs>
        <w:ind w:firstLine="851"/>
        <w:jc w:val="both"/>
        <w:rPr>
          <w:bCs/>
          <w:lang w:eastAsia="ru-RU"/>
        </w:rPr>
      </w:pPr>
      <w:r w:rsidRPr="00015066">
        <w:rPr>
          <w:snapToGrid w:val="0"/>
        </w:rPr>
        <w:t>- п</w:t>
      </w:r>
      <w:r w:rsidRPr="00015066">
        <w:rPr>
          <w:bCs/>
          <w:lang w:eastAsia="ru-RU"/>
        </w:rPr>
        <w:t>равил</w:t>
      </w:r>
      <w:r w:rsidR="008C219B" w:rsidRPr="00015066">
        <w:rPr>
          <w:bCs/>
          <w:lang w:eastAsia="ru-RU"/>
        </w:rPr>
        <w:t>а корпоративной этики Заказчика;</w:t>
      </w:r>
    </w:p>
    <w:p w14:paraId="0A5947B4" w14:textId="14EA80A8" w:rsidR="00550BE2" w:rsidRPr="00015066" w:rsidRDefault="00550BE2" w:rsidP="00606EFF">
      <w:pPr>
        <w:widowControl w:val="0"/>
        <w:autoSpaceDE w:val="0"/>
        <w:autoSpaceDN w:val="0"/>
        <w:adjustRightInd w:val="0"/>
        <w:ind w:firstLine="851"/>
        <w:jc w:val="both"/>
        <w:rPr>
          <w:bCs/>
          <w:lang w:eastAsia="ru-RU"/>
        </w:rPr>
      </w:pPr>
      <w:r w:rsidRPr="00015066">
        <w:rPr>
          <w:bCs/>
          <w:lang w:eastAsia="ru-RU"/>
        </w:rPr>
        <w:t xml:space="preserve"> - дисци</w:t>
      </w:r>
      <w:r w:rsidR="008C219B" w:rsidRPr="00015066">
        <w:rPr>
          <w:bCs/>
          <w:lang w:eastAsia="ru-RU"/>
        </w:rPr>
        <w:t>плинированность, пунктуальность;</w:t>
      </w:r>
    </w:p>
    <w:p w14:paraId="1E207219" w14:textId="022421CF" w:rsidR="00550BE2" w:rsidRPr="00015066" w:rsidRDefault="0007288C" w:rsidP="00606EFF">
      <w:pPr>
        <w:tabs>
          <w:tab w:val="left" w:pos="851"/>
        </w:tabs>
        <w:ind w:firstLine="851"/>
        <w:jc w:val="both"/>
      </w:pPr>
      <w:r w:rsidRPr="00015066">
        <w:t>- правила личной гигиены.</w:t>
      </w:r>
    </w:p>
    <w:p w14:paraId="0B05001A" w14:textId="77777777" w:rsidR="008C219B" w:rsidRPr="00015066" w:rsidRDefault="00550BE2" w:rsidP="00606EFF">
      <w:pPr>
        <w:pStyle w:val="af8"/>
        <w:numPr>
          <w:ilvl w:val="0"/>
          <w:numId w:val="44"/>
        </w:numPr>
        <w:tabs>
          <w:tab w:val="left" w:pos="851"/>
        </w:tabs>
        <w:ind w:left="0" w:firstLine="851"/>
        <w:jc w:val="both"/>
      </w:pPr>
      <w:r w:rsidRPr="00015066">
        <w:t>иметь:</w:t>
      </w:r>
    </w:p>
    <w:p w14:paraId="1413392A" w14:textId="742D5AE5" w:rsidR="008C219B" w:rsidRPr="00015066" w:rsidRDefault="008C219B" w:rsidP="00606EFF">
      <w:pPr>
        <w:tabs>
          <w:tab w:val="left" w:pos="0"/>
        </w:tabs>
        <w:ind w:firstLine="851"/>
        <w:jc w:val="both"/>
      </w:pPr>
      <w:r w:rsidRPr="00015066">
        <w:t>- гражданство Российской Федерации или наличие законных оснований для работы на территории РФ для лиц, не имеющих гражданства РФ;</w:t>
      </w:r>
    </w:p>
    <w:p w14:paraId="007AE354" w14:textId="0F7A6B3F" w:rsidR="00550BE2" w:rsidRPr="00015066" w:rsidRDefault="00550BE2" w:rsidP="00606EFF">
      <w:pPr>
        <w:widowControl w:val="0"/>
        <w:autoSpaceDE w:val="0"/>
        <w:autoSpaceDN w:val="0"/>
        <w:adjustRightInd w:val="0"/>
        <w:ind w:firstLine="851"/>
        <w:jc w:val="both"/>
        <w:rPr>
          <w:bCs/>
          <w:lang w:eastAsia="ru-RU"/>
        </w:rPr>
      </w:pPr>
      <w:r w:rsidRPr="00015066">
        <w:rPr>
          <w:bCs/>
          <w:lang w:eastAsia="ru-RU"/>
        </w:rPr>
        <w:t>- единую форменную одежду;</w:t>
      </w:r>
    </w:p>
    <w:p w14:paraId="056FB588" w14:textId="42104B5B" w:rsidR="00550BE2" w:rsidRPr="00015066" w:rsidRDefault="00550BE2" w:rsidP="008C219B">
      <w:pPr>
        <w:widowControl w:val="0"/>
        <w:autoSpaceDE w:val="0"/>
        <w:autoSpaceDN w:val="0"/>
        <w:adjustRightInd w:val="0"/>
        <w:ind w:firstLine="851"/>
        <w:jc w:val="both"/>
        <w:rPr>
          <w:bCs/>
          <w:lang w:eastAsia="ru-RU"/>
        </w:rPr>
      </w:pPr>
      <w:r w:rsidRPr="00015066">
        <w:rPr>
          <w:bCs/>
          <w:lang w:eastAsia="ru-RU"/>
        </w:rPr>
        <w:t xml:space="preserve"> - опрятный и аккуратный внешний вид;</w:t>
      </w:r>
    </w:p>
    <w:p w14:paraId="2993D5BC" w14:textId="25CB05D3" w:rsidR="00550BE2" w:rsidRPr="00015066" w:rsidRDefault="00550BE2" w:rsidP="008C219B">
      <w:pPr>
        <w:widowControl w:val="0"/>
        <w:autoSpaceDE w:val="0"/>
        <w:autoSpaceDN w:val="0"/>
        <w:adjustRightInd w:val="0"/>
        <w:ind w:firstLine="851"/>
        <w:jc w:val="both"/>
        <w:rPr>
          <w:bCs/>
          <w:lang w:eastAsia="ru-RU"/>
        </w:rPr>
      </w:pPr>
      <w:r w:rsidRPr="00015066">
        <w:rPr>
          <w:bCs/>
          <w:lang w:eastAsia="ru-RU"/>
        </w:rPr>
        <w:t>- квалификацию нео</w:t>
      </w:r>
      <w:r w:rsidR="0007288C" w:rsidRPr="00015066">
        <w:rPr>
          <w:bCs/>
          <w:lang w:eastAsia="ru-RU"/>
        </w:rPr>
        <w:t>бходимую для выполнения функций.</w:t>
      </w:r>
    </w:p>
    <w:p w14:paraId="277B5C88" w14:textId="354B415F" w:rsidR="00A53F64" w:rsidRDefault="00550BE2" w:rsidP="008C219B">
      <w:pPr>
        <w:ind w:firstLine="851"/>
        <w:jc w:val="both"/>
        <w:rPr>
          <w:bCs/>
          <w:iCs/>
        </w:rPr>
      </w:pPr>
      <w:r w:rsidRPr="00015066">
        <w:rPr>
          <w:bCs/>
          <w:iCs/>
        </w:rPr>
        <w:t>Заказчик вправе требовать от Исполнителя отстранения от работ работников, которые, по мнению Заказчика,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только по письменному разрешению Заказчика.</w:t>
      </w:r>
    </w:p>
    <w:p w14:paraId="23179708" w14:textId="77777777" w:rsidR="004558D2" w:rsidRPr="00015066" w:rsidRDefault="004558D2" w:rsidP="008C219B">
      <w:pPr>
        <w:ind w:firstLine="851"/>
        <w:jc w:val="both"/>
        <w:rPr>
          <w:bCs/>
          <w:iCs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03"/>
        <w:gridCol w:w="2510"/>
        <w:gridCol w:w="2458"/>
      </w:tblGrid>
      <w:tr w:rsidR="00FA6F2B" w:rsidRPr="00FA6F2B" w14:paraId="40B78A15" w14:textId="77777777" w:rsidTr="009424EC">
        <w:trPr>
          <w:trHeight w:val="454"/>
        </w:trPr>
        <w:tc>
          <w:tcPr>
            <w:tcW w:w="4603" w:type="dxa"/>
            <w:shd w:val="clear" w:color="auto" w:fill="auto"/>
            <w:vAlign w:val="center"/>
          </w:tcPr>
          <w:p w14:paraId="5ADAFD82" w14:textId="77777777" w:rsidR="009424EC" w:rsidRDefault="009424EC" w:rsidP="00DF345D">
            <w:pPr>
              <w:jc w:val="both"/>
            </w:pPr>
          </w:p>
          <w:p w14:paraId="5F3138EF" w14:textId="77777777" w:rsidR="009424EC" w:rsidRDefault="009424EC" w:rsidP="00DF345D">
            <w:pPr>
              <w:jc w:val="both"/>
            </w:pPr>
          </w:p>
          <w:p w14:paraId="78E98EFD" w14:textId="77777777" w:rsidR="009424EC" w:rsidRDefault="009424EC" w:rsidP="00DF345D">
            <w:pPr>
              <w:jc w:val="both"/>
            </w:pPr>
          </w:p>
          <w:p w14:paraId="395BC603" w14:textId="3FD8BD79" w:rsidR="00FA6F2B" w:rsidRPr="00015066" w:rsidRDefault="00DF345D" w:rsidP="00DF345D">
            <w:pPr>
              <w:jc w:val="both"/>
            </w:pPr>
            <w:r w:rsidRPr="00015066">
              <w:t>Начальник административного- хозяйственного отдела управления делами</w:t>
            </w:r>
          </w:p>
        </w:tc>
        <w:tc>
          <w:tcPr>
            <w:tcW w:w="2510" w:type="dxa"/>
            <w:shd w:val="clear" w:color="auto" w:fill="auto"/>
            <w:vAlign w:val="bottom"/>
          </w:tcPr>
          <w:p w14:paraId="10C8262D" w14:textId="77777777" w:rsidR="00FA6F2B" w:rsidRPr="00015066" w:rsidRDefault="00FA6F2B" w:rsidP="00FA6F2B">
            <w:pPr>
              <w:ind w:firstLine="851"/>
              <w:jc w:val="both"/>
            </w:pPr>
          </w:p>
        </w:tc>
        <w:tc>
          <w:tcPr>
            <w:tcW w:w="2458" w:type="dxa"/>
            <w:shd w:val="clear" w:color="auto" w:fill="auto"/>
            <w:vAlign w:val="bottom"/>
          </w:tcPr>
          <w:p w14:paraId="22D5A467" w14:textId="6F5B06D8" w:rsidR="00606EFF" w:rsidRDefault="00DF345D" w:rsidP="009424EC">
            <w:pPr>
              <w:jc w:val="center"/>
            </w:pPr>
            <w:r w:rsidRPr="00015066">
              <w:t>М.А. Свиридова</w:t>
            </w:r>
          </w:p>
          <w:p w14:paraId="21EDF408" w14:textId="51072D2B" w:rsidR="00606EFF" w:rsidRPr="00FA6F2B" w:rsidRDefault="00606EFF" w:rsidP="009424EC">
            <w:pPr>
              <w:jc w:val="center"/>
            </w:pPr>
          </w:p>
        </w:tc>
      </w:tr>
    </w:tbl>
    <w:p w14:paraId="67A29627" w14:textId="01096B11" w:rsidR="00FE6EC2" w:rsidRPr="004558D2" w:rsidRDefault="00FE6EC2" w:rsidP="00005C06">
      <w:pPr>
        <w:ind w:left="240"/>
        <w:jc w:val="both"/>
      </w:pPr>
    </w:p>
    <w:sectPr w:rsidR="00FE6EC2" w:rsidRPr="004558D2" w:rsidSect="00D04606">
      <w:pgSz w:w="11906" w:h="16838" w:code="9"/>
      <w:pgMar w:top="851" w:right="851" w:bottom="709" w:left="1418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03E5F" w14:textId="77777777" w:rsidR="00D704D0" w:rsidRDefault="00D704D0" w:rsidP="00870372">
      <w:r>
        <w:separator/>
      </w:r>
    </w:p>
  </w:endnote>
  <w:endnote w:type="continuationSeparator" w:id="0">
    <w:p w14:paraId="6B72367C" w14:textId="77777777" w:rsidR="00D704D0" w:rsidRDefault="00D704D0" w:rsidP="0087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0C5BD" w14:textId="1D8BCBF3" w:rsidR="00486541" w:rsidRPr="001C252A" w:rsidRDefault="00486541">
    <w:pPr>
      <w:pStyle w:val="af1"/>
      <w:jc w:val="right"/>
    </w:pPr>
    <w:r w:rsidRPr="001C252A">
      <w:fldChar w:fldCharType="begin"/>
    </w:r>
    <w:r w:rsidRPr="001C252A">
      <w:instrText>PAGE   \* MERGEFORMAT</w:instrText>
    </w:r>
    <w:r w:rsidRPr="001C252A">
      <w:fldChar w:fldCharType="separate"/>
    </w:r>
    <w:r w:rsidR="00A3199F">
      <w:rPr>
        <w:noProof/>
      </w:rPr>
      <w:t>25</w:t>
    </w:r>
    <w:r w:rsidRPr="001C25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F3083" w14:textId="77777777" w:rsidR="00D704D0" w:rsidRDefault="00D704D0" w:rsidP="00870372">
      <w:r>
        <w:separator/>
      </w:r>
    </w:p>
  </w:footnote>
  <w:footnote w:type="continuationSeparator" w:id="0">
    <w:p w14:paraId="650F3378" w14:textId="77777777" w:rsidR="00D704D0" w:rsidRDefault="00D704D0" w:rsidP="00870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9F412" w14:textId="77777777" w:rsidR="00486541" w:rsidRPr="002A6C7E" w:rsidRDefault="00486541" w:rsidP="007E7FCC">
    <w:pPr>
      <w:jc w:val="right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F02687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</w:abstractNum>
  <w:abstractNum w:abstractNumId="3" w15:restartNumberingAfterBreak="0">
    <w:nsid w:val="00000003"/>
    <w:multiLevelType w:val="multilevel"/>
    <w:tmpl w:val="00000003"/>
    <w:name w:val="WW8Num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67" w:hanging="1800"/>
      </w:pPr>
    </w:lvl>
  </w:abstractNum>
  <w:abstractNum w:abstractNumId="5" w15:restartNumberingAfterBreak="0">
    <w:nsid w:val="00000005"/>
    <w:multiLevelType w:val="multilevel"/>
    <w:tmpl w:val="00000005"/>
    <w:name w:val="WW8Num19"/>
    <w:lvl w:ilvl="0"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cs="Wingdings"/>
      </w:rPr>
    </w:lvl>
  </w:abstractNum>
  <w:abstractNum w:abstractNumId="6" w15:restartNumberingAfterBreak="0">
    <w:nsid w:val="00000006"/>
    <w:multiLevelType w:val="singleLevel"/>
    <w:tmpl w:val="00000006"/>
    <w:name w:val="WW8Num24"/>
    <w:lvl w:ilvl="0">
      <w:numFmt w:val="bullet"/>
      <w:lvlText w:val="-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multilevel"/>
    <w:tmpl w:val="00000007"/>
    <w:name w:val="WW8Num27"/>
    <w:lvl w:ilvl="0">
      <w:numFmt w:val="bullet"/>
      <w:lvlText w:val="-"/>
      <w:lvlJc w:val="left"/>
      <w:pPr>
        <w:tabs>
          <w:tab w:val="num" w:pos="2777"/>
        </w:tabs>
        <w:ind w:left="2777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957"/>
        </w:tabs>
        <w:ind w:left="295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77"/>
        </w:tabs>
        <w:ind w:left="367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97"/>
        </w:tabs>
        <w:ind w:left="43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17"/>
        </w:tabs>
        <w:ind w:left="511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37"/>
        </w:tabs>
        <w:ind w:left="583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57"/>
        </w:tabs>
        <w:ind w:left="65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77"/>
        </w:tabs>
        <w:ind w:left="7277" w:hanging="360"/>
      </w:pPr>
      <w:rPr>
        <w:rFonts w:ascii="Wingdings" w:hAnsi="Wingdings" w:cs="Wingdings"/>
      </w:rPr>
    </w:lvl>
  </w:abstractNum>
  <w:abstractNum w:abstractNumId="8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9" w15:restartNumberingAfterBreak="0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</w:abstractNum>
  <w:abstractNum w:abstractNumId="10" w15:restartNumberingAfterBreak="0">
    <w:nsid w:val="0000000A"/>
    <w:multiLevelType w:val="multilevel"/>
    <w:tmpl w:val="0000000A"/>
    <w:name w:val="WW8Num3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1" w15:restartNumberingAfterBreak="0">
    <w:nsid w:val="0000000B"/>
    <w:multiLevelType w:val="singleLevel"/>
    <w:tmpl w:val="0000000B"/>
    <w:name w:val="WW8Num4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3F169D9"/>
    <w:multiLevelType w:val="hybridMultilevel"/>
    <w:tmpl w:val="AB7EA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FB3FA9"/>
    <w:multiLevelType w:val="hybridMultilevel"/>
    <w:tmpl w:val="FC1A2C5C"/>
    <w:name w:val="WW8Num363"/>
    <w:lvl w:ilvl="0" w:tplc="DE4A4B72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A52BA4"/>
    <w:multiLevelType w:val="hybridMultilevel"/>
    <w:tmpl w:val="DBD2C358"/>
    <w:lvl w:ilvl="0" w:tplc="60DC6688">
      <w:start w:val="1"/>
      <w:numFmt w:val="bullet"/>
      <w:lvlText w:val="˗"/>
      <w:lvlJc w:val="left"/>
      <w:pPr>
        <w:tabs>
          <w:tab w:val="num" w:pos="1287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6116696"/>
    <w:multiLevelType w:val="hybridMultilevel"/>
    <w:tmpl w:val="A9801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A5CB7"/>
    <w:multiLevelType w:val="hybridMultilevel"/>
    <w:tmpl w:val="43207030"/>
    <w:name w:val="WW8Num36222"/>
    <w:lvl w:ilvl="0" w:tplc="96B4E29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D23234"/>
    <w:multiLevelType w:val="hybridMultilevel"/>
    <w:tmpl w:val="5BF89F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D77ACB"/>
    <w:multiLevelType w:val="multilevel"/>
    <w:tmpl w:val="B96A8EFE"/>
    <w:lvl w:ilvl="0">
      <w:start w:val="1"/>
      <w:numFmt w:val="decimal"/>
      <w:pStyle w:val="10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AE5990"/>
    <w:multiLevelType w:val="hybridMultilevel"/>
    <w:tmpl w:val="7DE8A800"/>
    <w:lvl w:ilvl="0" w:tplc="6DD033EA">
      <w:start w:val="1"/>
      <w:numFmt w:val="decimal"/>
      <w:lvlText w:val="5.1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2509B8"/>
    <w:multiLevelType w:val="hybridMultilevel"/>
    <w:tmpl w:val="2488D1AE"/>
    <w:lvl w:ilvl="0" w:tplc="0EFE80B0">
      <w:start w:val="1"/>
      <w:numFmt w:val="decimal"/>
      <w:lvlText w:val="9.%1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9F61BE"/>
    <w:multiLevelType w:val="hybridMultilevel"/>
    <w:tmpl w:val="D0108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B417A"/>
    <w:multiLevelType w:val="hybridMultilevel"/>
    <w:tmpl w:val="6728F122"/>
    <w:name w:val="WW8Num362"/>
    <w:lvl w:ilvl="0" w:tplc="262A802C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78F62FA"/>
    <w:multiLevelType w:val="hybridMultilevel"/>
    <w:tmpl w:val="CD78136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2A6657F8"/>
    <w:multiLevelType w:val="hybridMultilevel"/>
    <w:tmpl w:val="0068E5FC"/>
    <w:name w:val="WW8Num3622"/>
    <w:lvl w:ilvl="0" w:tplc="262A802C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932FF5"/>
    <w:multiLevelType w:val="hybridMultilevel"/>
    <w:tmpl w:val="26B447E4"/>
    <w:lvl w:ilvl="0" w:tplc="E46CC8B4">
      <w:start w:val="1"/>
      <w:numFmt w:val="decimal"/>
      <w:lvlText w:val="11.%1"/>
      <w:lvlJc w:val="left"/>
      <w:pPr>
        <w:tabs>
          <w:tab w:val="num" w:pos="992"/>
        </w:tabs>
        <w:ind w:left="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279A7"/>
    <w:multiLevelType w:val="hybridMultilevel"/>
    <w:tmpl w:val="ABE877D6"/>
    <w:lvl w:ilvl="0" w:tplc="4AB0B0E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7D07A8"/>
    <w:multiLevelType w:val="singleLevel"/>
    <w:tmpl w:val="ED6CC74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7B60A63"/>
    <w:multiLevelType w:val="hybridMultilevel"/>
    <w:tmpl w:val="6298B762"/>
    <w:lvl w:ilvl="0" w:tplc="26BAF422">
      <w:start w:val="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ED5256C"/>
    <w:multiLevelType w:val="hybridMultilevel"/>
    <w:tmpl w:val="95741924"/>
    <w:name w:val="WW8Num362222"/>
    <w:lvl w:ilvl="0" w:tplc="C0D8D02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990E1468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6"/>
        </w:tabs>
        <w:ind w:left="1636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6"/>
        </w:tabs>
        <w:ind w:left="1636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843"/>
        </w:tabs>
        <w:ind w:left="1843" w:hanging="567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31" w15:restartNumberingAfterBreak="0">
    <w:nsid w:val="5144675E"/>
    <w:multiLevelType w:val="hybridMultilevel"/>
    <w:tmpl w:val="7DB61EDE"/>
    <w:lvl w:ilvl="0" w:tplc="0EFE80B0">
      <w:start w:val="1"/>
      <w:numFmt w:val="decimal"/>
      <w:lvlText w:val="9.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D65CC"/>
    <w:multiLevelType w:val="hybridMultilevel"/>
    <w:tmpl w:val="4E047B1C"/>
    <w:lvl w:ilvl="0" w:tplc="0B226C7C">
      <w:start w:val="1"/>
      <w:numFmt w:val="decimal"/>
      <w:lvlText w:val="8.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4678F"/>
    <w:multiLevelType w:val="hybridMultilevel"/>
    <w:tmpl w:val="6824B50C"/>
    <w:lvl w:ilvl="0" w:tplc="1AAEE88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02E98"/>
    <w:multiLevelType w:val="hybridMultilevel"/>
    <w:tmpl w:val="D0361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5CF97808"/>
    <w:multiLevelType w:val="hybridMultilevel"/>
    <w:tmpl w:val="70DE990C"/>
    <w:lvl w:ilvl="0" w:tplc="83F865A2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041B8B"/>
    <w:multiLevelType w:val="hybridMultilevel"/>
    <w:tmpl w:val="93EC601E"/>
    <w:lvl w:ilvl="0" w:tplc="15BADE20">
      <w:start w:val="1"/>
      <w:numFmt w:val="decimal"/>
      <w:lvlText w:val="5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CB0AB4"/>
    <w:multiLevelType w:val="hybridMultilevel"/>
    <w:tmpl w:val="7B86651C"/>
    <w:lvl w:ilvl="0" w:tplc="16F624A2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E87F64"/>
    <w:multiLevelType w:val="hybridMultilevel"/>
    <w:tmpl w:val="08E69D6A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C367A"/>
    <w:multiLevelType w:val="hybridMultilevel"/>
    <w:tmpl w:val="608C46CA"/>
    <w:lvl w:ilvl="0" w:tplc="4AB0B0E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849E5"/>
    <w:multiLevelType w:val="hybridMultilevel"/>
    <w:tmpl w:val="2C2E4F06"/>
    <w:name w:val="WW8Num3622222"/>
    <w:lvl w:ilvl="0" w:tplc="4B68585C">
      <w:start w:val="1"/>
      <w:numFmt w:val="decimal"/>
      <w:lvlText w:val="2.%1."/>
      <w:lvlJc w:val="left"/>
      <w:pPr>
        <w:tabs>
          <w:tab w:val="num" w:pos="1134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F1D94"/>
    <w:multiLevelType w:val="hybridMultilevel"/>
    <w:tmpl w:val="8222C772"/>
    <w:lvl w:ilvl="0" w:tplc="0419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3" w15:restartNumberingAfterBreak="0">
    <w:nsid w:val="79870744"/>
    <w:multiLevelType w:val="hybridMultilevel"/>
    <w:tmpl w:val="DF38E196"/>
    <w:lvl w:ilvl="0" w:tplc="AD4600C2">
      <w:start w:val="1"/>
      <w:numFmt w:val="decimal"/>
      <w:lvlText w:val="5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5"/>
  </w:num>
  <w:num w:numId="13">
    <w:abstractNumId w:val="15"/>
  </w:num>
  <w:num w:numId="14">
    <w:abstractNumId w:val="26"/>
  </w:num>
  <w:num w:numId="15">
    <w:abstractNumId w:val="40"/>
  </w:num>
  <w:num w:numId="16">
    <w:abstractNumId w:val="20"/>
  </w:num>
  <w:num w:numId="17">
    <w:abstractNumId w:val="31"/>
  </w:num>
  <w:num w:numId="18">
    <w:abstractNumId w:val="32"/>
  </w:num>
  <w:num w:numId="19">
    <w:abstractNumId w:val="22"/>
  </w:num>
  <w:num w:numId="20">
    <w:abstractNumId w:val="24"/>
  </w:num>
  <w:num w:numId="21">
    <w:abstractNumId w:val="16"/>
  </w:num>
  <w:num w:numId="22">
    <w:abstractNumId w:val="29"/>
  </w:num>
  <w:num w:numId="23">
    <w:abstractNumId w:val="41"/>
  </w:num>
  <w:num w:numId="24">
    <w:abstractNumId w:val="13"/>
  </w:num>
  <w:num w:numId="25">
    <w:abstractNumId w:val="33"/>
  </w:num>
  <w:num w:numId="26">
    <w:abstractNumId w:val="19"/>
  </w:num>
  <w:num w:numId="27">
    <w:abstractNumId w:val="37"/>
  </w:num>
  <w:num w:numId="28">
    <w:abstractNumId w:val="43"/>
  </w:num>
  <w:num w:numId="29">
    <w:abstractNumId w:val="39"/>
  </w:num>
  <w:num w:numId="30">
    <w:abstractNumId w:val="38"/>
  </w:num>
  <w:num w:numId="31">
    <w:abstractNumId w:val="14"/>
  </w:num>
  <w:num w:numId="32">
    <w:abstractNumId w:val="30"/>
  </w:num>
  <w:num w:numId="33">
    <w:abstractNumId w:val="35"/>
  </w:num>
  <w:num w:numId="34">
    <w:abstractNumId w:val="18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7"/>
  </w:num>
  <w:num w:numId="39">
    <w:abstractNumId w:val="34"/>
  </w:num>
  <w:num w:numId="40">
    <w:abstractNumId w:val="36"/>
  </w:num>
  <w:num w:numId="41">
    <w:abstractNumId w:val="28"/>
  </w:num>
  <w:num w:numId="42">
    <w:abstractNumId w:val="21"/>
  </w:num>
  <w:num w:numId="43">
    <w:abstractNumId w:val="12"/>
  </w:num>
  <w:num w:numId="44">
    <w:abstractNumId w:val="2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1C"/>
    <w:rsid w:val="0000080C"/>
    <w:rsid w:val="00002951"/>
    <w:rsid w:val="000041A1"/>
    <w:rsid w:val="000058D4"/>
    <w:rsid w:val="00005C06"/>
    <w:rsid w:val="00007002"/>
    <w:rsid w:val="0001122A"/>
    <w:rsid w:val="00012885"/>
    <w:rsid w:val="00015066"/>
    <w:rsid w:val="00020041"/>
    <w:rsid w:val="00020057"/>
    <w:rsid w:val="00020A80"/>
    <w:rsid w:val="00022B04"/>
    <w:rsid w:val="00026624"/>
    <w:rsid w:val="00027B46"/>
    <w:rsid w:val="00030EE2"/>
    <w:rsid w:val="00031AC0"/>
    <w:rsid w:val="000410A9"/>
    <w:rsid w:val="000412DA"/>
    <w:rsid w:val="00042259"/>
    <w:rsid w:val="00043476"/>
    <w:rsid w:val="000441DB"/>
    <w:rsid w:val="00044EF3"/>
    <w:rsid w:val="000460A5"/>
    <w:rsid w:val="0005161D"/>
    <w:rsid w:val="0005378C"/>
    <w:rsid w:val="00054796"/>
    <w:rsid w:val="0005602E"/>
    <w:rsid w:val="00056E1F"/>
    <w:rsid w:val="00057744"/>
    <w:rsid w:val="00057C9F"/>
    <w:rsid w:val="000635EE"/>
    <w:rsid w:val="00070B7E"/>
    <w:rsid w:val="00071BF8"/>
    <w:rsid w:val="0007288C"/>
    <w:rsid w:val="00073DBE"/>
    <w:rsid w:val="00074295"/>
    <w:rsid w:val="000749A5"/>
    <w:rsid w:val="00074DB2"/>
    <w:rsid w:val="00077B16"/>
    <w:rsid w:val="00082A2E"/>
    <w:rsid w:val="0008617A"/>
    <w:rsid w:val="00090FFA"/>
    <w:rsid w:val="000954DD"/>
    <w:rsid w:val="00095595"/>
    <w:rsid w:val="000962E5"/>
    <w:rsid w:val="00097539"/>
    <w:rsid w:val="00097A9E"/>
    <w:rsid w:val="000A1C09"/>
    <w:rsid w:val="000A293D"/>
    <w:rsid w:val="000A2D47"/>
    <w:rsid w:val="000A525C"/>
    <w:rsid w:val="000A68B4"/>
    <w:rsid w:val="000A76BC"/>
    <w:rsid w:val="000C13EF"/>
    <w:rsid w:val="000C46EF"/>
    <w:rsid w:val="000C5D38"/>
    <w:rsid w:val="000D00C0"/>
    <w:rsid w:val="000D529C"/>
    <w:rsid w:val="000D5A6A"/>
    <w:rsid w:val="000D69AB"/>
    <w:rsid w:val="000E1734"/>
    <w:rsid w:val="000E3131"/>
    <w:rsid w:val="000E45FD"/>
    <w:rsid w:val="000E613A"/>
    <w:rsid w:val="000E681A"/>
    <w:rsid w:val="000E6841"/>
    <w:rsid w:val="000F09E6"/>
    <w:rsid w:val="000F1926"/>
    <w:rsid w:val="000F2234"/>
    <w:rsid w:val="000F5B51"/>
    <w:rsid w:val="00100DA3"/>
    <w:rsid w:val="00101D9B"/>
    <w:rsid w:val="001036A5"/>
    <w:rsid w:val="00103FDF"/>
    <w:rsid w:val="0010407C"/>
    <w:rsid w:val="00104E4E"/>
    <w:rsid w:val="00104F52"/>
    <w:rsid w:val="00105B32"/>
    <w:rsid w:val="00106505"/>
    <w:rsid w:val="00106D23"/>
    <w:rsid w:val="00106DF6"/>
    <w:rsid w:val="001078DE"/>
    <w:rsid w:val="00107907"/>
    <w:rsid w:val="00113279"/>
    <w:rsid w:val="00115C42"/>
    <w:rsid w:val="00121E10"/>
    <w:rsid w:val="00124D54"/>
    <w:rsid w:val="00125BB1"/>
    <w:rsid w:val="00137798"/>
    <w:rsid w:val="001435C0"/>
    <w:rsid w:val="0014399C"/>
    <w:rsid w:val="00144FF1"/>
    <w:rsid w:val="00145AB4"/>
    <w:rsid w:val="00145CE5"/>
    <w:rsid w:val="00146625"/>
    <w:rsid w:val="00147278"/>
    <w:rsid w:val="00151B2D"/>
    <w:rsid w:val="00151CD4"/>
    <w:rsid w:val="0015201F"/>
    <w:rsid w:val="00157F3A"/>
    <w:rsid w:val="00161A74"/>
    <w:rsid w:val="00171A51"/>
    <w:rsid w:val="001720D8"/>
    <w:rsid w:val="00176B93"/>
    <w:rsid w:val="00177A52"/>
    <w:rsid w:val="00183EC7"/>
    <w:rsid w:val="00184345"/>
    <w:rsid w:val="00186727"/>
    <w:rsid w:val="0019168F"/>
    <w:rsid w:val="00196F5A"/>
    <w:rsid w:val="001977B1"/>
    <w:rsid w:val="001A100F"/>
    <w:rsid w:val="001A33AC"/>
    <w:rsid w:val="001A7E00"/>
    <w:rsid w:val="001B0198"/>
    <w:rsid w:val="001B0CAA"/>
    <w:rsid w:val="001B2966"/>
    <w:rsid w:val="001B48FD"/>
    <w:rsid w:val="001B5B01"/>
    <w:rsid w:val="001B5DB8"/>
    <w:rsid w:val="001B63A4"/>
    <w:rsid w:val="001B7558"/>
    <w:rsid w:val="001C0F05"/>
    <w:rsid w:val="001C38A9"/>
    <w:rsid w:val="001C3CB7"/>
    <w:rsid w:val="001C42D6"/>
    <w:rsid w:val="001C4700"/>
    <w:rsid w:val="001C4BC7"/>
    <w:rsid w:val="001C6268"/>
    <w:rsid w:val="001C6AC2"/>
    <w:rsid w:val="001D2827"/>
    <w:rsid w:val="001D2DA6"/>
    <w:rsid w:val="001D52DA"/>
    <w:rsid w:val="001D5F50"/>
    <w:rsid w:val="001D69BB"/>
    <w:rsid w:val="001D6D90"/>
    <w:rsid w:val="001D77E6"/>
    <w:rsid w:val="001D7BEA"/>
    <w:rsid w:val="001D7DB8"/>
    <w:rsid w:val="001E0E9B"/>
    <w:rsid w:val="001E23BC"/>
    <w:rsid w:val="001E367D"/>
    <w:rsid w:val="001E3E0C"/>
    <w:rsid w:val="001E520C"/>
    <w:rsid w:val="001E69C5"/>
    <w:rsid w:val="001F69A3"/>
    <w:rsid w:val="00200868"/>
    <w:rsid w:val="00200B8B"/>
    <w:rsid w:val="002021D3"/>
    <w:rsid w:val="00203F77"/>
    <w:rsid w:val="002049BD"/>
    <w:rsid w:val="0021054F"/>
    <w:rsid w:val="00210AB7"/>
    <w:rsid w:val="00215774"/>
    <w:rsid w:val="0021670F"/>
    <w:rsid w:val="002169F9"/>
    <w:rsid w:val="00221CC0"/>
    <w:rsid w:val="00222293"/>
    <w:rsid w:val="00222AA3"/>
    <w:rsid w:val="00223D10"/>
    <w:rsid w:val="002251FE"/>
    <w:rsid w:val="00233456"/>
    <w:rsid w:val="002339CC"/>
    <w:rsid w:val="0023468B"/>
    <w:rsid w:val="002349E1"/>
    <w:rsid w:val="00242AB0"/>
    <w:rsid w:val="0024372E"/>
    <w:rsid w:val="00243A92"/>
    <w:rsid w:val="002457EA"/>
    <w:rsid w:val="002467B0"/>
    <w:rsid w:val="002478E5"/>
    <w:rsid w:val="0024797B"/>
    <w:rsid w:val="00251655"/>
    <w:rsid w:val="00251667"/>
    <w:rsid w:val="0025194B"/>
    <w:rsid w:val="00251977"/>
    <w:rsid w:val="00251B96"/>
    <w:rsid w:val="002527E9"/>
    <w:rsid w:val="00252C58"/>
    <w:rsid w:val="002540B4"/>
    <w:rsid w:val="00255FC0"/>
    <w:rsid w:val="002573A0"/>
    <w:rsid w:val="00260561"/>
    <w:rsid w:val="00262785"/>
    <w:rsid w:val="002628FC"/>
    <w:rsid w:val="002631B5"/>
    <w:rsid w:val="00263D16"/>
    <w:rsid w:val="00264631"/>
    <w:rsid w:val="00267CBB"/>
    <w:rsid w:val="00276651"/>
    <w:rsid w:val="00280015"/>
    <w:rsid w:val="0028140D"/>
    <w:rsid w:val="00286053"/>
    <w:rsid w:val="00286CE9"/>
    <w:rsid w:val="00291779"/>
    <w:rsid w:val="00291CB4"/>
    <w:rsid w:val="00293690"/>
    <w:rsid w:val="002942B1"/>
    <w:rsid w:val="0029524C"/>
    <w:rsid w:val="00295B7A"/>
    <w:rsid w:val="00295FE1"/>
    <w:rsid w:val="002966FD"/>
    <w:rsid w:val="00297D3E"/>
    <w:rsid w:val="00297DF0"/>
    <w:rsid w:val="002A1A4F"/>
    <w:rsid w:val="002A354E"/>
    <w:rsid w:val="002A3648"/>
    <w:rsid w:val="002A539A"/>
    <w:rsid w:val="002A6FC9"/>
    <w:rsid w:val="002A711C"/>
    <w:rsid w:val="002B2662"/>
    <w:rsid w:val="002B2BB3"/>
    <w:rsid w:val="002B71AE"/>
    <w:rsid w:val="002C0095"/>
    <w:rsid w:val="002C179D"/>
    <w:rsid w:val="002C193B"/>
    <w:rsid w:val="002C1BE0"/>
    <w:rsid w:val="002C2AEE"/>
    <w:rsid w:val="002C4568"/>
    <w:rsid w:val="002C4C1D"/>
    <w:rsid w:val="002C5960"/>
    <w:rsid w:val="002C78D8"/>
    <w:rsid w:val="002C7987"/>
    <w:rsid w:val="002C7DBF"/>
    <w:rsid w:val="002D0A2F"/>
    <w:rsid w:val="002D6B17"/>
    <w:rsid w:val="002E2EFD"/>
    <w:rsid w:val="002E3C53"/>
    <w:rsid w:val="002E3D43"/>
    <w:rsid w:val="002E50A5"/>
    <w:rsid w:val="002F042B"/>
    <w:rsid w:val="002F51BB"/>
    <w:rsid w:val="002F6629"/>
    <w:rsid w:val="002F6D69"/>
    <w:rsid w:val="002F74BE"/>
    <w:rsid w:val="0030052E"/>
    <w:rsid w:val="0030185E"/>
    <w:rsid w:val="0030373C"/>
    <w:rsid w:val="00305124"/>
    <w:rsid w:val="00310D47"/>
    <w:rsid w:val="00311322"/>
    <w:rsid w:val="00315509"/>
    <w:rsid w:val="00315655"/>
    <w:rsid w:val="0031566A"/>
    <w:rsid w:val="00316718"/>
    <w:rsid w:val="00317502"/>
    <w:rsid w:val="00321F62"/>
    <w:rsid w:val="00322BD6"/>
    <w:rsid w:val="00325511"/>
    <w:rsid w:val="00325CFC"/>
    <w:rsid w:val="00327B70"/>
    <w:rsid w:val="00327FC3"/>
    <w:rsid w:val="00331AFE"/>
    <w:rsid w:val="00331BBA"/>
    <w:rsid w:val="00334918"/>
    <w:rsid w:val="0033594D"/>
    <w:rsid w:val="0033619A"/>
    <w:rsid w:val="00336A68"/>
    <w:rsid w:val="00336FAA"/>
    <w:rsid w:val="00342A83"/>
    <w:rsid w:val="00343698"/>
    <w:rsid w:val="00344560"/>
    <w:rsid w:val="0034591B"/>
    <w:rsid w:val="00347BEB"/>
    <w:rsid w:val="00351FC0"/>
    <w:rsid w:val="003537CD"/>
    <w:rsid w:val="00353D6F"/>
    <w:rsid w:val="00355355"/>
    <w:rsid w:val="00361DA5"/>
    <w:rsid w:val="00364776"/>
    <w:rsid w:val="00365F29"/>
    <w:rsid w:val="003707FD"/>
    <w:rsid w:val="00371498"/>
    <w:rsid w:val="0038046C"/>
    <w:rsid w:val="00380BCE"/>
    <w:rsid w:val="00382BAC"/>
    <w:rsid w:val="00390616"/>
    <w:rsid w:val="00392490"/>
    <w:rsid w:val="00392876"/>
    <w:rsid w:val="00395ACB"/>
    <w:rsid w:val="00395FBA"/>
    <w:rsid w:val="00396311"/>
    <w:rsid w:val="00396610"/>
    <w:rsid w:val="003A082F"/>
    <w:rsid w:val="003A2125"/>
    <w:rsid w:val="003A2A65"/>
    <w:rsid w:val="003A33DD"/>
    <w:rsid w:val="003A4578"/>
    <w:rsid w:val="003A7970"/>
    <w:rsid w:val="003B4523"/>
    <w:rsid w:val="003B51B1"/>
    <w:rsid w:val="003B570D"/>
    <w:rsid w:val="003B5AD6"/>
    <w:rsid w:val="003B5E39"/>
    <w:rsid w:val="003B68D1"/>
    <w:rsid w:val="003C18DB"/>
    <w:rsid w:val="003C5DC1"/>
    <w:rsid w:val="003D05A8"/>
    <w:rsid w:val="003D0F92"/>
    <w:rsid w:val="003D3C31"/>
    <w:rsid w:val="003D3FF3"/>
    <w:rsid w:val="003D66BF"/>
    <w:rsid w:val="003E0711"/>
    <w:rsid w:val="003E0E2B"/>
    <w:rsid w:val="003E27FF"/>
    <w:rsid w:val="003F0724"/>
    <w:rsid w:val="003F0EF0"/>
    <w:rsid w:val="003F59A3"/>
    <w:rsid w:val="003F5A4C"/>
    <w:rsid w:val="004003F1"/>
    <w:rsid w:val="00400496"/>
    <w:rsid w:val="004009D1"/>
    <w:rsid w:val="00402ED1"/>
    <w:rsid w:val="0040416C"/>
    <w:rsid w:val="00405060"/>
    <w:rsid w:val="0040669E"/>
    <w:rsid w:val="00406DAF"/>
    <w:rsid w:val="00407648"/>
    <w:rsid w:val="00407D14"/>
    <w:rsid w:val="00416AC9"/>
    <w:rsid w:val="00420D3A"/>
    <w:rsid w:val="00420F6C"/>
    <w:rsid w:val="004215E5"/>
    <w:rsid w:val="00422701"/>
    <w:rsid w:val="00424315"/>
    <w:rsid w:val="00424A6E"/>
    <w:rsid w:val="004252D9"/>
    <w:rsid w:val="00425868"/>
    <w:rsid w:val="0042768E"/>
    <w:rsid w:val="00431503"/>
    <w:rsid w:val="00433F58"/>
    <w:rsid w:val="0043502D"/>
    <w:rsid w:val="004401C4"/>
    <w:rsid w:val="004405E0"/>
    <w:rsid w:val="00440727"/>
    <w:rsid w:val="00444233"/>
    <w:rsid w:val="004461EA"/>
    <w:rsid w:val="004465F4"/>
    <w:rsid w:val="0044782F"/>
    <w:rsid w:val="0045062F"/>
    <w:rsid w:val="0045258A"/>
    <w:rsid w:val="004558D2"/>
    <w:rsid w:val="00455B73"/>
    <w:rsid w:val="00461722"/>
    <w:rsid w:val="00461FED"/>
    <w:rsid w:val="00462BDF"/>
    <w:rsid w:val="00466646"/>
    <w:rsid w:val="00467F91"/>
    <w:rsid w:val="00470611"/>
    <w:rsid w:val="0047128C"/>
    <w:rsid w:val="00471C9D"/>
    <w:rsid w:val="0047267B"/>
    <w:rsid w:val="0047439B"/>
    <w:rsid w:val="00475040"/>
    <w:rsid w:val="0048094B"/>
    <w:rsid w:val="00483552"/>
    <w:rsid w:val="0048424A"/>
    <w:rsid w:val="00486002"/>
    <w:rsid w:val="00486534"/>
    <w:rsid w:val="00486541"/>
    <w:rsid w:val="00490561"/>
    <w:rsid w:val="00492873"/>
    <w:rsid w:val="00492FDA"/>
    <w:rsid w:val="00494926"/>
    <w:rsid w:val="00495935"/>
    <w:rsid w:val="00496161"/>
    <w:rsid w:val="00496AEF"/>
    <w:rsid w:val="00496CD1"/>
    <w:rsid w:val="00497E54"/>
    <w:rsid w:val="004A3FCC"/>
    <w:rsid w:val="004A49E1"/>
    <w:rsid w:val="004A5023"/>
    <w:rsid w:val="004A67CB"/>
    <w:rsid w:val="004A7576"/>
    <w:rsid w:val="004B1E43"/>
    <w:rsid w:val="004B2A96"/>
    <w:rsid w:val="004B5A81"/>
    <w:rsid w:val="004B605C"/>
    <w:rsid w:val="004B7195"/>
    <w:rsid w:val="004C18FB"/>
    <w:rsid w:val="004C1ECF"/>
    <w:rsid w:val="004C4949"/>
    <w:rsid w:val="004D0881"/>
    <w:rsid w:val="004D10B8"/>
    <w:rsid w:val="004D3137"/>
    <w:rsid w:val="004D33CB"/>
    <w:rsid w:val="004D3A2F"/>
    <w:rsid w:val="004D3E5E"/>
    <w:rsid w:val="004D463D"/>
    <w:rsid w:val="004D56FC"/>
    <w:rsid w:val="004D6A6C"/>
    <w:rsid w:val="004D75B0"/>
    <w:rsid w:val="004D7E8A"/>
    <w:rsid w:val="004E41F5"/>
    <w:rsid w:val="004E5A69"/>
    <w:rsid w:val="004E68C8"/>
    <w:rsid w:val="004E696E"/>
    <w:rsid w:val="004E7625"/>
    <w:rsid w:val="004E7AAD"/>
    <w:rsid w:val="004E7CC1"/>
    <w:rsid w:val="004F02F0"/>
    <w:rsid w:val="004F07DA"/>
    <w:rsid w:val="004F4D98"/>
    <w:rsid w:val="0050017C"/>
    <w:rsid w:val="00500653"/>
    <w:rsid w:val="00500B04"/>
    <w:rsid w:val="0050410D"/>
    <w:rsid w:val="0050591A"/>
    <w:rsid w:val="005060ED"/>
    <w:rsid w:val="005110AD"/>
    <w:rsid w:val="00511BF6"/>
    <w:rsid w:val="00512536"/>
    <w:rsid w:val="00516217"/>
    <w:rsid w:val="00517B5F"/>
    <w:rsid w:val="00523315"/>
    <w:rsid w:val="00527B5E"/>
    <w:rsid w:val="005323C8"/>
    <w:rsid w:val="0053435B"/>
    <w:rsid w:val="005347E9"/>
    <w:rsid w:val="005353A9"/>
    <w:rsid w:val="00536590"/>
    <w:rsid w:val="00537B33"/>
    <w:rsid w:val="005478D1"/>
    <w:rsid w:val="00550BE2"/>
    <w:rsid w:val="00555F41"/>
    <w:rsid w:val="00556D12"/>
    <w:rsid w:val="00556FCA"/>
    <w:rsid w:val="00566704"/>
    <w:rsid w:val="00567211"/>
    <w:rsid w:val="005702DE"/>
    <w:rsid w:val="005704BF"/>
    <w:rsid w:val="00572CDB"/>
    <w:rsid w:val="00573710"/>
    <w:rsid w:val="005770E9"/>
    <w:rsid w:val="00577E68"/>
    <w:rsid w:val="005802F0"/>
    <w:rsid w:val="00581100"/>
    <w:rsid w:val="00583735"/>
    <w:rsid w:val="005843DC"/>
    <w:rsid w:val="00587FBE"/>
    <w:rsid w:val="005909AB"/>
    <w:rsid w:val="00590C27"/>
    <w:rsid w:val="00591564"/>
    <w:rsid w:val="005936C0"/>
    <w:rsid w:val="00594DAF"/>
    <w:rsid w:val="00594F40"/>
    <w:rsid w:val="005958C7"/>
    <w:rsid w:val="005A19F2"/>
    <w:rsid w:val="005A36C4"/>
    <w:rsid w:val="005A7C7F"/>
    <w:rsid w:val="005B047A"/>
    <w:rsid w:val="005B3371"/>
    <w:rsid w:val="005B3733"/>
    <w:rsid w:val="005B3EEE"/>
    <w:rsid w:val="005B405E"/>
    <w:rsid w:val="005B6E49"/>
    <w:rsid w:val="005B77B1"/>
    <w:rsid w:val="005C020A"/>
    <w:rsid w:val="005C0463"/>
    <w:rsid w:val="005C1CCF"/>
    <w:rsid w:val="005C1D00"/>
    <w:rsid w:val="005C31C0"/>
    <w:rsid w:val="005C3D06"/>
    <w:rsid w:val="005C508E"/>
    <w:rsid w:val="005C6E57"/>
    <w:rsid w:val="005D181B"/>
    <w:rsid w:val="005D1B3D"/>
    <w:rsid w:val="005D1BC1"/>
    <w:rsid w:val="005D2662"/>
    <w:rsid w:val="005D517F"/>
    <w:rsid w:val="005E1240"/>
    <w:rsid w:val="005E2289"/>
    <w:rsid w:val="005E2C5C"/>
    <w:rsid w:val="005E4B8B"/>
    <w:rsid w:val="005E5A45"/>
    <w:rsid w:val="005E66A6"/>
    <w:rsid w:val="005F0A0D"/>
    <w:rsid w:val="005F12BE"/>
    <w:rsid w:val="005F18B2"/>
    <w:rsid w:val="005F338A"/>
    <w:rsid w:val="005F3754"/>
    <w:rsid w:val="005F3B5B"/>
    <w:rsid w:val="005F578A"/>
    <w:rsid w:val="006012A0"/>
    <w:rsid w:val="00602C73"/>
    <w:rsid w:val="00606CD4"/>
    <w:rsid w:val="00606EFF"/>
    <w:rsid w:val="00607797"/>
    <w:rsid w:val="00610816"/>
    <w:rsid w:val="00615566"/>
    <w:rsid w:val="00621753"/>
    <w:rsid w:val="00622404"/>
    <w:rsid w:val="00622683"/>
    <w:rsid w:val="0062473A"/>
    <w:rsid w:val="006249C0"/>
    <w:rsid w:val="00625705"/>
    <w:rsid w:val="006335FB"/>
    <w:rsid w:val="00635ECB"/>
    <w:rsid w:val="00637223"/>
    <w:rsid w:val="00637792"/>
    <w:rsid w:val="00637E61"/>
    <w:rsid w:val="00642E45"/>
    <w:rsid w:val="00645F8A"/>
    <w:rsid w:val="006555E3"/>
    <w:rsid w:val="00660C85"/>
    <w:rsid w:val="00660E9C"/>
    <w:rsid w:val="00660F91"/>
    <w:rsid w:val="00665ADF"/>
    <w:rsid w:val="00667549"/>
    <w:rsid w:val="006704EC"/>
    <w:rsid w:val="00670AE1"/>
    <w:rsid w:val="0067396D"/>
    <w:rsid w:val="00674455"/>
    <w:rsid w:val="00674CAF"/>
    <w:rsid w:val="00680EE7"/>
    <w:rsid w:val="00682946"/>
    <w:rsid w:val="00683689"/>
    <w:rsid w:val="0068786D"/>
    <w:rsid w:val="00691250"/>
    <w:rsid w:val="006946A7"/>
    <w:rsid w:val="006978A9"/>
    <w:rsid w:val="006A031D"/>
    <w:rsid w:val="006A272E"/>
    <w:rsid w:val="006A4126"/>
    <w:rsid w:val="006A4DDC"/>
    <w:rsid w:val="006A7419"/>
    <w:rsid w:val="006B01F4"/>
    <w:rsid w:val="006B02F8"/>
    <w:rsid w:val="006B0432"/>
    <w:rsid w:val="006B1A98"/>
    <w:rsid w:val="006B1D08"/>
    <w:rsid w:val="006B1F1D"/>
    <w:rsid w:val="006B453C"/>
    <w:rsid w:val="006B75C4"/>
    <w:rsid w:val="006C17CB"/>
    <w:rsid w:val="006C17D6"/>
    <w:rsid w:val="006C3591"/>
    <w:rsid w:val="006C4113"/>
    <w:rsid w:val="006C477B"/>
    <w:rsid w:val="006C7A85"/>
    <w:rsid w:val="006D0BB3"/>
    <w:rsid w:val="006D1ABF"/>
    <w:rsid w:val="006D29AA"/>
    <w:rsid w:val="006D35DE"/>
    <w:rsid w:val="006D3AA2"/>
    <w:rsid w:val="006D3D9E"/>
    <w:rsid w:val="006D3F50"/>
    <w:rsid w:val="006D4D37"/>
    <w:rsid w:val="006D56E8"/>
    <w:rsid w:val="006D5BEE"/>
    <w:rsid w:val="006E035E"/>
    <w:rsid w:val="006E30BE"/>
    <w:rsid w:val="006E4625"/>
    <w:rsid w:val="006E6ADD"/>
    <w:rsid w:val="006F20EA"/>
    <w:rsid w:val="006F24CC"/>
    <w:rsid w:val="006F2799"/>
    <w:rsid w:val="006F3C8E"/>
    <w:rsid w:val="006F4A80"/>
    <w:rsid w:val="006F6DDA"/>
    <w:rsid w:val="006F78E1"/>
    <w:rsid w:val="007036B5"/>
    <w:rsid w:val="00705348"/>
    <w:rsid w:val="00705855"/>
    <w:rsid w:val="00706481"/>
    <w:rsid w:val="0071477C"/>
    <w:rsid w:val="007153B3"/>
    <w:rsid w:val="007178A6"/>
    <w:rsid w:val="00722A22"/>
    <w:rsid w:val="007235ED"/>
    <w:rsid w:val="00725E46"/>
    <w:rsid w:val="00732D49"/>
    <w:rsid w:val="00733790"/>
    <w:rsid w:val="00734008"/>
    <w:rsid w:val="00735564"/>
    <w:rsid w:val="007358DA"/>
    <w:rsid w:val="00742223"/>
    <w:rsid w:val="0074385F"/>
    <w:rsid w:val="007507ED"/>
    <w:rsid w:val="00750A37"/>
    <w:rsid w:val="007543A5"/>
    <w:rsid w:val="007565FB"/>
    <w:rsid w:val="00757644"/>
    <w:rsid w:val="00757A23"/>
    <w:rsid w:val="00760FB4"/>
    <w:rsid w:val="007620F9"/>
    <w:rsid w:val="00762422"/>
    <w:rsid w:val="00764029"/>
    <w:rsid w:val="00766763"/>
    <w:rsid w:val="00767A20"/>
    <w:rsid w:val="007722A3"/>
    <w:rsid w:val="007747FA"/>
    <w:rsid w:val="00774E5A"/>
    <w:rsid w:val="00776AC6"/>
    <w:rsid w:val="00777B3D"/>
    <w:rsid w:val="0078072F"/>
    <w:rsid w:val="00780CBA"/>
    <w:rsid w:val="00785E05"/>
    <w:rsid w:val="0079083E"/>
    <w:rsid w:val="007966EB"/>
    <w:rsid w:val="007973B8"/>
    <w:rsid w:val="007974C0"/>
    <w:rsid w:val="007A1C4E"/>
    <w:rsid w:val="007A4ED6"/>
    <w:rsid w:val="007A6554"/>
    <w:rsid w:val="007B14A1"/>
    <w:rsid w:val="007B172E"/>
    <w:rsid w:val="007B24CC"/>
    <w:rsid w:val="007B2D3E"/>
    <w:rsid w:val="007B4FB6"/>
    <w:rsid w:val="007B6067"/>
    <w:rsid w:val="007B72C9"/>
    <w:rsid w:val="007B7391"/>
    <w:rsid w:val="007B744F"/>
    <w:rsid w:val="007C3625"/>
    <w:rsid w:val="007C37F1"/>
    <w:rsid w:val="007C4A24"/>
    <w:rsid w:val="007C6156"/>
    <w:rsid w:val="007C6897"/>
    <w:rsid w:val="007C78AA"/>
    <w:rsid w:val="007D0157"/>
    <w:rsid w:val="007D0A39"/>
    <w:rsid w:val="007D14EA"/>
    <w:rsid w:val="007D156A"/>
    <w:rsid w:val="007D44F9"/>
    <w:rsid w:val="007D6D15"/>
    <w:rsid w:val="007D7E80"/>
    <w:rsid w:val="007E00CD"/>
    <w:rsid w:val="007E2D99"/>
    <w:rsid w:val="007E32EB"/>
    <w:rsid w:val="007E61F0"/>
    <w:rsid w:val="007E6CDE"/>
    <w:rsid w:val="007E7FCC"/>
    <w:rsid w:val="007F136F"/>
    <w:rsid w:val="00802052"/>
    <w:rsid w:val="008029FE"/>
    <w:rsid w:val="008055DF"/>
    <w:rsid w:val="00805627"/>
    <w:rsid w:val="00805E08"/>
    <w:rsid w:val="00806822"/>
    <w:rsid w:val="00806CAF"/>
    <w:rsid w:val="008072F1"/>
    <w:rsid w:val="0080768C"/>
    <w:rsid w:val="00810589"/>
    <w:rsid w:val="00810758"/>
    <w:rsid w:val="0081293C"/>
    <w:rsid w:val="00813F92"/>
    <w:rsid w:val="00816182"/>
    <w:rsid w:val="00822417"/>
    <w:rsid w:val="00823D7F"/>
    <w:rsid w:val="008242A6"/>
    <w:rsid w:val="00825B31"/>
    <w:rsid w:val="0082616C"/>
    <w:rsid w:val="008330C8"/>
    <w:rsid w:val="008336B7"/>
    <w:rsid w:val="008348A7"/>
    <w:rsid w:val="00837D26"/>
    <w:rsid w:val="008425EF"/>
    <w:rsid w:val="00843E31"/>
    <w:rsid w:val="00850011"/>
    <w:rsid w:val="00851E4B"/>
    <w:rsid w:val="00852E35"/>
    <w:rsid w:val="0085378F"/>
    <w:rsid w:val="00853A53"/>
    <w:rsid w:val="00861889"/>
    <w:rsid w:val="00864428"/>
    <w:rsid w:val="00865B28"/>
    <w:rsid w:val="00866CAC"/>
    <w:rsid w:val="00870372"/>
    <w:rsid w:val="00871C90"/>
    <w:rsid w:val="008755E5"/>
    <w:rsid w:val="008813EA"/>
    <w:rsid w:val="00885590"/>
    <w:rsid w:val="00887ADA"/>
    <w:rsid w:val="00891AFD"/>
    <w:rsid w:val="00891BC1"/>
    <w:rsid w:val="00892072"/>
    <w:rsid w:val="008943EB"/>
    <w:rsid w:val="008955EF"/>
    <w:rsid w:val="008963BC"/>
    <w:rsid w:val="008A11EB"/>
    <w:rsid w:val="008A183C"/>
    <w:rsid w:val="008A34F9"/>
    <w:rsid w:val="008A3DA3"/>
    <w:rsid w:val="008A41FD"/>
    <w:rsid w:val="008A5C66"/>
    <w:rsid w:val="008B27F4"/>
    <w:rsid w:val="008B5930"/>
    <w:rsid w:val="008B6130"/>
    <w:rsid w:val="008B7F0E"/>
    <w:rsid w:val="008C219B"/>
    <w:rsid w:val="008C283C"/>
    <w:rsid w:val="008C3367"/>
    <w:rsid w:val="008C6943"/>
    <w:rsid w:val="008C783C"/>
    <w:rsid w:val="008D0873"/>
    <w:rsid w:val="008D1740"/>
    <w:rsid w:val="008D1D34"/>
    <w:rsid w:val="008D1E1F"/>
    <w:rsid w:val="008D387F"/>
    <w:rsid w:val="008D3C6B"/>
    <w:rsid w:val="008D4D61"/>
    <w:rsid w:val="008D7902"/>
    <w:rsid w:val="008E0297"/>
    <w:rsid w:val="008E2B04"/>
    <w:rsid w:val="008E3101"/>
    <w:rsid w:val="008E4302"/>
    <w:rsid w:val="008E4F3F"/>
    <w:rsid w:val="008E56CB"/>
    <w:rsid w:val="008E5ACD"/>
    <w:rsid w:val="008E608F"/>
    <w:rsid w:val="008E6E6A"/>
    <w:rsid w:val="00900FC8"/>
    <w:rsid w:val="00901EDD"/>
    <w:rsid w:val="00902BC8"/>
    <w:rsid w:val="00904B06"/>
    <w:rsid w:val="00904FB1"/>
    <w:rsid w:val="009054A2"/>
    <w:rsid w:val="00905640"/>
    <w:rsid w:val="00905988"/>
    <w:rsid w:val="00910E58"/>
    <w:rsid w:val="00912209"/>
    <w:rsid w:val="009130E1"/>
    <w:rsid w:val="0091335E"/>
    <w:rsid w:val="009138ED"/>
    <w:rsid w:val="0091496F"/>
    <w:rsid w:val="0091575D"/>
    <w:rsid w:val="0091755C"/>
    <w:rsid w:val="00921374"/>
    <w:rsid w:val="00922B97"/>
    <w:rsid w:val="00924328"/>
    <w:rsid w:val="00925584"/>
    <w:rsid w:val="0092688E"/>
    <w:rsid w:val="0093015D"/>
    <w:rsid w:val="009363E6"/>
    <w:rsid w:val="00937A60"/>
    <w:rsid w:val="00941BDC"/>
    <w:rsid w:val="009424EC"/>
    <w:rsid w:val="009442A3"/>
    <w:rsid w:val="0094559C"/>
    <w:rsid w:val="00961E2B"/>
    <w:rsid w:val="00963797"/>
    <w:rsid w:val="0096412B"/>
    <w:rsid w:val="009650C6"/>
    <w:rsid w:val="009662F0"/>
    <w:rsid w:val="0096693D"/>
    <w:rsid w:val="00971DDA"/>
    <w:rsid w:val="009722D1"/>
    <w:rsid w:val="009731B9"/>
    <w:rsid w:val="00974BED"/>
    <w:rsid w:val="00977252"/>
    <w:rsid w:val="0098126C"/>
    <w:rsid w:val="00981A16"/>
    <w:rsid w:val="00982799"/>
    <w:rsid w:val="009827A6"/>
    <w:rsid w:val="0098497A"/>
    <w:rsid w:val="00984B86"/>
    <w:rsid w:val="00984FDC"/>
    <w:rsid w:val="00986B75"/>
    <w:rsid w:val="00987EFC"/>
    <w:rsid w:val="009900B6"/>
    <w:rsid w:val="00992F38"/>
    <w:rsid w:val="00993B41"/>
    <w:rsid w:val="00994D76"/>
    <w:rsid w:val="0099534B"/>
    <w:rsid w:val="009A0AA1"/>
    <w:rsid w:val="009A4219"/>
    <w:rsid w:val="009A4871"/>
    <w:rsid w:val="009A7FD3"/>
    <w:rsid w:val="009B2EBD"/>
    <w:rsid w:val="009B5840"/>
    <w:rsid w:val="009B61B3"/>
    <w:rsid w:val="009B7D57"/>
    <w:rsid w:val="009C3DD4"/>
    <w:rsid w:val="009C54C0"/>
    <w:rsid w:val="009C644E"/>
    <w:rsid w:val="009C7FB3"/>
    <w:rsid w:val="009D1630"/>
    <w:rsid w:val="009D1B04"/>
    <w:rsid w:val="009D2911"/>
    <w:rsid w:val="009D2FEF"/>
    <w:rsid w:val="009D61A9"/>
    <w:rsid w:val="009D7AF4"/>
    <w:rsid w:val="009E0BD0"/>
    <w:rsid w:val="009E15DA"/>
    <w:rsid w:val="009E2371"/>
    <w:rsid w:val="009E2DBB"/>
    <w:rsid w:val="009E2EBD"/>
    <w:rsid w:val="009E74CA"/>
    <w:rsid w:val="009F07E1"/>
    <w:rsid w:val="009F096C"/>
    <w:rsid w:val="009F0E57"/>
    <w:rsid w:val="009F203D"/>
    <w:rsid w:val="009F27F1"/>
    <w:rsid w:val="009F61C1"/>
    <w:rsid w:val="009F72FF"/>
    <w:rsid w:val="00A01B08"/>
    <w:rsid w:val="00A0260D"/>
    <w:rsid w:val="00A04EBF"/>
    <w:rsid w:val="00A0549C"/>
    <w:rsid w:val="00A13D07"/>
    <w:rsid w:val="00A14EB4"/>
    <w:rsid w:val="00A154FE"/>
    <w:rsid w:val="00A16925"/>
    <w:rsid w:val="00A2040A"/>
    <w:rsid w:val="00A21F6E"/>
    <w:rsid w:val="00A223F1"/>
    <w:rsid w:val="00A25570"/>
    <w:rsid w:val="00A25B23"/>
    <w:rsid w:val="00A26A4E"/>
    <w:rsid w:val="00A30572"/>
    <w:rsid w:val="00A3199F"/>
    <w:rsid w:val="00A31FBF"/>
    <w:rsid w:val="00A34308"/>
    <w:rsid w:val="00A3512D"/>
    <w:rsid w:val="00A3621F"/>
    <w:rsid w:val="00A37FE6"/>
    <w:rsid w:val="00A4330B"/>
    <w:rsid w:val="00A45944"/>
    <w:rsid w:val="00A47B61"/>
    <w:rsid w:val="00A5272E"/>
    <w:rsid w:val="00A52D1D"/>
    <w:rsid w:val="00A52F36"/>
    <w:rsid w:val="00A53F64"/>
    <w:rsid w:val="00A551AE"/>
    <w:rsid w:val="00A55381"/>
    <w:rsid w:val="00A559DB"/>
    <w:rsid w:val="00A56CA1"/>
    <w:rsid w:val="00A60947"/>
    <w:rsid w:val="00A62CD2"/>
    <w:rsid w:val="00A65528"/>
    <w:rsid w:val="00A660BD"/>
    <w:rsid w:val="00A66939"/>
    <w:rsid w:val="00A67591"/>
    <w:rsid w:val="00A72485"/>
    <w:rsid w:val="00A76C17"/>
    <w:rsid w:val="00A77425"/>
    <w:rsid w:val="00A805DF"/>
    <w:rsid w:val="00A83187"/>
    <w:rsid w:val="00A838D9"/>
    <w:rsid w:val="00A83D93"/>
    <w:rsid w:val="00A8485D"/>
    <w:rsid w:val="00A8795C"/>
    <w:rsid w:val="00A90FF5"/>
    <w:rsid w:val="00A94CFF"/>
    <w:rsid w:val="00AA2155"/>
    <w:rsid w:val="00AA2918"/>
    <w:rsid w:val="00AA40BE"/>
    <w:rsid w:val="00AA4628"/>
    <w:rsid w:val="00AA5046"/>
    <w:rsid w:val="00AA54E8"/>
    <w:rsid w:val="00AA61BB"/>
    <w:rsid w:val="00AA6BB8"/>
    <w:rsid w:val="00AA7B56"/>
    <w:rsid w:val="00AB1C56"/>
    <w:rsid w:val="00AB33C1"/>
    <w:rsid w:val="00AB3407"/>
    <w:rsid w:val="00AB523C"/>
    <w:rsid w:val="00AC0083"/>
    <w:rsid w:val="00AC0148"/>
    <w:rsid w:val="00AC2379"/>
    <w:rsid w:val="00AC31DD"/>
    <w:rsid w:val="00AC555D"/>
    <w:rsid w:val="00AC5AD5"/>
    <w:rsid w:val="00AD31D0"/>
    <w:rsid w:val="00AD4A41"/>
    <w:rsid w:val="00AE13D3"/>
    <w:rsid w:val="00AE3E63"/>
    <w:rsid w:val="00AE3FC9"/>
    <w:rsid w:val="00AE40E5"/>
    <w:rsid w:val="00AE4AE6"/>
    <w:rsid w:val="00AE66FD"/>
    <w:rsid w:val="00AE6B89"/>
    <w:rsid w:val="00AE6E74"/>
    <w:rsid w:val="00AE70D4"/>
    <w:rsid w:val="00AF06A1"/>
    <w:rsid w:val="00AF1A7D"/>
    <w:rsid w:val="00AF5F60"/>
    <w:rsid w:val="00AF61DB"/>
    <w:rsid w:val="00AF73F1"/>
    <w:rsid w:val="00B00A13"/>
    <w:rsid w:val="00B01088"/>
    <w:rsid w:val="00B01149"/>
    <w:rsid w:val="00B031E2"/>
    <w:rsid w:val="00B0395B"/>
    <w:rsid w:val="00B03AE9"/>
    <w:rsid w:val="00B03DE6"/>
    <w:rsid w:val="00B047DD"/>
    <w:rsid w:val="00B05736"/>
    <w:rsid w:val="00B0678B"/>
    <w:rsid w:val="00B137B7"/>
    <w:rsid w:val="00B20C27"/>
    <w:rsid w:val="00B2112F"/>
    <w:rsid w:val="00B24E35"/>
    <w:rsid w:val="00B26A40"/>
    <w:rsid w:val="00B30BE7"/>
    <w:rsid w:val="00B31874"/>
    <w:rsid w:val="00B330CC"/>
    <w:rsid w:val="00B331C8"/>
    <w:rsid w:val="00B34248"/>
    <w:rsid w:val="00B4069A"/>
    <w:rsid w:val="00B44486"/>
    <w:rsid w:val="00B4742D"/>
    <w:rsid w:val="00B51C42"/>
    <w:rsid w:val="00B51D2B"/>
    <w:rsid w:val="00B52862"/>
    <w:rsid w:val="00B56042"/>
    <w:rsid w:val="00B567F9"/>
    <w:rsid w:val="00B61920"/>
    <w:rsid w:val="00B630C1"/>
    <w:rsid w:val="00B644F7"/>
    <w:rsid w:val="00B66D14"/>
    <w:rsid w:val="00B6738E"/>
    <w:rsid w:val="00B7059F"/>
    <w:rsid w:val="00B707C0"/>
    <w:rsid w:val="00B70A8B"/>
    <w:rsid w:val="00B715E3"/>
    <w:rsid w:val="00B737BC"/>
    <w:rsid w:val="00B74653"/>
    <w:rsid w:val="00B75FE1"/>
    <w:rsid w:val="00B76052"/>
    <w:rsid w:val="00B76517"/>
    <w:rsid w:val="00B8101B"/>
    <w:rsid w:val="00B86CC2"/>
    <w:rsid w:val="00B91228"/>
    <w:rsid w:val="00B91C5F"/>
    <w:rsid w:val="00B9499C"/>
    <w:rsid w:val="00B95C35"/>
    <w:rsid w:val="00B977A0"/>
    <w:rsid w:val="00BA3D40"/>
    <w:rsid w:val="00BA604B"/>
    <w:rsid w:val="00BA7410"/>
    <w:rsid w:val="00BA7C4D"/>
    <w:rsid w:val="00BB0E85"/>
    <w:rsid w:val="00BB2AAF"/>
    <w:rsid w:val="00BB4637"/>
    <w:rsid w:val="00BB4A97"/>
    <w:rsid w:val="00BB613D"/>
    <w:rsid w:val="00BC208B"/>
    <w:rsid w:val="00BC210A"/>
    <w:rsid w:val="00BC2B56"/>
    <w:rsid w:val="00BD31FB"/>
    <w:rsid w:val="00BD3BE9"/>
    <w:rsid w:val="00BD59B6"/>
    <w:rsid w:val="00BD6511"/>
    <w:rsid w:val="00BD66D6"/>
    <w:rsid w:val="00BD74CB"/>
    <w:rsid w:val="00BE1201"/>
    <w:rsid w:val="00BF009C"/>
    <w:rsid w:val="00BF00DB"/>
    <w:rsid w:val="00BF563A"/>
    <w:rsid w:val="00BF6418"/>
    <w:rsid w:val="00C0057B"/>
    <w:rsid w:val="00C0261D"/>
    <w:rsid w:val="00C04542"/>
    <w:rsid w:val="00C056CD"/>
    <w:rsid w:val="00C07274"/>
    <w:rsid w:val="00C111BF"/>
    <w:rsid w:val="00C1166D"/>
    <w:rsid w:val="00C12435"/>
    <w:rsid w:val="00C139FE"/>
    <w:rsid w:val="00C13B37"/>
    <w:rsid w:val="00C1425F"/>
    <w:rsid w:val="00C17A41"/>
    <w:rsid w:val="00C17DAC"/>
    <w:rsid w:val="00C2043B"/>
    <w:rsid w:val="00C3486E"/>
    <w:rsid w:val="00C359ED"/>
    <w:rsid w:val="00C3643C"/>
    <w:rsid w:val="00C36D89"/>
    <w:rsid w:val="00C375CD"/>
    <w:rsid w:val="00C43880"/>
    <w:rsid w:val="00C455E6"/>
    <w:rsid w:val="00C4599E"/>
    <w:rsid w:val="00C474AE"/>
    <w:rsid w:val="00C52983"/>
    <w:rsid w:val="00C52FEE"/>
    <w:rsid w:val="00C53B13"/>
    <w:rsid w:val="00C57D03"/>
    <w:rsid w:val="00C61B97"/>
    <w:rsid w:val="00C62E10"/>
    <w:rsid w:val="00C6619D"/>
    <w:rsid w:val="00C66B06"/>
    <w:rsid w:val="00C679EE"/>
    <w:rsid w:val="00C70171"/>
    <w:rsid w:val="00C706A5"/>
    <w:rsid w:val="00C74BEE"/>
    <w:rsid w:val="00C75B9A"/>
    <w:rsid w:val="00C760E7"/>
    <w:rsid w:val="00C76CAB"/>
    <w:rsid w:val="00C826F4"/>
    <w:rsid w:val="00C8349E"/>
    <w:rsid w:val="00C83CFB"/>
    <w:rsid w:val="00C85F0F"/>
    <w:rsid w:val="00C8680B"/>
    <w:rsid w:val="00C92588"/>
    <w:rsid w:val="00C92E74"/>
    <w:rsid w:val="00C93C72"/>
    <w:rsid w:val="00CA1B67"/>
    <w:rsid w:val="00CB2C81"/>
    <w:rsid w:val="00CB362B"/>
    <w:rsid w:val="00CB769A"/>
    <w:rsid w:val="00CC2960"/>
    <w:rsid w:val="00CD0E97"/>
    <w:rsid w:val="00CD1059"/>
    <w:rsid w:val="00CD2189"/>
    <w:rsid w:val="00CD2658"/>
    <w:rsid w:val="00CD4675"/>
    <w:rsid w:val="00CD6CAD"/>
    <w:rsid w:val="00CE34A5"/>
    <w:rsid w:val="00CE4752"/>
    <w:rsid w:val="00CE5721"/>
    <w:rsid w:val="00CE5794"/>
    <w:rsid w:val="00CE59FA"/>
    <w:rsid w:val="00CE7942"/>
    <w:rsid w:val="00CE7A44"/>
    <w:rsid w:val="00CF1B46"/>
    <w:rsid w:val="00CF1F15"/>
    <w:rsid w:val="00CF7365"/>
    <w:rsid w:val="00D01E8E"/>
    <w:rsid w:val="00D0290C"/>
    <w:rsid w:val="00D03AFC"/>
    <w:rsid w:val="00D03BA2"/>
    <w:rsid w:val="00D04606"/>
    <w:rsid w:val="00D0782D"/>
    <w:rsid w:val="00D10F32"/>
    <w:rsid w:val="00D11F0C"/>
    <w:rsid w:val="00D13DD6"/>
    <w:rsid w:val="00D144AF"/>
    <w:rsid w:val="00D17FE8"/>
    <w:rsid w:val="00D20E02"/>
    <w:rsid w:val="00D211F0"/>
    <w:rsid w:val="00D22C34"/>
    <w:rsid w:val="00D24E5E"/>
    <w:rsid w:val="00D24F7D"/>
    <w:rsid w:val="00D322F5"/>
    <w:rsid w:val="00D32640"/>
    <w:rsid w:val="00D33D9C"/>
    <w:rsid w:val="00D37540"/>
    <w:rsid w:val="00D3790D"/>
    <w:rsid w:val="00D43083"/>
    <w:rsid w:val="00D43329"/>
    <w:rsid w:val="00D50230"/>
    <w:rsid w:val="00D50F0F"/>
    <w:rsid w:val="00D51A2D"/>
    <w:rsid w:val="00D53223"/>
    <w:rsid w:val="00D54635"/>
    <w:rsid w:val="00D54B03"/>
    <w:rsid w:val="00D56979"/>
    <w:rsid w:val="00D57FF2"/>
    <w:rsid w:val="00D62E1B"/>
    <w:rsid w:val="00D66DF2"/>
    <w:rsid w:val="00D704D0"/>
    <w:rsid w:val="00D70D22"/>
    <w:rsid w:val="00D71562"/>
    <w:rsid w:val="00D72E3D"/>
    <w:rsid w:val="00D73166"/>
    <w:rsid w:val="00D734EF"/>
    <w:rsid w:val="00D74210"/>
    <w:rsid w:val="00D7614C"/>
    <w:rsid w:val="00D824D1"/>
    <w:rsid w:val="00D82E51"/>
    <w:rsid w:val="00D831E4"/>
    <w:rsid w:val="00D854E9"/>
    <w:rsid w:val="00D867A5"/>
    <w:rsid w:val="00D92F54"/>
    <w:rsid w:val="00D939A1"/>
    <w:rsid w:val="00D958F0"/>
    <w:rsid w:val="00D95EC5"/>
    <w:rsid w:val="00D9724A"/>
    <w:rsid w:val="00DA31DF"/>
    <w:rsid w:val="00DA3284"/>
    <w:rsid w:val="00DA380C"/>
    <w:rsid w:val="00DA4470"/>
    <w:rsid w:val="00DA47EB"/>
    <w:rsid w:val="00DB0E2B"/>
    <w:rsid w:val="00DB1237"/>
    <w:rsid w:val="00DB20F4"/>
    <w:rsid w:val="00DB365B"/>
    <w:rsid w:val="00DB42FB"/>
    <w:rsid w:val="00DB7D33"/>
    <w:rsid w:val="00DC0CDD"/>
    <w:rsid w:val="00DC0E6B"/>
    <w:rsid w:val="00DC62F6"/>
    <w:rsid w:val="00DD09A1"/>
    <w:rsid w:val="00DD38FF"/>
    <w:rsid w:val="00DD397D"/>
    <w:rsid w:val="00DD5598"/>
    <w:rsid w:val="00DD5BB4"/>
    <w:rsid w:val="00DD649D"/>
    <w:rsid w:val="00DE02DD"/>
    <w:rsid w:val="00DE0D01"/>
    <w:rsid w:val="00DE2AF0"/>
    <w:rsid w:val="00DE5806"/>
    <w:rsid w:val="00DF0282"/>
    <w:rsid w:val="00DF2A07"/>
    <w:rsid w:val="00DF345D"/>
    <w:rsid w:val="00DF456D"/>
    <w:rsid w:val="00DF5E65"/>
    <w:rsid w:val="00DF759E"/>
    <w:rsid w:val="00E06231"/>
    <w:rsid w:val="00E07C17"/>
    <w:rsid w:val="00E11DD3"/>
    <w:rsid w:val="00E11DE7"/>
    <w:rsid w:val="00E12B3A"/>
    <w:rsid w:val="00E133E0"/>
    <w:rsid w:val="00E138C4"/>
    <w:rsid w:val="00E1639F"/>
    <w:rsid w:val="00E16A0E"/>
    <w:rsid w:val="00E17D3C"/>
    <w:rsid w:val="00E22142"/>
    <w:rsid w:val="00E226E1"/>
    <w:rsid w:val="00E24792"/>
    <w:rsid w:val="00E36027"/>
    <w:rsid w:val="00E3628D"/>
    <w:rsid w:val="00E37CA2"/>
    <w:rsid w:val="00E37D8E"/>
    <w:rsid w:val="00E4087D"/>
    <w:rsid w:val="00E40A82"/>
    <w:rsid w:val="00E42F09"/>
    <w:rsid w:val="00E46685"/>
    <w:rsid w:val="00E46AD5"/>
    <w:rsid w:val="00E47379"/>
    <w:rsid w:val="00E475D2"/>
    <w:rsid w:val="00E50563"/>
    <w:rsid w:val="00E5520F"/>
    <w:rsid w:val="00E56795"/>
    <w:rsid w:val="00E6079B"/>
    <w:rsid w:val="00E60A54"/>
    <w:rsid w:val="00E619D9"/>
    <w:rsid w:val="00E62260"/>
    <w:rsid w:val="00E66ECA"/>
    <w:rsid w:val="00E73C49"/>
    <w:rsid w:val="00E73C58"/>
    <w:rsid w:val="00E76C24"/>
    <w:rsid w:val="00E77ABA"/>
    <w:rsid w:val="00E80FA7"/>
    <w:rsid w:val="00E83A45"/>
    <w:rsid w:val="00E85B10"/>
    <w:rsid w:val="00E910CA"/>
    <w:rsid w:val="00E91614"/>
    <w:rsid w:val="00E92603"/>
    <w:rsid w:val="00E929F8"/>
    <w:rsid w:val="00E93864"/>
    <w:rsid w:val="00E939AA"/>
    <w:rsid w:val="00E942BB"/>
    <w:rsid w:val="00E976F9"/>
    <w:rsid w:val="00EA0692"/>
    <w:rsid w:val="00EA3FED"/>
    <w:rsid w:val="00EA4179"/>
    <w:rsid w:val="00EA6C87"/>
    <w:rsid w:val="00EA6F2A"/>
    <w:rsid w:val="00EB521C"/>
    <w:rsid w:val="00EB5F54"/>
    <w:rsid w:val="00EC0CFB"/>
    <w:rsid w:val="00EC3856"/>
    <w:rsid w:val="00EC7093"/>
    <w:rsid w:val="00ED0D4A"/>
    <w:rsid w:val="00ED183E"/>
    <w:rsid w:val="00ED1D4F"/>
    <w:rsid w:val="00ED3067"/>
    <w:rsid w:val="00ED31BF"/>
    <w:rsid w:val="00ED3B77"/>
    <w:rsid w:val="00ED420F"/>
    <w:rsid w:val="00ED5241"/>
    <w:rsid w:val="00ED5E87"/>
    <w:rsid w:val="00ED66F7"/>
    <w:rsid w:val="00EE29E5"/>
    <w:rsid w:val="00EE2DED"/>
    <w:rsid w:val="00EE6D8B"/>
    <w:rsid w:val="00EE6EDD"/>
    <w:rsid w:val="00EF1BA8"/>
    <w:rsid w:val="00EF769E"/>
    <w:rsid w:val="00F02A34"/>
    <w:rsid w:val="00F02BDA"/>
    <w:rsid w:val="00F07238"/>
    <w:rsid w:val="00F0799A"/>
    <w:rsid w:val="00F10ABB"/>
    <w:rsid w:val="00F11189"/>
    <w:rsid w:val="00F112BB"/>
    <w:rsid w:val="00F1232E"/>
    <w:rsid w:val="00F12AC1"/>
    <w:rsid w:val="00F12ACD"/>
    <w:rsid w:val="00F14738"/>
    <w:rsid w:val="00F15674"/>
    <w:rsid w:val="00F17DB6"/>
    <w:rsid w:val="00F22544"/>
    <w:rsid w:val="00F251AF"/>
    <w:rsid w:val="00F3213A"/>
    <w:rsid w:val="00F321CD"/>
    <w:rsid w:val="00F337B3"/>
    <w:rsid w:val="00F357B6"/>
    <w:rsid w:val="00F42832"/>
    <w:rsid w:val="00F46BA3"/>
    <w:rsid w:val="00F50B55"/>
    <w:rsid w:val="00F53E05"/>
    <w:rsid w:val="00F54CD0"/>
    <w:rsid w:val="00F554A1"/>
    <w:rsid w:val="00F55807"/>
    <w:rsid w:val="00F56A50"/>
    <w:rsid w:val="00F57B5F"/>
    <w:rsid w:val="00F63FC9"/>
    <w:rsid w:val="00F648B7"/>
    <w:rsid w:val="00F655A6"/>
    <w:rsid w:val="00F66C24"/>
    <w:rsid w:val="00F66DE9"/>
    <w:rsid w:val="00F735A2"/>
    <w:rsid w:val="00F7485A"/>
    <w:rsid w:val="00F75722"/>
    <w:rsid w:val="00F7707F"/>
    <w:rsid w:val="00F77E2B"/>
    <w:rsid w:val="00F8087E"/>
    <w:rsid w:val="00F8182D"/>
    <w:rsid w:val="00F82833"/>
    <w:rsid w:val="00F84DA1"/>
    <w:rsid w:val="00F9039D"/>
    <w:rsid w:val="00F91A6E"/>
    <w:rsid w:val="00F92C4D"/>
    <w:rsid w:val="00F93CC8"/>
    <w:rsid w:val="00F947FE"/>
    <w:rsid w:val="00F94E08"/>
    <w:rsid w:val="00F9504C"/>
    <w:rsid w:val="00FA083B"/>
    <w:rsid w:val="00FA14C1"/>
    <w:rsid w:val="00FA29F3"/>
    <w:rsid w:val="00FA5EFA"/>
    <w:rsid w:val="00FA6F2B"/>
    <w:rsid w:val="00FB0644"/>
    <w:rsid w:val="00FB0A89"/>
    <w:rsid w:val="00FB0BC8"/>
    <w:rsid w:val="00FB2DE6"/>
    <w:rsid w:val="00FB387E"/>
    <w:rsid w:val="00FB7CB3"/>
    <w:rsid w:val="00FC2D62"/>
    <w:rsid w:val="00FC56EA"/>
    <w:rsid w:val="00FC698D"/>
    <w:rsid w:val="00FC70A5"/>
    <w:rsid w:val="00FD3876"/>
    <w:rsid w:val="00FD55D6"/>
    <w:rsid w:val="00FD73B2"/>
    <w:rsid w:val="00FE08EF"/>
    <w:rsid w:val="00FE3332"/>
    <w:rsid w:val="00FE3376"/>
    <w:rsid w:val="00FE383C"/>
    <w:rsid w:val="00FE40B5"/>
    <w:rsid w:val="00FE44F1"/>
    <w:rsid w:val="00FE6EC2"/>
    <w:rsid w:val="00FF2A74"/>
    <w:rsid w:val="00FF3089"/>
    <w:rsid w:val="00FF3F50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E1120F"/>
  <w15:docId w15:val="{B1025D23-AA76-4A09-AD24-AA6C9A92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A2"/>
    <w:pPr>
      <w:suppressAutoHyphens/>
    </w:pPr>
    <w:rPr>
      <w:sz w:val="24"/>
      <w:szCs w:val="24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1"/>
    <w:qFormat/>
    <w:rsid w:val="00E475D2"/>
    <w:pPr>
      <w:keepNext/>
      <w:numPr>
        <w:numId w:val="1"/>
      </w:numPr>
      <w:jc w:val="center"/>
      <w:outlineLvl w:val="0"/>
    </w:pPr>
    <w:rPr>
      <w:sz w:val="32"/>
      <w:szCs w:val="21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E475D2"/>
    <w:pPr>
      <w:keepNext/>
      <w:numPr>
        <w:ilvl w:val="1"/>
        <w:numId w:val="1"/>
      </w:numPr>
      <w:jc w:val="center"/>
      <w:outlineLvl w:val="1"/>
    </w:pPr>
    <w:rPr>
      <w:sz w:val="22"/>
      <w:szCs w:val="21"/>
    </w:rPr>
  </w:style>
  <w:style w:type="paragraph" w:styleId="3">
    <w:name w:val="heading 3"/>
    <w:basedOn w:val="a"/>
    <w:next w:val="a"/>
    <w:link w:val="30"/>
    <w:qFormat/>
    <w:rsid w:val="00E475D2"/>
    <w:pPr>
      <w:keepNext/>
      <w:numPr>
        <w:ilvl w:val="2"/>
        <w:numId w:val="1"/>
      </w:numPr>
      <w:jc w:val="center"/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E475D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50BE2"/>
    <w:pPr>
      <w:keepNext/>
      <w:numPr>
        <w:ilvl w:val="4"/>
        <w:numId w:val="33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b/>
      <w:sz w:val="26"/>
      <w:lang w:eastAsia="ru-RU"/>
    </w:rPr>
  </w:style>
  <w:style w:type="paragraph" w:styleId="6">
    <w:name w:val="heading 6"/>
    <w:basedOn w:val="a"/>
    <w:next w:val="a"/>
    <w:link w:val="60"/>
    <w:qFormat/>
    <w:rsid w:val="00550BE2"/>
    <w:pPr>
      <w:widowControl w:val="0"/>
      <w:numPr>
        <w:ilvl w:val="5"/>
        <w:numId w:val="33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b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550BE2"/>
    <w:pPr>
      <w:widowControl w:val="0"/>
      <w:numPr>
        <w:ilvl w:val="6"/>
        <w:numId w:val="33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sz w:val="26"/>
      <w:lang w:eastAsia="ru-RU"/>
    </w:rPr>
  </w:style>
  <w:style w:type="paragraph" w:styleId="8">
    <w:name w:val="heading 8"/>
    <w:basedOn w:val="a"/>
    <w:next w:val="a"/>
    <w:link w:val="80"/>
    <w:qFormat/>
    <w:rsid w:val="00550BE2"/>
    <w:pPr>
      <w:widowControl w:val="0"/>
      <w:numPr>
        <w:ilvl w:val="7"/>
        <w:numId w:val="33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i/>
      <w:sz w:val="26"/>
      <w:lang w:eastAsia="ru-RU"/>
    </w:rPr>
  </w:style>
  <w:style w:type="paragraph" w:styleId="9">
    <w:name w:val="heading 9"/>
    <w:basedOn w:val="a"/>
    <w:next w:val="a"/>
    <w:link w:val="90"/>
    <w:qFormat/>
    <w:rsid w:val="00550BE2"/>
    <w:pPr>
      <w:widowControl w:val="0"/>
      <w:numPr>
        <w:ilvl w:val="8"/>
        <w:numId w:val="33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E475D2"/>
    <w:rPr>
      <w:i w:val="0"/>
    </w:rPr>
  </w:style>
  <w:style w:type="character" w:customStyle="1" w:styleId="WW8Num12z0">
    <w:name w:val="WW8Num12z0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E475D2"/>
    <w:rPr>
      <w:sz w:val="24"/>
    </w:rPr>
  </w:style>
  <w:style w:type="character" w:customStyle="1" w:styleId="WW8Num14z2">
    <w:name w:val="WW8Num1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9z0">
    <w:name w:val="WW8Num19z0"/>
    <w:rsid w:val="00E475D2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E475D2"/>
    <w:rPr>
      <w:rFonts w:ascii="Wingdings" w:hAnsi="Wingdings" w:cs="Wingdings"/>
    </w:rPr>
  </w:style>
  <w:style w:type="character" w:customStyle="1" w:styleId="WW8Num19z3">
    <w:name w:val="WW8Num19z3"/>
    <w:rsid w:val="00E475D2"/>
    <w:rPr>
      <w:rFonts w:ascii="Symbol" w:hAnsi="Symbol" w:cs="Symbol"/>
    </w:rPr>
  </w:style>
  <w:style w:type="character" w:customStyle="1" w:styleId="WW8Num19z4">
    <w:name w:val="WW8Num19z4"/>
    <w:rsid w:val="00E475D2"/>
    <w:rPr>
      <w:rFonts w:ascii="Courier New" w:hAnsi="Courier New" w:cs="Courier New"/>
    </w:rPr>
  </w:style>
  <w:style w:type="character" w:customStyle="1" w:styleId="WW8Num20z0">
    <w:name w:val="WW8Num20z0"/>
    <w:rsid w:val="00E475D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E475D2"/>
    <w:rPr>
      <w:rFonts w:ascii="Courier New" w:hAnsi="Courier New" w:cs="Courier New"/>
    </w:rPr>
  </w:style>
  <w:style w:type="character" w:customStyle="1" w:styleId="WW8Num20z2">
    <w:name w:val="WW8Num20z2"/>
    <w:rsid w:val="00E475D2"/>
    <w:rPr>
      <w:rFonts w:ascii="Wingdings" w:hAnsi="Wingdings" w:cs="Wingdings"/>
    </w:rPr>
  </w:style>
  <w:style w:type="character" w:customStyle="1" w:styleId="WW8Num20z3">
    <w:name w:val="WW8Num20z3"/>
    <w:rsid w:val="00E475D2"/>
    <w:rPr>
      <w:rFonts w:ascii="Symbol" w:hAnsi="Symbol" w:cs="Symbol"/>
    </w:rPr>
  </w:style>
  <w:style w:type="character" w:customStyle="1" w:styleId="WW8Num22z0">
    <w:name w:val="WW8Num22z0"/>
    <w:rsid w:val="00E475D2"/>
    <w:rPr>
      <w:sz w:val="24"/>
      <w:szCs w:val="24"/>
    </w:rPr>
  </w:style>
  <w:style w:type="character" w:customStyle="1" w:styleId="WW8Num23z0">
    <w:name w:val="WW8Num23z0"/>
    <w:rsid w:val="00E475D2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E475D2"/>
    <w:rPr>
      <w:rFonts w:ascii="Courier New" w:hAnsi="Courier New" w:cs="Courier New"/>
    </w:rPr>
  </w:style>
  <w:style w:type="character" w:customStyle="1" w:styleId="WW8Num23z2">
    <w:name w:val="WW8Num23z2"/>
    <w:rsid w:val="00E475D2"/>
    <w:rPr>
      <w:rFonts w:ascii="Wingdings" w:hAnsi="Wingdings" w:cs="Wingdings"/>
    </w:rPr>
  </w:style>
  <w:style w:type="character" w:customStyle="1" w:styleId="WW8Num23z3">
    <w:name w:val="WW8Num23z3"/>
    <w:rsid w:val="00E475D2"/>
    <w:rPr>
      <w:rFonts w:ascii="Symbol" w:hAnsi="Symbol" w:cs="Symbol"/>
    </w:rPr>
  </w:style>
  <w:style w:type="character" w:customStyle="1" w:styleId="WW8Num24z0">
    <w:name w:val="WW8Num24z0"/>
    <w:rsid w:val="00E475D2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75D2"/>
    <w:rPr>
      <w:rFonts w:ascii="Courier New" w:hAnsi="Courier New" w:cs="Courier New"/>
    </w:rPr>
  </w:style>
  <w:style w:type="character" w:customStyle="1" w:styleId="WW8Num24z2">
    <w:name w:val="WW8Num24z2"/>
    <w:rsid w:val="00E475D2"/>
    <w:rPr>
      <w:rFonts w:ascii="Wingdings" w:hAnsi="Wingdings" w:cs="Wingdings"/>
    </w:rPr>
  </w:style>
  <w:style w:type="character" w:customStyle="1" w:styleId="WW8Num24z3">
    <w:name w:val="WW8Num24z3"/>
    <w:rsid w:val="00E475D2"/>
    <w:rPr>
      <w:rFonts w:ascii="Symbol" w:hAnsi="Symbol" w:cs="Symbol"/>
    </w:rPr>
  </w:style>
  <w:style w:type="character" w:customStyle="1" w:styleId="WW8Num27z0">
    <w:name w:val="WW8Num27z0"/>
    <w:rsid w:val="00E475D2"/>
    <w:rPr>
      <w:rFonts w:ascii="Times New Roman" w:eastAsia="Times New Roman" w:hAnsi="Times New Roman" w:cs="Times New Roman"/>
    </w:rPr>
  </w:style>
  <w:style w:type="character" w:customStyle="1" w:styleId="WW8Num27z2">
    <w:name w:val="WW8Num27z2"/>
    <w:rsid w:val="00E475D2"/>
    <w:rPr>
      <w:rFonts w:ascii="Wingdings" w:hAnsi="Wingdings" w:cs="Wingdings"/>
    </w:rPr>
  </w:style>
  <w:style w:type="character" w:customStyle="1" w:styleId="WW8Num27z3">
    <w:name w:val="WW8Num27z3"/>
    <w:rsid w:val="00E475D2"/>
    <w:rPr>
      <w:rFonts w:ascii="Symbol" w:hAnsi="Symbol" w:cs="Symbol"/>
    </w:rPr>
  </w:style>
  <w:style w:type="character" w:customStyle="1" w:styleId="WW8Num27z4">
    <w:name w:val="WW8Num27z4"/>
    <w:rsid w:val="00E475D2"/>
    <w:rPr>
      <w:rFonts w:ascii="Courier New" w:hAnsi="Courier New" w:cs="Courier New"/>
    </w:rPr>
  </w:style>
  <w:style w:type="character" w:customStyle="1" w:styleId="WW8Num28z0">
    <w:name w:val="WW8Num28z0"/>
    <w:rsid w:val="00E475D2"/>
    <w:rPr>
      <w:rFonts w:cs="Times New Roman"/>
    </w:rPr>
  </w:style>
  <w:style w:type="character" w:customStyle="1" w:styleId="WW8Num30z0">
    <w:name w:val="WW8Num30z0"/>
    <w:rsid w:val="00E475D2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E475D2"/>
    <w:rPr>
      <w:rFonts w:ascii="Courier New" w:hAnsi="Courier New" w:cs="Courier New"/>
    </w:rPr>
  </w:style>
  <w:style w:type="character" w:customStyle="1" w:styleId="WW8Num30z2">
    <w:name w:val="WW8Num30z2"/>
    <w:rsid w:val="00E475D2"/>
    <w:rPr>
      <w:rFonts w:ascii="Wingdings" w:hAnsi="Wingdings" w:cs="Wingdings"/>
    </w:rPr>
  </w:style>
  <w:style w:type="character" w:customStyle="1" w:styleId="WW8Num30z3">
    <w:name w:val="WW8Num30z3"/>
    <w:rsid w:val="00E475D2"/>
    <w:rPr>
      <w:rFonts w:ascii="Symbol" w:hAnsi="Symbol" w:cs="Symbol"/>
    </w:rPr>
  </w:style>
  <w:style w:type="character" w:customStyle="1" w:styleId="WW8Num31z0">
    <w:name w:val="WW8Num31z0"/>
    <w:rsid w:val="00E475D2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E475D2"/>
    <w:rPr>
      <w:rFonts w:ascii="Courier New" w:hAnsi="Courier New" w:cs="Courier New"/>
    </w:rPr>
  </w:style>
  <w:style w:type="character" w:customStyle="1" w:styleId="WW8Num31z2">
    <w:name w:val="WW8Num31z2"/>
    <w:rsid w:val="00E475D2"/>
    <w:rPr>
      <w:rFonts w:ascii="Wingdings" w:hAnsi="Wingdings" w:cs="Wingdings"/>
    </w:rPr>
  </w:style>
  <w:style w:type="character" w:customStyle="1" w:styleId="WW8Num31z3">
    <w:name w:val="WW8Num31z3"/>
    <w:rsid w:val="00E475D2"/>
    <w:rPr>
      <w:rFonts w:ascii="Symbol" w:hAnsi="Symbol" w:cs="Symbol"/>
    </w:rPr>
  </w:style>
  <w:style w:type="character" w:customStyle="1" w:styleId="WW8Num32z0">
    <w:name w:val="WW8Num32z0"/>
    <w:rsid w:val="00E475D2"/>
    <w:rPr>
      <w:rFonts w:ascii="Symbol" w:hAnsi="Symbol" w:cs="Symbol"/>
    </w:rPr>
  </w:style>
  <w:style w:type="character" w:customStyle="1" w:styleId="WW8Num32z1">
    <w:name w:val="WW8Num32z1"/>
    <w:rsid w:val="00E475D2"/>
    <w:rPr>
      <w:rFonts w:ascii="Courier New" w:hAnsi="Courier New" w:cs="Courier New"/>
    </w:rPr>
  </w:style>
  <w:style w:type="character" w:customStyle="1" w:styleId="WW8Num32z2">
    <w:name w:val="WW8Num32z2"/>
    <w:rsid w:val="00E475D2"/>
    <w:rPr>
      <w:rFonts w:ascii="Wingdings" w:hAnsi="Wingdings" w:cs="Wingdings"/>
    </w:rPr>
  </w:style>
  <w:style w:type="character" w:customStyle="1" w:styleId="WW8Num33z0">
    <w:name w:val="WW8Num33z0"/>
    <w:rsid w:val="00E475D2"/>
    <w:rPr>
      <w:sz w:val="24"/>
    </w:rPr>
  </w:style>
  <w:style w:type="character" w:customStyle="1" w:styleId="WW8Num34z2">
    <w:name w:val="WW8Num3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36z0">
    <w:name w:val="WW8Num36z0"/>
    <w:rsid w:val="00E475D2"/>
    <w:rPr>
      <w:sz w:val="24"/>
    </w:rPr>
  </w:style>
  <w:style w:type="character" w:customStyle="1" w:styleId="WW8Num37z0">
    <w:name w:val="WW8Num37z0"/>
    <w:rsid w:val="00E475D2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E475D2"/>
    <w:rPr>
      <w:rFonts w:ascii="Courier New" w:hAnsi="Courier New" w:cs="Courier New"/>
    </w:rPr>
  </w:style>
  <w:style w:type="character" w:customStyle="1" w:styleId="WW8Num37z2">
    <w:name w:val="WW8Num37z2"/>
    <w:rsid w:val="00E475D2"/>
    <w:rPr>
      <w:rFonts w:ascii="Wingdings" w:hAnsi="Wingdings" w:cs="Wingdings"/>
    </w:rPr>
  </w:style>
  <w:style w:type="character" w:customStyle="1" w:styleId="WW8Num37z3">
    <w:name w:val="WW8Num37z3"/>
    <w:rsid w:val="00E475D2"/>
    <w:rPr>
      <w:rFonts w:ascii="Symbol" w:hAnsi="Symbol" w:cs="Symbol"/>
    </w:rPr>
  </w:style>
  <w:style w:type="character" w:customStyle="1" w:styleId="WW8Num39z0">
    <w:name w:val="WW8Num39z0"/>
    <w:rsid w:val="00E475D2"/>
    <w:rPr>
      <w:i w:val="0"/>
    </w:rPr>
  </w:style>
  <w:style w:type="character" w:customStyle="1" w:styleId="WW8Num40z0">
    <w:name w:val="WW8Num40z0"/>
    <w:rsid w:val="00E475D2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E475D2"/>
    <w:rPr>
      <w:rFonts w:ascii="Courier New" w:hAnsi="Courier New" w:cs="Courier New"/>
    </w:rPr>
  </w:style>
  <w:style w:type="character" w:customStyle="1" w:styleId="WW8Num40z2">
    <w:name w:val="WW8Num40z2"/>
    <w:rsid w:val="00E475D2"/>
    <w:rPr>
      <w:rFonts w:ascii="Wingdings" w:hAnsi="Wingdings" w:cs="Wingdings"/>
    </w:rPr>
  </w:style>
  <w:style w:type="character" w:customStyle="1" w:styleId="WW8Num40z3">
    <w:name w:val="WW8Num40z3"/>
    <w:rsid w:val="00E475D2"/>
    <w:rPr>
      <w:rFonts w:ascii="Symbol" w:hAnsi="Symbol" w:cs="Symbol"/>
    </w:rPr>
  </w:style>
  <w:style w:type="character" w:customStyle="1" w:styleId="12">
    <w:name w:val="Основной шрифт абзаца1"/>
    <w:rsid w:val="00E475D2"/>
  </w:style>
  <w:style w:type="character" w:customStyle="1" w:styleId="13">
    <w:name w:val="Стиль 1 Знак"/>
    <w:rsid w:val="00E475D2"/>
    <w:rPr>
      <w:color w:val="000000"/>
      <w:sz w:val="28"/>
      <w:szCs w:val="28"/>
      <w:lang w:val="ru-RU" w:eastAsia="ar-SA" w:bidi="ar-SA"/>
    </w:rPr>
  </w:style>
  <w:style w:type="character" w:customStyle="1" w:styleId="40">
    <w:name w:val="Заголовок 4 Знак"/>
    <w:basedOn w:val="12"/>
    <w:rsid w:val="00E475D2"/>
    <w:rPr>
      <w:b/>
      <w:bCs/>
      <w:sz w:val="28"/>
      <w:szCs w:val="28"/>
      <w:lang w:val="ru-RU" w:eastAsia="ar-SA" w:bidi="ar-SA"/>
    </w:rPr>
  </w:style>
  <w:style w:type="paragraph" w:customStyle="1" w:styleId="14">
    <w:name w:val="Заголовок1"/>
    <w:basedOn w:val="a"/>
    <w:next w:val="a3"/>
    <w:rsid w:val="00E475D2"/>
    <w:pPr>
      <w:jc w:val="center"/>
    </w:pPr>
    <w:rPr>
      <w:sz w:val="28"/>
    </w:rPr>
  </w:style>
  <w:style w:type="paragraph" w:styleId="a3">
    <w:name w:val="Body Text"/>
    <w:basedOn w:val="a"/>
    <w:link w:val="a4"/>
    <w:rsid w:val="00E475D2"/>
    <w:pPr>
      <w:jc w:val="both"/>
    </w:pPr>
  </w:style>
  <w:style w:type="paragraph" w:styleId="a5">
    <w:name w:val="List"/>
    <w:basedOn w:val="a3"/>
    <w:rsid w:val="00E475D2"/>
    <w:rPr>
      <w:rFonts w:cs="Mangal"/>
    </w:rPr>
  </w:style>
  <w:style w:type="paragraph" w:customStyle="1" w:styleId="15">
    <w:name w:val="Название1"/>
    <w:basedOn w:val="a"/>
    <w:rsid w:val="00E475D2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E475D2"/>
    <w:pPr>
      <w:suppressLineNumbers/>
    </w:pPr>
    <w:rPr>
      <w:rFonts w:cs="Mangal"/>
    </w:rPr>
  </w:style>
  <w:style w:type="paragraph" w:customStyle="1" w:styleId="17">
    <w:name w:val="Обычный1"/>
    <w:link w:val="18"/>
    <w:uiPriority w:val="99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styleId="a6">
    <w:name w:val="Body Text Indent"/>
    <w:basedOn w:val="a"/>
    <w:link w:val="a7"/>
    <w:rsid w:val="00E475D2"/>
    <w:pPr>
      <w:ind w:firstLine="720"/>
      <w:jc w:val="both"/>
    </w:pPr>
  </w:style>
  <w:style w:type="paragraph" w:customStyle="1" w:styleId="19">
    <w:name w:val="Знак1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a">
    <w:name w:val="Знак1 Знак Знак Знак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rsid w:val="00E475D2"/>
    <w:rPr>
      <w:rFonts w:ascii="Tahoma" w:hAnsi="Tahoma" w:cs="Tahoma"/>
      <w:sz w:val="16"/>
      <w:szCs w:val="16"/>
    </w:rPr>
  </w:style>
  <w:style w:type="paragraph" w:styleId="aa">
    <w:name w:val="footnote text"/>
    <w:basedOn w:val="a"/>
    <w:rsid w:val="00E475D2"/>
    <w:pPr>
      <w:jc w:val="both"/>
    </w:pPr>
    <w:rPr>
      <w:sz w:val="20"/>
      <w:szCs w:val="20"/>
    </w:rPr>
  </w:style>
  <w:style w:type="paragraph" w:customStyle="1" w:styleId="ab">
    <w:name w:val="Знак"/>
    <w:basedOn w:val="a"/>
    <w:rsid w:val="00E475D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Стиль 1"/>
    <w:basedOn w:val="a"/>
    <w:rsid w:val="00E475D2"/>
    <w:pPr>
      <w:shd w:val="clear" w:color="auto" w:fill="FFFFFF"/>
      <w:autoSpaceDE w:val="0"/>
    </w:pPr>
    <w:rPr>
      <w:color w:val="000000"/>
      <w:sz w:val="28"/>
      <w:szCs w:val="28"/>
    </w:rPr>
  </w:style>
  <w:style w:type="paragraph" w:customStyle="1" w:styleId="ConsPlusNonformat">
    <w:name w:val="ConsPlusNonformat"/>
    <w:rsid w:val="00E475D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Normal">
    <w:name w:val="Normal Знак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customStyle="1" w:styleId="FORMATTEXT">
    <w:name w:val=".FORMATTEXT"/>
    <w:rsid w:val="00E475D2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c">
    <w:name w:val="Содержимое таблицы"/>
    <w:basedOn w:val="a"/>
    <w:rsid w:val="00E475D2"/>
    <w:pPr>
      <w:suppressLineNumbers/>
    </w:pPr>
  </w:style>
  <w:style w:type="paragraph" w:customStyle="1" w:styleId="ad">
    <w:name w:val="Заголовок таблицы"/>
    <w:basedOn w:val="ac"/>
    <w:rsid w:val="00E475D2"/>
    <w:pPr>
      <w:jc w:val="center"/>
    </w:pPr>
    <w:rPr>
      <w:b/>
      <w:bCs/>
    </w:rPr>
  </w:style>
  <w:style w:type="paragraph" w:customStyle="1" w:styleId="WW-">
    <w:name w:val="WW-Базовый"/>
    <w:rsid w:val="00E475D2"/>
    <w:pPr>
      <w:tabs>
        <w:tab w:val="left" w:pos="708"/>
      </w:tabs>
      <w:suppressAutoHyphens/>
      <w:spacing w:line="100" w:lineRule="atLeast"/>
    </w:pPr>
    <w:rPr>
      <w:lang w:eastAsia="hi-IN" w:bidi="hi-IN"/>
    </w:rPr>
  </w:style>
  <w:style w:type="paragraph" w:styleId="ae">
    <w:name w:val="Normal (Web)"/>
    <w:basedOn w:val="a"/>
    <w:uiPriority w:val="99"/>
    <w:unhideWhenUsed/>
    <w:rsid w:val="00020041"/>
    <w:pPr>
      <w:suppressAutoHyphens w:val="0"/>
      <w:spacing w:before="100" w:beforeAutospacing="1" w:after="119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9B2EBD"/>
    <w:rPr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9B2EBD"/>
    <w:rPr>
      <w:sz w:val="24"/>
      <w:szCs w:val="24"/>
      <w:lang w:eastAsia="ar-SA"/>
    </w:rPr>
  </w:style>
  <w:style w:type="paragraph" w:styleId="af">
    <w:name w:val="header"/>
    <w:aliases w:val=" Знак23,Знак23"/>
    <w:basedOn w:val="a"/>
    <w:link w:val="af0"/>
    <w:unhideWhenUsed/>
    <w:rsid w:val="0087037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 Знак23 Знак,Знак23 Знак"/>
    <w:basedOn w:val="a0"/>
    <w:link w:val="af"/>
    <w:uiPriority w:val="99"/>
    <w:rsid w:val="00870372"/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7037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70372"/>
    <w:rPr>
      <w:sz w:val="24"/>
      <w:szCs w:val="24"/>
      <w:lang w:eastAsia="ar-SA"/>
    </w:rPr>
  </w:style>
  <w:style w:type="table" w:styleId="af3">
    <w:name w:val="Table Grid"/>
    <w:basedOn w:val="a1"/>
    <w:rsid w:val="009F0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550BE2"/>
    <w:rPr>
      <w:b/>
      <w:sz w:val="26"/>
      <w:szCs w:val="24"/>
    </w:rPr>
  </w:style>
  <w:style w:type="character" w:customStyle="1" w:styleId="60">
    <w:name w:val="Заголовок 6 Знак"/>
    <w:basedOn w:val="a0"/>
    <w:link w:val="6"/>
    <w:rsid w:val="00550BE2"/>
    <w:rPr>
      <w:b/>
      <w:sz w:val="22"/>
      <w:szCs w:val="24"/>
    </w:rPr>
  </w:style>
  <w:style w:type="character" w:customStyle="1" w:styleId="70">
    <w:name w:val="Заголовок 7 Знак"/>
    <w:basedOn w:val="a0"/>
    <w:link w:val="7"/>
    <w:rsid w:val="00550BE2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50BE2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50BE2"/>
    <w:rPr>
      <w:rFonts w:ascii="Arial" w:hAnsi="Arial" w:cs="Arial"/>
      <w:sz w:val="22"/>
      <w:szCs w:val="24"/>
    </w:rPr>
  </w:style>
  <w:style w:type="paragraph" w:customStyle="1" w:styleId="1c">
    <w:name w:val="Цитата1"/>
    <w:basedOn w:val="a"/>
    <w:rsid w:val="00550BE2"/>
    <w:pPr>
      <w:overflowPunct w:val="0"/>
      <w:autoSpaceDE w:val="0"/>
      <w:ind w:left="720" w:right="-285"/>
      <w:jc w:val="both"/>
      <w:textAlignment w:val="baseline"/>
    </w:pPr>
    <w:rPr>
      <w:rFonts w:ascii="Times New Roman CYR" w:hAnsi="Times New Roman CYR"/>
      <w:bCs/>
      <w:iCs/>
      <w:sz w:val="28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link w:val="1"/>
    <w:rsid w:val="00550BE2"/>
    <w:rPr>
      <w:sz w:val="32"/>
      <w:szCs w:val="21"/>
      <w:lang w:eastAsia="ar-SA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link w:val="2"/>
    <w:rsid w:val="00550BE2"/>
    <w:rPr>
      <w:sz w:val="22"/>
      <w:szCs w:val="21"/>
      <w:lang w:eastAsia="ar-SA"/>
    </w:rPr>
  </w:style>
  <w:style w:type="paragraph" w:customStyle="1" w:styleId="af4">
    <w:name w:val="Пункт"/>
    <w:basedOn w:val="a"/>
    <w:link w:val="1d"/>
    <w:rsid w:val="00550BE2"/>
    <w:pPr>
      <w:tabs>
        <w:tab w:val="num" w:pos="1636"/>
      </w:tabs>
      <w:suppressAutoHyphens w:val="0"/>
      <w:spacing w:line="360" w:lineRule="auto"/>
      <w:ind w:left="1636" w:hanging="1134"/>
      <w:jc w:val="both"/>
    </w:pPr>
    <w:rPr>
      <w:snapToGrid w:val="0"/>
      <w:sz w:val="28"/>
      <w:szCs w:val="20"/>
      <w:lang w:val="x-none" w:eastAsia="ru-RU"/>
    </w:rPr>
  </w:style>
  <w:style w:type="paragraph" w:customStyle="1" w:styleId="af5">
    <w:name w:val="Подпункт"/>
    <w:basedOn w:val="af4"/>
    <w:rsid w:val="00550BE2"/>
    <w:pPr>
      <w:tabs>
        <w:tab w:val="clear" w:pos="1636"/>
        <w:tab w:val="num" w:pos="360"/>
        <w:tab w:val="num" w:pos="864"/>
      </w:tabs>
      <w:ind w:left="864" w:hanging="864"/>
    </w:pPr>
  </w:style>
  <w:style w:type="paragraph" w:customStyle="1" w:styleId="af6">
    <w:name w:val="Подподпункт"/>
    <w:basedOn w:val="af5"/>
    <w:rsid w:val="00550BE2"/>
    <w:pPr>
      <w:tabs>
        <w:tab w:val="clear" w:pos="864"/>
        <w:tab w:val="num" w:pos="1008"/>
        <w:tab w:val="num" w:pos="1276"/>
      </w:tabs>
      <w:ind w:left="1008" w:hanging="1008"/>
    </w:pPr>
  </w:style>
  <w:style w:type="character" w:customStyle="1" w:styleId="1d">
    <w:name w:val="Пункт Знак1"/>
    <w:link w:val="af4"/>
    <w:rsid w:val="00550BE2"/>
    <w:rPr>
      <w:snapToGrid w:val="0"/>
      <w:sz w:val="28"/>
      <w:lang w:val="x-none"/>
    </w:rPr>
  </w:style>
  <w:style w:type="paragraph" w:styleId="31">
    <w:name w:val="Body Text Indent 3"/>
    <w:basedOn w:val="a"/>
    <w:link w:val="32"/>
    <w:rsid w:val="00550BE2"/>
    <w:pPr>
      <w:suppressAutoHyphens w:val="0"/>
      <w:ind w:left="360"/>
      <w:jc w:val="both"/>
    </w:pPr>
    <w:rPr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0BE2"/>
    <w:rPr>
      <w:sz w:val="24"/>
    </w:rPr>
  </w:style>
  <w:style w:type="character" w:customStyle="1" w:styleId="FontStyle49">
    <w:name w:val="Font Style49"/>
    <w:rsid w:val="00550BE2"/>
    <w:rPr>
      <w:rFonts w:ascii="Times New Roman" w:hAnsi="Times New Roman" w:cs="Times New Roman"/>
      <w:color w:val="000000"/>
      <w:sz w:val="22"/>
      <w:szCs w:val="22"/>
    </w:rPr>
  </w:style>
  <w:style w:type="numbering" w:customStyle="1" w:styleId="1e">
    <w:name w:val="Нет списка1"/>
    <w:next w:val="a2"/>
    <w:uiPriority w:val="99"/>
    <w:semiHidden/>
    <w:unhideWhenUsed/>
    <w:rsid w:val="00550BE2"/>
  </w:style>
  <w:style w:type="paragraph" w:styleId="21">
    <w:name w:val="Body Text Indent 2"/>
    <w:basedOn w:val="a"/>
    <w:link w:val="22"/>
    <w:rsid w:val="00550BE2"/>
    <w:pPr>
      <w:suppressAutoHyphens w:val="0"/>
      <w:ind w:left="1416"/>
      <w:jc w:val="both"/>
    </w:pPr>
    <w:rPr>
      <w:szCs w:val="21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0BE2"/>
    <w:rPr>
      <w:sz w:val="24"/>
      <w:szCs w:val="21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550BE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550BE2"/>
    <w:pPr>
      <w:suppressAutoHyphens w:val="0"/>
      <w:ind w:left="720"/>
      <w:contextualSpacing/>
    </w:pPr>
    <w:rPr>
      <w:lang w:eastAsia="ru-RU"/>
    </w:rPr>
  </w:style>
  <w:style w:type="character" w:styleId="af9">
    <w:name w:val="line number"/>
    <w:uiPriority w:val="99"/>
    <w:rsid w:val="00550BE2"/>
    <w:rPr>
      <w:rFonts w:cs="Times New Roman"/>
    </w:rPr>
  </w:style>
  <w:style w:type="character" w:customStyle="1" w:styleId="18">
    <w:name w:val="Обычный1 Знак"/>
    <w:link w:val="17"/>
    <w:uiPriority w:val="99"/>
    <w:locked/>
    <w:rsid w:val="00550BE2"/>
    <w:rPr>
      <w:sz w:val="28"/>
      <w:lang w:eastAsia="ar-SA"/>
    </w:rPr>
  </w:style>
  <w:style w:type="character" w:customStyle="1" w:styleId="a9">
    <w:name w:val="Текст выноски Знак"/>
    <w:link w:val="a8"/>
    <w:uiPriority w:val="99"/>
    <w:rsid w:val="00550BE2"/>
    <w:rPr>
      <w:rFonts w:ascii="Tahoma" w:hAnsi="Tahoma" w:cs="Tahoma"/>
      <w:sz w:val="16"/>
      <w:szCs w:val="16"/>
      <w:lang w:eastAsia="ar-SA"/>
    </w:rPr>
  </w:style>
  <w:style w:type="paragraph" w:customStyle="1" w:styleId="Heading">
    <w:name w:val="Heading"/>
    <w:rsid w:val="00550BE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a">
    <w:name w:val="Strong"/>
    <w:uiPriority w:val="99"/>
    <w:qFormat/>
    <w:rsid w:val="00550BE2"/>
    <w:rPr>
      <w:rFonts w:cs="Times New Roman"/>
      <w:b/>
    </w:rPr>
  </w:style>
  <w:style w:type="character" w:customStyle="1" w:styleId="30">
    <w:name w:val="Заголовок 3 Знак"/>
    <w:link w:val="3"/>
    <w:rsid w:val="00550BE2"/>
    <w:rPr>
      <w:szCs w:val="24"/>
      <w:u w:val="single"/>
      <w:lang w:eastAsia="ar-SA"/>
    </w:rPr>
  </w:style>
  <w:style w:type="numbering" w:customStyle="1" w:styleId="23">
    <w:name w:val="Нет списка2"/>
    <w:next w:val="a2"/>
    <w:semiHidden/>
    <w:rsid w:val="00550BE2"/>
  </w:style>
  <w:style w:type="paragraph" w:customStyle="1" w:styleId="afb">
    <w:name w:val="Знак Знак Знак Знак"/>
    <w:basedOn w:val="a"/>
    <w:rsid w:val="00550BE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Обычный2"/>
    <w:rsid w:val="00550BE2"/>
    <w:pPr>
      <w:ind w:firstLine="720"/>
      <w:jc w:val="both"/>
    </w:pPr>
    <w:rPr>
      <w:sz w:val="28"/>
    </w:rPr>
  </w:style>
  <w:style w:type="paragraph" w:styleId="afc">
    <w:name w:val="Title"/>
    <w:basedOn w:val="a"/>
    <w:link w:val="afd"/>
    <w:qFormat/>
    <w:rsid w:val="00550BE2"/>
    <w:pPr>
      <w:suppressAutoHyphens w:val="0"/>
      <w:jc w:val="center"/>
    </w:pPr>
    <w:rPr>
      <w:sz w:val="28"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550BE2"/>
    <w:rPr>
      <w:sz w:val="28"/>
    </w:rPr>
  </w:style>
  <w:style w:type="paragraph" w:styleId="25">
    <w:name w:val="Body Text 2"/>
    <w:basedOn w:val="a"/>
    <w:link w:val="26"/>
    <w:rsid w:val="00550BE2"/>
    <w:pPr>
      <w:suppressAutoHyphens w:val="0"/>
      <w:spacing w:after="120" w:line="480" w:lineRule="auto"/>
      <w:ind w:firstLine="720"/>
      <w:jc w:val="both"/>
    </w:pPr>
    <w:rPr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550BE2"/>
    <w:rPr>
      <w:sz w:val="28"/>
    </w:rPr>
  </w:style>
  <w:style w:type="paragraph" w:styleId="33">
    <w:name w:val="Body Text 3"/>
    <w:basedOn w:val="a"/>
    <w:link w:val="34"/>
    <w:rsid w:val="00550BE2"/>
    <w:pPr>
      <w:suppressAutoHyphens w:val="0"/>
      <w:jc w:val="both"/>
    </w:pPr>
    <w:rPr>
      <w:sz w:val="18"/>
      <w:lang w:eastAsia="ru-RU"/>
    </w:rPr>
  </w:style>
  <w:style w:type="character" w:customStyle="1" w:styleId="34">
    <w:name w:val="Основной текст 3 Знак"/>
    <w:basedOn w:val="a0"/>
    <w:link w:val="33"/>
    <w:rsid w:val="00550BE2"/>
    <w:rPr>
      <w:sz w:val="18"/>
      <w:szCs w:val="24"/>
    </w:rPr>
  </w:style>
  <w:style w:type="character" w:styleId="afe">
    <w:name w:val="footnote reference"/>
    <w:semiHidden/>
    <w:rsid w:val="00550BE2"/>
    <w:rPr>
      <w:vertAlign w:val="superscript"/>
    </w:rPr>
  </w:style>
  <w:style w:type="paragraph" w:customStyle="1" w:styleId="aff">
    <w:name w:val="Список многоуровневый"/>
    <w:basedOn w:val="a"/>
    <w:rsid w:val="00550BE2"/>
    <w:pPr>
      <w:tabs>
        <w:tab w:val="left" w:pos="357"/>
      </w:tabs>
      <w:suppressAutoHyphens w:val="0"/>
      <w:spacing w:before="120" w:after="120"/>
      <w:jc w:val="both"/>
    </w:pPr>
    <w:rPr>
      <w:snapToGrid w:val="0"/>
      <w:szCs w:val="20"/>
      <w:lang w:eastAsia="ru-RU"/>
    </w:rPr>
  </w:style>
  <w:style w:type="character" w:styleId="aff0">
    <w:name w:val="page number"/>
    <w:basedOn w:val="a0"/>
    <w:rsid w:val="00550BE2"/>
  </w:style>
  <w:style w:type="character" w:styleId="aff1">
    <w:name w:val="Hyperlink"/>
    <w:rsid w:val="00550BE2"/>
    <w:rPr>
      <w:color w:val="0000FF"/>
      <w:u w:val="single"/>
    </w:rPr>
  </w:style>
  <w:style w:type="paragraph" w:styleId="61">
    <w:name w:val="toc 6"/>
    <w:basedOn w:val="a"/>
    <w:next w:val="a"/>
    <w:autoRedefine/>
    <w:rsid w:val="00550BE2"/>
    <w:pPr>
      <w:suppressAutoHyphens w:val="0"/>
      <w:spacing w:line="360" w:lineRule="auto"/>
      <w:ind w:left="1400" w:firstLine="567"/>
    </w:pPr>
    <w:rPr>
      <w:bCs/>
      <w:sz w:val="18"/>
      <w:szCs w:val="18"/>
      <w:lang w:eastAsia="ru-RU"/>
    </w:rPr>
  </w:style>
  <w:style w:type="paragraph" w:customStyle="1" w:styleId="35">
    <w:name w:val="Обычный3"/>
    <w:rsid w:val="00550BE2"/>
  </w:style>
  <w:style w:type="numbering" w:customStyle="1" w:styleId="36">
    <w:name w:val="Нет списка3"/>
    <w:next w:val="a2"/>
    <w:uiPriority w:val="99"/>
    <w:semiHidden/>
    <w:unhideWhenUsed/>
    <w:rsid w:val="00550BE2"/>
  </w:style>
  <w:style w:type="paragraph" w:customStyle="1" w:styleId="aff2">
    <w:name w:val="Знак Знак Знак"/>
    <w:basedOn w:val="a"/>
    <w:rsid w:val="00550BE2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41">
    <w:name w:val="Нет списка4"/>
    <w:next w:val="a2"/>
    <w:uiPriority w:val="99"/>
    <w:semiHidden/>
    <w:unhideWhenUsed/>
    <w:rsid w:val="00550BE2"/>
  </w:style>
  <w:style w:type="paragraph" w:customStyle="1" w:styleId="42">
    <w:name w:val="Обычный4"/>
    <w:rsid w:val="00550BE2"/>
  </w:style>
  <w:style w:type="character" w:customStyle="1" w:styleId="FontStyle31">
    <w:name w:val="Font Style31"/>
    <w:uiPriority w:val="99"/>
    <w:rsid w:val="00550BE2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59" w:lineRule="exact"/>
      <w:jc w:val="both"/>
    </w:pPr>
    <w:rPr>
      <w:lang w:eastAsia="ru-RU"/>
    </w:rPr>
  </w:style>
  <w:style w:type="paragraph" w:customStyle="1" w:styleId="Style9">
    <w:name w:val="Style9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52" w:lineRule="exact"/>
    </w:pPr>
    <w:rPr>
      <w:lang w:eastAsia="ru-RU"/>
    </w:rPr>
  </w:style>
  <w:style w:type="paragraph" w:customStyle="1" w:styleId="Style18">
    <w:name w:val="Style18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173" w:lineRule="exact"/>
      <w:jc w:val="both"/>
    </w:pPr>
    <w:rPr>
      <w:lang w:eastAsia="ru-RU"/>
    </w:rPr>
  </w:style>
  <w:style w:type="character" w:customStyle="1" w:styleId="FontStyle33">
    <w:name w:val="Font Style33"/>
    <w:uiPriority w:val="99"/>
    <w:rsid w:val="00550BE2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4">
    <w:name w:val="Font Style34"/>
    <w:uiPriority w:val="99"/>
    <w:rsid w:val="00550BE2"/>
    <w:rPr>
      <w:rFonts w:ascii="Tahoma" w:hAnsi="Tahoma" w:cs="Tahoma"/>
      <w:b/>
      <w:bCs/>
      <w:spacing w:val="-20"/>
      <w:sz w:val="16"/>
      <w:szCs w:val="16"/>
    </w:rPr>
  </w:style>
  <w:style w:type="character" w:customStyle="1" w:styleId="FontStyle32">
    <w:name w:val="Font Style32"/>
    <w:uiPriority w:val="99"/>
    <w:rsid w:val="00550BE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10">
    <w:name w:val="МРСК_заголовок_1"/>
    <w:basedOn w:val="1"/>
    <w:rsid w:val="00550BE2"/>
    <w:pPr>
      <w:numPr>
        <w:numId w:val="34"/>
      </w:numPr>
      <w:shd w:val="clear" w:color="auto" w:fill="D9D9D9"/>
      <w:suppressAutoHyphens w:val="0"/>
      <w:spacing w:before="240" w:after="60" w:line="300" w:lineRule="auto"/>
      <w:ind w:left="0" w:firstLine="0"/>
      <w:jc w:val="both"/>
    </w:pPr>
    <w:rPr>
      <w:rFonts w:cs="Arial"/>
      <w:b/>
      <w:bCs/>
      <w:caps/>
      <w:kern w:val="32"/>
      <w:sz w:val="28"/>
      <w:szCs w:val="20"/>
      <w:lang w:eastAsia="ru-RU"/>
    </w:rPr>
  </w:style>
  <w:style w:type="numbering" w:customStyle="1" w:styleId="51">
    <w:name w:val="Нет списка5"/>
    <w:next w:val="a2"/>
    <w:uiPriority w:val="99"/>
    <w:semiHidden/>
    <w:unhideWhenUsed/>
    <w:rsid w:val="00550BE2"/>
  </w:style>
  <w:style w:type="paragraph" w:customStyle="1" w:styleId="Style2">
    <w:name w:val="Style2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paragraph" w:customStyle="1" w:styleId="Style3">
    <w:name w:val="Style3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78" w:lineRule="exact"/>
      <w:ind w:hanging="336"/>
    </w:pPr>
    <w:rPr>
      <w:lang w:eastAsia="ru-RU"/>
    </w:rPr>
  </w:style>
  <w:style w:type="paragraph" w:customStyle="1" w:styleId="Style4">
    <w:name w:val="Style4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5">
    <w:name w:val="Style5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74" w:lineRule="exact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83" w:lineRule="exact"/>
      <w:ind w:hanging="274"/>
      <w:jc w:val="both"/>
    </w:pPr>
    <w:rPr>
      <w:lang w:eastAsia="ru-RU"/>
    </w:rPr>
  </w:style>
  <w:style w:type="character" w:customStyle="1" w:styleId="FontStyle48">
    <w:name w:val="Font Style48"/>
    <w:uiPriority w:val="99"/>
    <w:rsid w:val="00550BE2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550BE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550BE2"/>
    <w:rPr>
      <w:rFonts w:ascii="Times New Roman" w:hAnsi="Times New Roman" w:cs="Times New Roman"/>
      <w:sz w:val="14"/>
      <w:szCs w:val="14"/>
    </w:rPr>
  </w:style>
  <w:style w:type="table" w:customStyle="1" w:styleId="1f">
    <w:name w:val="Сетка таблицы1"/>
    <w:basedOn w:val="a1"/>
    <w:next w:val="af3"/>
    <w:uiPriority w:val="59"/>
    <w:rsid w:val="00550BE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2">
    <w:name w:val="Style12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182" w:lineRule="exact"/>
      <w:jc w:val="center"/>
    </w:pPr>
    <w:rPr>
      <w:lang w:eastAsia="ru-RU"/>
    </w:rPr>
  </w:style>
  <w:style w:type="character" w:customStyle="1" w:styleId="FontStyle40">
    <w:name w:val="Font Style40"/>
    <w:uiPriority w:val="99"/>
    <w:rsid w:val="00550BE2"/>
    <w:rPr>
      <w:rFonts w:ascii="Times New Roman" w:hAnsi="Times New Roman" w:cs="Times New Roman"/>
      <w:i/>
      <w:iCs/>
      <w:sz w:val="14"/>
      <w:szCs w:val="14"/>
    </w:rPr>
  </w:style>
  <w:style w:type="paragraph" w:customStyle="1" w:styleId="Style22">
    <w:name w:val="Style22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  <w:spacing w:line="283" w:lineRule="exact"/>
      <w:ind w:hanging="418"/>
    </w:pPr>
    <w:rPr>
      <w:lang w:eastAsia="ru-RU"/>
    </w:rPr>
  </w:style>
  <w:style w:type="paragraph" w:customStyle="1" w:styleId="Style36">
    <w:name w:val="Style36"/>
    <w:basedOn w:val="a"/>
    <w:uiPriority w:val="99"/>
    <w:rsid w:val="00550BE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numbering" w:customStyle="1" w:styleId="62">
    <w:name w:val="Нет списка6"/>
    <w:next w:val="a2"/>
    <w:uiPriority w:val="99"/>
    <w:semiHidden/>
    <w:unhideWhenUsed/>
    <w:rsid w:val="00550BE2"/>
  </w:style>
  <w:style w:type="table" w:customStyle="1" w:styleId="27">
    <w:name w:val="Сетка таблицы2"/>
    <w:basedOn w:val="a1"/>
    <w:next w:val="af3"/>
    <w:uiPriority w:val="59"/>
    <w:rsid w:val="00550BE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3"/>
    <w:uiPriority w:val="59"/>
    <w:rsid w:val="00550BE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basedOn w:val="a0"/>
    <w:uiPriority w:val="99"/>
    <w:semiHidden/>
    <w:unhideWhenUsed/>
    <w:rsid w:val="00DF5E65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DF5E65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DF5E65"/>
    <w:rPr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DF5E6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DF5E6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6ADCC-48C8-46F9-9B2C-F5D52765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35764</TotalTime>
  <Pages>1</Pages>
  <Words>7789</Words>
  <Characters>44398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 Согласовано:</vt:lpstr>
    </vt:vector>
  </TitlesOfParts>
  <Company>Кировэнерго</Company>
  <LinksUpToDate>false</LinksUpToDate>
  <CharactersWithSpaces>52083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 Согласовано:</dc:title>
  <dc:creator>Fin_dep_boss</dc:creator>
  <cp:lastModifiedBy>Ляной Михаил Викторович</cp:lastModifiedBy>
  <cp:revision>105</cp:revision>
  <cp:lastPrinted>2022-10-06T10:50:00Z</cp:lastPrinted>
  <dcterms:created xsi:type="dcterms:W3CDTF">2019-11-01T09:41:00Z</dcterms:created>
  <dcterms:modified xsi:type="dcterms:W3CDTF">2022-11-08T13:38:00Z</dcterms:modified>
</cp:coreProperties>
</file>